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6D599E">
      <w:pPr>
        <w:jc w:val="center"/>
        <w:rPr>
          <w:rFonts w:ascii="Times New Roman" w:hAnsi="Times New Roman" w:cs="Times New Roman"/>
          <w:sz w:val="28"/>
          <w:lang w:eastAsia="ru-RU"/>
        </w:rPr>
      </w:pPr>
      <w:r w:rsidRPr="006D599E">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025954" w:rsidRDefault="00025954">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220</w:t>
                  </w:r>
                  <w:r w:rsidRPr="001039E2">
                    <w:rPr>
                      <w:rFonts w:ascii="Times New Roman" w:hAnsi="Times New Roman" w:cs="Times New Roman"/>
                      <w:sz w:val="28"/>
                    </w:rPr>
                    <w:fldChar w:fldCharType="end"/>
                  </w:r>
                </w:p>
                <w:p w:rsidR="00025954" w:rsidRDefault="00025954">
                  <w:pPr>
                    <w:jc w:val="center"/>
                    <w:rPr>
                      <w:rFonts w:ascii="Times New Roman" w:hAnsi="Times New Roman" w:cs="Times New Roman"/>
                      <w:sz w:val="28"/>
                    </w:rPr>
                  </w:pPr>
                </w:p>
                <w:p w:rsidR="00025954" w:rsidRDefault="00025954">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D599E">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025954" w:rsidRDefault="00025954"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025954" w:rsidRDefault="00025954"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025954" w:rsidRDefault="00025954"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025954" w:rsidRDefault="00025954"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025954" w:rsidRDefault="00025954"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24018132" w:history="1">
        <w:r w:rsidR="00CC4A3D" w:rsidRPr="00C14C77">
          <w:rPr>
            <w:rStyle w:val="a6"/>
            <w:rFonts w:ascii="Times New Roman" w:hAnsi="Times New Roman" w:cs="Times New Roman"/>
            <w:noProof/>
          </w:rPr>
          <w:t>Принятые сокращения и определения</w:t>
        </w:r>
        <w:r w:rsidR="00CC4A3D">
          <w:rPr>
            <w:noProof/>
            <w:webHidden/>
          </w:rPr>
          <w:tab/>
        </w:r>
        <w:r>
          <w:rPr>
            <w:noProof/>
            <w:webHidden/>
          </w:rPr>
          <w:fldChar w:fldCharType="begin"/>
        </w:r>
        <w:r w:rsidR="00CC4A3D">
          <w:rPr>
            <w:noProof/>
            <w:webHidden/>
          </w:rPr>
          <w:instrText xml:space="preserve"> PAGEREF _Toc524018132 \h </w:instrText>
        </w:r>
        <w:r>
          <w:rPr>
            <w:noProof/>
            <w:webHidden/>
          </w:rPr>
        </w:r>
        <w:r>
          <w:rPr>
            <w:noProof/>
            <w:webHidden/>
          </w:rPr>
          <w:fldChar w:fldCharType="separate"/>
        </w:r>
        <w:r w:rsidR="00332822">
          <w:rPr>
            <w:noProof/>
            <w:webHidden/>
          </w:rPr>
          <w:t>5</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3" w:history="1">
        <w:r w:rsidR="00CC4A3D" w:rsidRPr="00C14C77">
          <w:rPr>
            <w:rStyle w:val="a6"/>
            <w:rFonts w:ascii="Times New Roman" w:hAnsi="Times New Roman" w:cs="Times New Roman"/>
            <w:noProof/>
          </w:rPr>
          <w:t>1 Аннотация</w:t>
        </w:r>
        <w:r w:rsidR="00CC4A3D">
          <w:rPr>
            <w:noProof/>
            <w:webHidden/>
          </w:rPr>
          <w:tab/>
        </w:r>
        <w:r>
          <w:rPr>
            <w:noProof/>
            <w:webHidden/>
          </w:rPr>
          <w:fldChar w:fldCharType="begin"/>
        </w:r>
        <w:r w:rsidR="00CC4A3D">
          <w:rPr>
            <w:noProof/>
            <w:webHidden/>
          </w:rPr>
          <w:instrText xml:space="preserve"> PAGEREF _Toc524018133 \h </w:instrText>
        </w:r>
        <w:r>
          <w:rPr>
            <w:noProof/>
            <w:webHidden/>
          </w:rPr>
        </w:r>
        <w:r>
          <w:rPr>
            <w:noProof/>
            <w:webHidden/>
          </w:rPr>
          <w:fldChar w:fldCharType="separate"/>
        </w:r>
        <w:r w:rsidR="00332822">
          <w:rPr>
            <w:noProof/>
            <w:webHidden/>
          </w:rPr>
          <w:t>8</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4" w:history="1">
        <w:r w:rsidR="00CC4A3D" w:rsidRPr="00C14C77">
          <w:rPr>
            <w:rStyle w:val="a6"/>
            <w:rFonts w:ascii="Times New Roman" w:hAnsi="Times New Roman" w:cs="Times New Roman"/>
            <w:noProof/>
          </w:rPr>
          <w:t>2 Начало работы</w:t>
        </w:r>
        <w:r w:rsidR="00CC4A3D">
          <w:rPr>
            <w:noProof/>
            <w:webHidden/>
          </w:rPr>
          <w:tab/>
        </w:r>
        <w:r>
          <w:rPr>
            <w:noProof/>
            <w:webHidden/>
          </w:rPr>
          <w:fldChar w:fldCharType="begin"/>
        </w:r>
        <w:r w:rsidR="00CC4A3D">
          <w:rPr>
            <w:noProof/>
            <w:webHidden/>
          </w:rPr>
          <w:instrText xml:space="preserve"> PAGEREF _Toc524018134 \h </w:instrText>
        </w:r>
        <w:r>
          <w:rPr>
            <w:noProof/>
            <w:webHidden/>
          </w:rPr>
        </w:r>
        <w:r>
          <w:rPr>
            <w:noProof/>
            <w:webHidden/>
          </w:rPr>
          <w:fldChar w:fldCharType="separate"/>
        </w:r>
        <w:r w:rsidR="00332822">
          <w:rPr>
            <w:noProof/>
            <w:webHidden/>
          </w:rPr>
          <w:t>8</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5" w:history="1">
        <w:r w:rsidR="00CC4A3D" w:rsidRPr="00C14C77">
          <w:rPr>
            <w:rStyle w:val="a6"/>
            <w:noProof/>
          </w:rPr>
          <w:t>2.1 Организация интерфейса</w:t>
        </w:r>
        <w:r w:rsidR="00CC4A3D">
          <w:rPr>
            <w:noProof/>
            <w:webHidden/>
          </w:rPr>
          <w:tab/>
        </w:r>
        <w:r>
          <w:rPr>
            <w:noProof/>
            <w:webHidden/>
          </w:rPr>
          <w:fldChar w:fldCharType="begin"/>
        </w:r>
        <w:r w:rsidR="00CC4A3D">
          <w:rPr>
            <w:noProof/>
            <w:webHidden/>
          </w:rPr>
          <w:instrText xml:space="preserve"> PAGEREF _Toc524018135 \h </w:instrText>
        </w:r>
        <w:r>
          <w:rPr>
            <w:noProof/>
            <w:webHidden/>
          </w:rPr>
        </w:r>
        <w:r>
          <w:rPr>
            <w:noProof/>
            <w:webHidden/>
          </w:rPr>
          <w:fldChar w:fldCharType="separate"/>
        </w:r>
        <w:r w:rsidR="00332822">
          <w:rPr>
            <w:noProof/>
            <w:webHidden/>
          </w:rPr>
          <w:t>10</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6" w:history="1">
        <w:r w:rsidR="00CC4A3D" w:rsidRPr="00C14C77">
          <w:rPr>
            <w:rStyle w:val="a6"/>
            <w:rFonts w:ascii="Times New Roman" w:hAnsi="Times New Roman" w:cs="Times New Roman"/>
            <w:noProof/>
          </w:rPr>
          <w:t>3 Системные настройки</w:t>
        </w:r>
        <w:r w:rsidR="00CC4A3D">
          <w:rPr>
            <w:noProof/>
            <w:webHidden/>
          </w:rPr>
          <w:tab/>
        </w:r>
        <w:r>
          <w:rPr>
            <w:noProof/>
            <w:webHidden/>
          </w:rPr>
          <w:fldChar w:fldCharType="begin"/>
        </w:r>
        <w:r w:rsidR="00CC4A3D">
          <w:rPr>
            <w:noProof/>
            <w:webHidden/>
          </w:rPr>
          <w:instrText xml:space="preserve"> PAGEREF _Toc524018136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7" w:history="1">
        <w:r w:rsidR="00CC4A3D" w:rsidRPr="00C14C77">
          <w:rPr>
            <w:rStyle w:val="a6"/>
            <w:noProof/>
          </w:rPr>
          <w:t>3.1 Основные системные настройки</w:t>
        </w:r>
        <w:r w:rsidR="00CC4A3D">
          <w:rPr>
            <w:noProof/>
            <w:webHidden/>
          </w:rPr>
          <w:tab/>
        </w:r>
        <w:r>
          <w:rPr>
            <w:noProof/>
            <w:webHidden/>
          </w:rPr>
          <w:fldChar w:fldCharType="begin"/>
        </w:r>
        <w:r w:rsidR="00CC4A3D">
          <w:rPr>
            <w:noProof/>
            <w:webHidden/>
          </w:rPr>
          <w:instrText xml:space="preserve"> PAGEREF _Toc524018137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8" w:history="1">
        <w:r w:rsidR="00CC4A3D" w:rsidRPr="00C14C77">
          <w:rPr>
            <w:rStyle w:val="a6"/>
            <w:noProof/>
          </w:rPr>
          <w:t>3.1.1 Настройки ТТКУ</w:t>
        </w:r>
        <w:r w:rsidR="00CC4A3D">
          <w:rPr>
            <w:noProof/>
            <w:webHidden/>
          </w:rPr>
          <w:tab/>
        </w:r>
        <w:r>
          <w:rPr>
            <w:noProof/>
            <w:webHidden/>
          </w:rPr>
          <w:fldChar w:fldCharType="begin"/>
        </w:r>
        <w:r w:rsidR="00CC4A3D">
          <w:rPr>
            <w:noProof/>
            <w:webHidden/>
          </w:rPr>
          <w:instrText xml:space="preserve"> PAGEREF _Toc524018138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9" w:history="1">
        <w:r w:rsidR="00CC4A3D" w:rsidRPr="00C14C77">
          <w:rPr>
            <w:rStyle w:val="a6"/>
            <w:noProof/>
          </w:rPr>
          <w:t>3.1.2 Настройка SNMP</w:t>
        </w:r>
        <w:r w:rsidR="00CC4A3D">
          <w:rPr>
            <w:noProof/>
            <w:webHidden/>
          </w:rPr>
          <w:tab/>
        </w:r>
        <w:r>
          <w:rPr>
            <w:noProof/>
            <w:webHidden/>
          </w:rPr>
          <w:fldChar w:fldCharType="begin"/>
        </w:r>
        <w:r w:rsidR="00CC4A3D">
          <w:rPr>
            <w:noProof/>
            <w:webHidden/>
          </w:rPr>
          <w:instrText xml:space="preserve"> PAGEREF _Toc524018139 \h </w:instrText>
        </w:r>
        <w:r>
          <w:rPr>
            <w:noProof/>
            <w:webHidden/>
          </w:rPr>
        </w:r>
        <w:r>
          <w:rPr>
            <w:noProof/>
            <w:webHidden/>
          </w:rPr>
          <w:fldChar w:fldCharType="separate"/>
        </w:r>
        <w:r w:rsidR="00332822">
          <w:rPr>
            <w:noProof/>
            <w:webHidden/>
          </w:rPr>
          <w:t>13</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0" w:history="1">
        <w:r w:rsidR="00CC4A3D" w:rsidRPr="00C14C77">
          <w:rPr>
            <w:rStyle w:val="a6"/>
            <w:noProof/>
          </w:rPr>
          <w:t>3.1.3 Настройка внешних шлюзов</w:t>
        </w:r>
        <w:r w:rsidR="00CC4A3D">
          <w:rPr>
            <w:noProof/>
            <w:webHidden/>
          </w:rPr>
          <w:tab/>
        </w:r>
        <w:r>
          <w:rPr>
            <w:noProof/>
            <w:webHidden/>
          </w:rPr>
          <w:fldChar w:fldCharType="begin"/>
        </w:r>
        <w:r w:rsidR="00CC4A3D">
          <w:rPr>
            <w:noProof/>
            <w:webHidden/>
          </w:rPr>
          <w:instrText xml:space="preserve"> PAGEREF _Toc524018140 \h </w:instrText>
        </w:r>
        <w:r>
          <w:rPr>
            <w:noProof/>
            <w:webHidden/>
          </w:rPr>
        </w:r>
        <w:r>
          <w:rPr>
            <w:noProof/>
            <w:webHidden/>
          </w:rPr>
          <w:fldChar w:fldCharType="separate"/>
        </w:r>
        <w:r w:rsidR="00332822">
          <w:rPr>
            <w:noProof/>
            <w:webHidden/>
          </w:rPr>
          <w:t>14</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1" w:history="1">
        <w:r w:rsidR="00CC4A3D" w:rsidRPr="00C14C77">
          <w:rPr>
            <w:rStyle w:val="a6"/>
            <w:noProof/>
          </w:rPr>
          <w:t>3.1.4 Настройка пользователей</w:t>
        </w:r>
        <w:r w:rsidR="00CC4A3D">
          <w:rPr>
            <w:noProof/>
            <w:webHidden/>
          </w:rPr>
          <w:tab/>
        </w:r>
        <w:r>
          <w:rPr>
            <w:noProof/>
            <w:webHidden/>
          </w:rPr>
          <w:fldChar w:fldCharType="begin"/>
        </w:r>
        <w:r w:rsidR="00CC4A3D">
          <w:rPr>
            <w:noProof/>
            <w:webHidden/>
          </w:rPr>
          <w:instrText xml:space="preserve"> PAGEREF _Toc524018141 \h </w:instrText>
        </w:r>
        <w:r>
          <w:rPr>
            <w:noProof/>
            <w:webHidden/>
          </w:rPr>
        </w:r>
        <w:r>
          <w:rPr>
            <w:noProof/>
            <w:webHidden/>
          </w:rPr>
          <w:fldChar w:fldCharType="separate"/>
        </w:r>
        <w:r w:rsidR="00332822">
          <w:rPr>
            <w:noProof/>
            <w:webHidden/>
          </w:rPr>
          <w:t>16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2" w:history="1">
        <w:r w:rsidR="00CC4A3D" w:rsidRPr="00C14C77">
          <w:rPr>
            <w:rStyle w:val="a6"/>
            <w:noProof/>
          </w:rPr>
          <w:t>3.2 Ресурсы сети</w:t>
        </w:r>
        <w:r w:rsidR="00CC4A3D">
          <w:rPr>
            <w:noProof/>
            <w:webHidden/>
          </w:rPr>
          <w:tab/>
        </w:r>
        <w:r>
          <w:rPr>
            <w:noProof/>
            <w:webHidden/>
          </w:rPr>
          <w:fldChar w:fldCharType="begin"/>
        </w:r>
        <w:r w:rsidR="00CC4A3D">
          <w:rPr>
            <w:noProof/>
            <w:webHidden/>
          </w:rPr>
          <w:instrText xml:space="preserve"> PAGEREF _Toc524018142 \h </w:instrText>
        </w:r>
        <w:r>
          <w:rPr>
            <w:noProof/>
            <w:webHidden/>
          </w:rPr>
        </w:r>
        <w:r>
          <w:rPr>
            <w:noProof/>
            <w:webHidden/>
          </w:rPr>
          <w:fldChar w:fldCharType="separate"/>
        </w:r>
        <w:r w:rsidR="00332822">
          <w:rPr>
            <w:noProof/>
            <w:webHidden/>
          </w:rPr>
          <w:t>19</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3" w:history="1">
        <w:r w:rsidR="00CC4A3D" w:rsidRPr="00C14C77">
          <w:rPr>
            <w:rStyle w:val="a6"/>
            <w:noProof/>
          </w:rPr>
          <w:t>3.3 Параметры БД</w:t>
        </w:r>
        <w:r w:rsidR="00CC4A3D">
          <w:rPr>
            <w:noProof/>
            <w:webHidden/>
          </w:rPr>
          <w:tab/>
        </w:r>
        <w:r>
          <w:rPr>
            <w:noProof/>
            <w:webHidden/>
          </w:rPr>
          <w:fldChar w:fldCharType="begin"/>
        </w:r>
        <w:r w:rsidR="00CC4A3D">
          <w:rPr>
            <w:noProof/>
            <w:webHidden/>
          </w:rPr>
          <w:instrText xml:space="preserve"> PAGEREF _Toc524018143 \h </w:instrText>
        </w:r>
        <w:r>
          <w:rPr>
            <w:noProof/>
            <w:webHidden/>
          </w:rPr>
        </w:r>
        <w:r>
          <w:rPr>
            <w:noProof/>
            <w:webHidden/>
          </w:rPr>
          <w:fldChar w:fldCharType="separate"/>
        </w:r>
        <w:r w:rsidR="00332822">
          <w:rPr>
            <w:noProof/>
            <w:webHidden/>
          </w:rPr>
          <w:t>21</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4" w:history="1">
        <w:r w:rsidR="00CC4A3D" w:rsidRPr="00C14C77">
          <w:rPr>
            <w:rStyle w:val="a6"/>
            <w:rFonts w:ascii="Times New Roman" w:hAnsi="Times New Roman" w:cs="Times New Roman"/>
            <w:noProof/>
          </w:rPr>
          <w:t>4 Системные объекты</w:t>
        </w:r>
        <w:r w:rsidR="00CC4A3D">
          <w:rPr>
            <w:noProof/>
            <w:webHidden/>
          </w:rPr>
          <w:tab/>
        </w:r>
        <w:r>
          <w:rPr>
            <w:noProof/>
            <w:webHidden/>
          </w:rPr>
          <w:fldChar w:fldCharType="begin"/>
        </w:r>
        <w:r w:rsidR="00CC4A3D">
          <w:rPr>
            <w:noProof/>
            <w:webHidden/>
          </w:rPr>
          <w:instrText xml:space="preserve"> PAGEREF _Toc524018144 \h </w:instrText>
        </w:r>
        <w:r>
          <w:rPr>
            <w:noProof/>
            <w:webHidden/>
          </w:rPr>
        </w:r>
        <w:r>
          <w:rPr>
            <w:noProof/>
            <w:webHidden/>
          </w:rPr>
          <w:fldChar w:fldCharType="separate"/>
        </w:r>
        <w:r w:rsidR="00332822">
          <w:rPr>
            <w:noProof/>
            <w:webHidden/>
          </w:rPr>
          <w:t>23</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5" w:history="1">
        <w:r w:rsidR="00CC4A3D" w:rsidRPr="00C14C77">
          <w:rPr>
            <w:rStyle w:val="a6"/>
            <w:noProof/>
          </w:rPr>
          <w:t>4.1 Создание системного объекта</w:t>
        </w:r>
        <w:r w:rsidR="00CC4A3D">
          <w:rPr>
            <w:noProof/>
            <w:webHidden/>
          </w:rPr>
          <w:tab/>
        </w:r>
        <w:r>
          <w:rPr>
            <w:noProof/>
            <w:webHidden/>
          </w:rPr>
          <w:fldChar w:fldCharType="begin"/>
        </w:r>
        <w:r w:rsidR="00CC4A3D">
          <w:rPr>
            <w:noProof/>
            <w:webHidden/>
          </w:rPr>
          <w:instrText xml:space="preserve"> PAGEREF _Toc524018145 \h </w:instrText>
        </w:r>
        <w:r>
          <w:rPr>
            <w:noProof/>
            <w:webHidden/>
          </w:rPr>
        </w:r>
        <w:r>
          <w:rPr>
            <w:noProof/>
            <w:webHidden/>
          </w:rPr>
          <w:fldChar w:fldCharType="separate"/>
        </w:r>
        <w:r w:rsidR="00332822">
          <w:rPr>
            <w:noProof/>
            <w:webHidden/>
          </w:rPr>
          <w:t>23</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6" w:history="1">
        <w:r w:rsidR="00CC4A3D" w:rsidRPr="00C14C77">
          <w:rPr>
            <w:rStyle w:val="a6"/>
            <w:noProof/>
          </w:rPr>
          <w:t>4.2 Типы системных объектов</w:t>
        </w:r>
        <w:r w:rsidR="00CC4A3D">
          <w:rPr>
            <w:noProof/>
            <w:webHidden/>
          </w:rPr>
          <w:tab/>
        </w:r>
        <w:r>
          <w:rPr>
            <w:noProof/>
            <w:webHidden/>
          </w:rPr>
          <w:fldChar w:fldCharType="begin"/>
        </w:r>
        <w:r w:rsidR="00CC4A3D">
          <w:rPr>
            <w:noProof/>
            <w:webHidden/>
          </w:rPr>
          <w:instrText xml:space="preserve"> PAGEREF _Toc524018146 \h </w:instrText>
        </w:r>
        <w:r>
          <w:rPr>
            <w:noProof/>
            <w:webHidden/>
          </w:rPr>
        </w:r>
        <w:r>
          <w:rPr>
            <w:noProof/>
            <w:webHidden/>
          </w:rPr>
          <w:fldChar w:fldCharType="separate"/>
        </w:r>
        <w:r w:rsidR="00332822">
          <w:rPr>
            <w:noProof/>
            <w:webHidden/>
          </w:rPr>
          <w:t>24</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7" w:history="1">
        <w:r w:rsidR="00CC4A3D" w:rsidRPr="00C14C77">
          <w:rPr>
            <w:rStyle w:val="a6"/>
            <w:noProof/>
          </w:rPr>
          <w:t>4.3 Состав объекта</w:t>
        </w:r>
        <w:r w:rsidR="00CC4A3D">
          <w:rPr>
            <w:noProof/>
            <w:webHidden/>
          </w:rPr>
          <w:tab/>
        </w:r>
        <w:r>
          <w:rPr>
            <w:noProof/>
            <w:webHidden/>
          </w:rPr>
          <w:fldChar w:fldCharType="begin"/>
        </w:r>
        <w:r w:rsidR="00CC4A3D">
          <w:rPr>
            <w:noProof/>
            <w:webHidden/>
          </w:rPr>
          <w:instrText xml:space="preserve"> PAGEREF _Toc524018147 \h </w:instrText>
        </w:r>
        <w:r>
          <w:rPr>
            <w:noProof/>
            <w:webHidden/>
          </w:rPr>
        </w:r>
        <w:r>
          <w:rPr>
            <w:noProof/>
            <w:webHidden/>
          </w:rPr>
          <w:fldChar w:fldCharType="separate"/>
        </w:r>
        <w:r w:rsidR="00332822">
          <w:rPr>
            <w:noProof/>
            <w:webHidden/>
          </w:rPr>
          <w:t>26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8" w:history="1">
        <w:r w:rsidR="00CC4A3D" w:rsidRPr="00C14C77">
          <w:rPr>
            <w:rStyle w:val="a6"/>
            <w:noProof/>
          </w:rPr>
          <w:t>4.4 Конфигурирование системного объекта</w:t>
        </w:r>
        <w:r w:rsidR="00CC4A3D">
          <w:rPr>
            <w:noProof/>
            <w:webHidden/>
          </w:rPr>
          <w:tab/>
        </w:r>
        <w:r>
          <w:rPr>
            <w:noProof/>
            <w:webHidden/>
          </w:rPr>
          <w:fldChar w:fldCharType="begin"/>
        </w:r>
        <w:r w:rsidR="00CC4A3D">
          <w:rPr>
            <w:noProof/>
            <w:webHidden/>
          </w:rPr>
          <w:instrText xml:space="preserve"> PAGEREF _Toc524018148 \h </w:instrText>
        </w:r>
        <w:r>
          <w:rPr>
            <w:noProof/>
            <w:webHidden/>
          </w:rPr>
        </w:r>
        <w:r>
          <w:rPr>
            <w:noProof/>
            <w:webHidden/>
          </w:rPr>
          <w:fldChar w:fldCharType="separate"/>
        </w:r>
        <w:r w:rsidR="00332822">
          <w:rPr>
            <w:noProof/>
            <w:webHidden/>
          </w:rPr>
          <w:t>30</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9" w:history="1">
        <w:r w:rsidR="00CC4A3D" w:rsidRPr="00C14C77">
          <w:rPr>
            <w:rStyle w:val="a6"/>
            <w:rFonts w:ascii="Times New Roman" w:hAnsi="Times New Roman" w:cs="Times New Roman"/>
            <w:noProof/>
          </w:rPr>
          <w:t>5 Цифровой терминал речевой связи (ЦТРС)</w:t>
        </w:r>
        <w:r w:rsidR="00CC4A3D">
          <w:rPr>
            <w:noProof/>
            <w:webHidden/>
          </w:rPr>
          <w:tab/>
        </w:r>
        <w:r>
          <w:rPr>
            <w:noProof/>
            <w:webHidden/>
          </w:rPr>
          <w:fldChar w:fldCharType="begin"/>
        </w:r>
        <w:r w:rsidR="00CC4A3D">
          <w:rPr>
            <w:noProof/>
            <w:webHidden/>
          </w:rPr>
          <w:instrText xml:space="preserve"> PAGEREF _Toc524018149 \h </w:instrText>
        </w:r>
        <w:r>
          <w:rPr>
            <w:noProof/>
            <w:webHidden/>
          </w:rPr>
        </w:r>
        <w:r>
          <w:rPr>
            <w:noProof/>
            <w:webHidden/>
          </w:rPr>
          <w:fldChar w:fldCharType="separate"/>
        </w:r>
        <w:r w:rsidR="00332822">
          <w:rPr>
            <w:noProof/>
            <w:webHidden/>
          </w:rPr>
          <w:t>32</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0" w:history="1">
        <w:r w:rsidR="00CC4A3D" w:rsidRPr="00C14C77">
          <w:rPr>
            <w:rStyle w:val="a6"/>
            <w:noProof/>
          </w:rPr>
          <w:t>5.1 Основные настройки</w:t>
        </w:r>
        <w:r w:rsidR="00CC4A3D">
          <w:rPr>
            <w:noProof/>
            <w:webHidden/>
          </w:rPr>
          <w:tab/>
        </w:r>
        <w:r>
          <w:rPr>
            <w:noProof/>
            <w:webHidden/>
          </w:rPr>
          <w:fldChar w:fldCharType="begin"/>
        </w:r>
        <w:r w:rsidR="00CC4A3D">
          <w:rPr>
            <w:noProof/>
            <w:webHidden/>
          </w:rPr>
          <w:instrText xml:space="preserve"> PAGEREF _Toc524018150 \h </w:instrText>
        </w:r>
        <w:r>
          <w:rPr>
            <w:noProof/>
            <w:webHidden/>
          </w:rPr>
        </w:r>
        <w:r>
          <w:rPr>
            <w:noProof/>
            <w:webHidden/>
          </w:rPr>
          <w:fldChar w:fldCharType="separate"/>
        </w:r>
        <w:r w:rsidR="00332822">
          <w:rPr>
            <w:noProof/>
            <w:webHidden/>
          </w:rPr>
          <w:t>34</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1" w:history="1">
        <w:r w:rsidR="00CC4A3D" w:rsidRPr="00C14C77">
          <w:rPr>
            <w:rStyle w:val="a6"/>
            <w:noProof/>
          </w:rPr>
          <w:t>5.1.1 Системные параметры</w:t>
        </w:r>
        <w:r w:rsidR="00CC4A3D">
          <w:rPr>
            <w:noProof/>
            <w:webHidden/>
          </w:rPr>
          <w:tab/>
        </w:r>
        <w:r>
          <w:rPr>
            <w:noProof/>
            <w:webHidden/>
          </w:rPr>
          <w:fldChar w:fldCharType="begin"/>
        </w:r>
        <w:r w:rsidR="00CC4A3D">
          <w:rPr>
            <w:noProof/>
            <w:webHidden/>
          </w:rPr>
          <w:instrText xml:space="preserve"> PAGEREF _Toc524018151 \h </w:instrText>
        </w:r>
        <w:r>
          <w:rPr>
            <w:noProof/>
            <w:webHidden/>
          </w:rPr>
        </w:r>
        <w:r>
          <w:rPr>
            <w:noProof/>
            <w:webHidden/>
          </w:rPr>
          <w:fldChar w:fldCharType="separate"/>
        </w:r>
        <w:r w:rsidR="00332822">
          <w:rPr>
            <w:noProof/>
            <w:webHidden/>
          </w:rPr>
          <w:t>34</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2" w:history="1">
        <w:r w:rsidR="00CC4A3D" w:rsidRPr="00C14C77">
          <w:rPr>
            <w:rStyle w:val="a6"/>
            <w:noProof/>
          </w:rPr>
          <w:t>5.1.2 Настройки</w:t>
        </w:r>
        <w:r w:rsidR="00CC4A3D">
          <w:rPr>
            <w:noProof/>
            <w:webHidden/>
          </w:rPr>
          <w:tab/>
        </w:r>
        <w:r>
          <w:rPr>
            <w:noProof/>
            <w:webHidden/>
          </w:rPr>
          <w:fldChar w:fldCharType="begin"/>
        </w:r>
        <w:r w:rsidR="00CC4A3D">
          <w:rPr>
            <w:noProof/>
            <w:webHidden/>
          </w:rPr>
          <w:instrText xml:space="preserve"> PAGEREF _Toc524018152 \h </w:instrText>
        </w:r>
        <w:r>
          <w:rPr>
            <w:noProof/>
            <w:webHidden/>
          </w:rPr>
        </w:r>
        <w:r>
          <w:rPr>
            <w:noProof/>
            <w:webHidden/>
          </w:rPr>
          <w:fldChar w:fldCharType="separate"/>
        </w:r>
        <w:r w:rsidR="00332822">
          <w:rPr>
            <w:noProof/>
            <w:webHidden/>
          </w:rPr>
          <w:t>35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53" w:history="1">
        <w:r w:rsidR="00CC4A3D" w:rsidRPr="00C14C77">
          <w:rPr>
            <w:rStyle w:val="a6"/>
            <w:b/>
            <w:noProof/>
            <w:lang w:eastAsia="ru-RU"/>
          </w:rPr>
          <w:t>5.1.2.1 Разговорные устройства</w:t>
        </w:r>
        <w:r w:rsidR="00CC4A3D">
          <w:rPr>
            <w:noProof/>
            <w:webHidden/>
          </w:rPr>
          <w:tab/>
        </w:r>
        <w:r>
          <w:rPr>
            <w:noProof/>
            <w:webHidden/>
          </w:rPr>
          <w:fldChar w:fldCharType="begin"/>
        </w:r>
        <w:r w:rsidR="00CC4A3D">
          <w:rPr>
            <w:noProof/>
            <w:webHidden/>
          </w:rPr>
          <w:instrText xml:space="preserve"> PAGEREF _Toc524018153 \h </w:instrText>
        </w:r>
        <w:r>
          <w:rPr>
            <w:noProof/>
            <w:webHidden/>
          </w:rPr>
        </w:r>
        <w:r>
          <w:rPr>
            <w:noProof/>
            <w:webHidden/>
          </w:rPr>
          <w:fldChar w:fldCharType="separate"/>
        </w:r>
        <w:r w:rsidR="00332822">
          <w:rPr>
            <w:noProof/>
            <w:webHidden/>
          </w:rPr>
          <w:t>35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54" w:history="1">
        <w:r w:rsidR="00CC4A3D" w:rsidRPr="00C14C77">
          <w:rPr>
            <w:rStyle w:val="a6"/>
            <w:b/>
            <w:noProof/>
            <w:lang w:eastAsia="ru-RU"/>
          </w:rPr>
          <w:t>5.1.2.2 ГГС</w:t>
        </w:r>
        <w:r w:rsidR="00CC4A3D">
          <w:rPr>
            <w:noProof/>
            <w:webHidden/>
          </w:rPr>
          <w:tab/>
        </w:r>
        <w:r>
          <w:rPr>
            <w:noProof/>
            <w:webHidden/>
          </w:rPr>
          <w:fldChar w:fldCharType="begin"/>
        </w:r>
        <w:r w:rsidR="00CC4A3D">
          <w:rPr>
            <w:noProof/>
            <w:webHidden/>
          </w:rPr>
          <w:instrText xml:space="preserve"> PAGEREF _Toc524018154 \h </w:instrText>
        </w:r>
        <w:r>
          <w:rPr>
            <w:noProof/>
            <w:webHidden/>
          </w:rPr>
        </w:r>
        <w:r>
          <w:rPr>
            <w:noProof/>
            <w:webHidden/>
          </w:rPr>
          <w:fldChar w:fldCharType="separate"/>
        </w:r>
        <w:r w:rsidR="00332822">
          <w:rPr>
            <w:noProof/>
            <w:webHidden/>
          </w:rPr>
          <w:t>36</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55" w:history="1">
        <w:r w:rsidR="00CC4A3D" w:rsidRPr="00C14C77">
          <w:rPr>
            <w:rStyle w:val="a6"/>
            <w:b/>
            <w:noProof/>
            <w:lang w:eastAsia="ru-RU"/>
          </w:rPr>
          <w:t>5.1.2.3 Радиосвязь</w:t>
        </w:r>
        <w:r w:rsidR="00CC4A3D">
          <w:rPr>
            <w:noProof/>
            <w:webHidden/>
          </w:rPr>
          <w:tab/>
        </w:r>
        <w:r>
          <w:rPr>
            <w:noProof/>
            <w:webHidden/>
          </w:rPr>
          <w:fldChar w:fldCharType="begin"/>
        </w:r>
        <w:r w:rsidR="00CC4A3D">
          <w:rPr>
            <w:noProof/>
            <w:webHidden/>
          </w:rPr>
          <w:instrText xml:space="preserve"> PAGEREF _Toc524018155 \h </w:instrText>
        </w:r>
        <w:r>
          <w:rPr>
            <w:noProof/>
            <w:webHidden/>
          </w:rPr>
        </w:r>
        <w:r>
          <w:rPr>
            <w:noProof/>
            <w:webHidden/>
          </w:rPr>
          <w:fldChar w:fldCharType="separate"/>
        </w:r>
        <w:r w:rsidR="00332822">
          <w:rPr>
            <w:noProof/>
            <w:webHidden/>
          </w:rPr>
          <w:t>38</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56" w:history="1">
        <w:r w:rsidR="00CC4A3D" w:rsidRPr="00C14C77">
          <w:rPr>
            <w:rStyle w:val="a6"/>
            <w:b/>
            <w:noProof/>
            <w:lang w:eastAsia="ru-RU"/>
          </w:rPr>
          <w:t>5.1.2.4 Разное</w:t>
        </w:r>
        <w:r w:rsidR="00CC4A3D">
          <w:rPr>
            <w:noProof/>
            <w:webHidden/>
          </w:rPr>
          <w:tab/>
        </w:r>
        <w:r>
          <w:rPr>
            <w:noProof/>
            <w:webHidden/>
          </w:rPr>
          <w:fldChar w:fldCharType="begin"/>
        </w:r>
        <w:r w:rsidR="00CC4A3D">
          <w:rPr>
            <w:noProof/>
            <w:webHidden/>
          </w:rPr>
          <w:instrText xml:space="preserve"> PAGEREF _Toc524018156 \h </w:instrText>
        </w:r>
        <w:r>
          <w:rPr>
            <w:noProof/>
            <w:webHidden/>
          </w:rPr>
        </w:r>
        <w:r>
          <w:rPr>
            <w:noProof/>
            <w:webHidden/>
          </w:rPr>
          <w:fldChar w:fldCharType="separate"/>
        </w:r>
        <w:r w:rsidR="00332822">
          <w:rPr>
            <w:noProof/>
            <w:webHidden/>
          </w:rPr>
          <w:t>40</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7" w:history="1">
        <w:r w:rsidR="00CC4A3D" w:rsidRPr="00C14C77">
          <w:rPr>
            <w:rStyle w:val="a6"/>
            <w:noProof/>
          </w:rPr>
          <w:t>5.2 Редактор Подключений</w:t>
        </w:r>
        <w:r w:rsidR="00CC4A3D">
          <w:rPr>
            <w:noProof/>
            <w:webHidden/>
          </w:rPr>
          <w:tab/>
        </w:r>
        <w:r>
          <w:rPr>
            <w:noProof/>
            <w:webHidden/>
          </w:rPr>
          <w:fldChar w:fldCharType="begin"/>
        </w:r>
        <w:r w:rsidR="00CC4A3D">
          <w:rPr>
            <w:noProof/>
            <w:webHidden/>
          </w:rPr>
          <w:instrText xml:space="preserve"> PAGEREF _Toc524018157 \h </w:instrText>
        </w:r>
        <w:r>
          <w:rPr>
            <w:noProof/>
            <w:webHidden/>
          </w:rPr>
        </w:r>
        <w:r>
          <w:rPr>
            <w:noProof/>
            <w:webHidden/>
          </w:rPr>
          <w:fldChar w:fldCharType="separate"/>
        </w:r>
        <w:r w:rsidR="00332822">
          <w:rPr>
            <w:noProof/>
            <w:webHidden/>
          </w:rPr>
          <w:t>42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8" w:history="1">
        <w:r w:rsidR="00CC4A3D" w:rsidRPr="00C14C77">
          <w:rPr>
            <w:rStyle w:val="a6"/>
            <w:noProof/>
          </w:rPr>
          <w:t>5.2.1 SIP-подключения</w:t>
        </w:r>
        <w:r w:rsidR="00CC4A3D">
          <w:rPr>
            <w:noProof/>
            <w:webHidden/>
          </w:rPr>
          <w:tab/>
        </w:r>
        <w:r>
          <w:rPr>
            <w:noProof/>
            <w:webHidden/>
          </w:rPr>
          <w:fldChar w:fldCharType="begin"/>
        </w:r>
        <w:r w:rsidR="00CC4A3D">
          <w:rPr>
            <w:noProof/>
            <w:webHidden/>
          </w:rPr>
          <w:instrText xml:space="preserve"> PAGEREF _Toc524018158 \h </w:instrText>
        </w:r>
        <w:r>
          <w:rPr>
            <w:noProof/>
            <w:webHidden/>
          </w:rPr>
        </w:r>
        <w:r>
          <w:rPr>
            <w:noProof/>
            <w:webHidden/>
          </w:rPr>
          <w:fldChar w:fldCharType="separate"/>
        </w:r>
        <w:r w:rsidR="00332822">
          <w:rPr>
            <w:noProof/>
            <w:webHidden/>
          </w:rPr>
          <w:t>43</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9" w:history="1">
        <w:r w:rsidR="00CC4A3D" w:rsidRPr="00C14C77">
          <w:rPr>
            <w:rStyle w:val="a6"/>
            <w:noProof/>
          </w:rPr>
          <w:t>5.2.2 SIP-маршруты</w:t>
        </w:r>
        <w:r w:rsidR="00CC4A3D">
          <w:rPr>
            <w:noProof/>
            <w:webHidden/>
          </w:rPr>
          <w:tab/>
        </w:r>
        <w:r>
          <w:rPr>
            <w:noProof/>
            <w:webHidden/>
          </w:rPr>
          <w:fldChar w:fldCharType="begin"/>
        </w:r>
        <w:r w:rsidR="00CC4A3D">
          <w:rPr>
            <w:noProof/>
            <w:webHidden/>
          </w:rPr>
          <w:instrText xml:space="preserve"> PAGEREF _Toc524018159 \h </w:instrText>
        </w:r>
        <w:r>
          <w:rPr>
            <w:noProof/>
            <w:webHidden/>
          </w:rPr>
        </w:r>
        <w:r>
          <w:rPr>
            <w:noProof/>
            <w:webHidden/>
          </w:rPr>
          <w:fldChar w:fldCharType="separate"/>
        </w:r>
        <w:r w:rsidR="00332822">
          <w:rPr>
            <w:noProof/>
            <w:webHidden/>
          </w:rPr>
          <w:t>46</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0" w:history="1">
        <w:r w:rsidR="00CC4A3D" w:rsidRPr="00C14C77">
          <w:rPr>
            <w:rStyle w:val="a6"/>
            <w:noProof/>
          </w:rPr>
          <w:t>5.2.3 RADIO-подключения</w:t>
        </w:r>
        <w:r w:rsidR="00CC4A3D">
          <w:rPr>
            <w:noProof/>
            <w:webHidden/>
          </w:rPr>
          <w:tab/>
        </w:r>
        <w:r>
          <w:rPr>
            <w:noProof/>
            <w:webHidden/>
          </w:rPr>
          <w:fldChar w:fldCharType="begin"/>
        </w:r>
        <w:r w:rsidR="00CC4A3D">
          <w:rPr>
            <w:noProof/>
            <w:webHidden/>
          </w:rPr>
          <w:instrText xml:space="preserve"> PAGEREF _Toc524018160 \h </w:instrText>
        </w:r>
        <w:r>
          <w:rPr>
            <w:noProof/>
            <w:webHidden/>
          </w:rPr>
        </w:r>
        <w:r>
          <w:rPr>
            <w:noProof/>
            <w:webHidden/>
          </w:rPr>
          <w:fldChar w:fldCharType="separate"/>
        </w:r>
        <w:r w:rsidR="00332822">
          <w:rPr>
            <w:noProof/>
            <w:webHidden/>
          </w:rPr>
          <w:t>46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61" w:history="1">
        <w:r w:rsidR="00CC4A3D" w:rsidRPr="00C14C77">
          <w:rPr>
            <w:rStyle w:val="a6"/>
            <w:noProof/>
          </w:rPr>
          <w:t>5.3 Редактор Интерфейса</w:t>
        </w:r>
        <w:r w:rsidR="00CC4A3D">
          <w:rPr>
            <w:noProof/>
            <w:webHidden/>
          </w:rPr>
          <w:tab/>
        </w:r>
        <w:r>
          <w:rPr>
            <w:noProof/>
            <w:webHidden/>
          </w:rPr>
          <w:fldChar w:fldCharType="begin"/>
        </w:r>
        <w:r w:rsidR="00CC4A3D">
          <w:rPr>
            <w:noProof/>
            <w:webHidden/>
          </w:rPr>
          <w:instrText xml:space="preserve"> PAGEREF _Toc524018161 \h </w:instrText>
        </w:r>
        <w:r>
          <w:rPr>
            <w:noProof/>
            <w:webHidden/>
          </w:rPr>
        </w:r>
        <w:r>
          <w:rPr>
            <w:noProof/>
            <w:webHidden/>
          </w:rPr>
          <w:fldChar w:fldCharType="separate"/>
        </w:r>
        <w:r w:rsidR="00332822">
          <w:rPr>
            <w:noProof/>
            <w:webHidden/>
          </w:rPr>
          <w:t>47</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2" w:history="1">
        <w:r w:rsidR="00CC4A3D" w:rsidRPr="00C14C77">
          <w:rPr>
            <w:rStyle w:val="a6"/>
            <w:noProof/>
          </w:rPr>
          <w:t>5.3.1 Параметры страницы</w:t>
        </w:r>
        <w:r w:rsidR="00CC4A3D">
          <w:rPr>
            <w:noProof/>
            <w:webHidden/>
          </w:rPr>
          <w:tab/>
        </w:r>
        <w:r>
          <w:rPr>
            <w:noProof/>
            <w:webHidden/>
          </w:rPr>
          <w:fldChar w:fldCharType="begin"/>
        </w:r>
        <w:r w:rsidR="00CC4A3D">
          <w:rPr>
            <w:noProof/>
            <w:webHidden/>
          </w:rPr>
          <w:instrText xml:space="preserve"> PAGEREF _Toc524018162 \h </w:instrText>
        </w:r>
        <w:r>
          <w:rPr>
            <w:noProof/>
            <w:webHidden/>
          </w:rPr>
        </w:r>
        <w:r>
          <w:rPr>
            <w:noProof/>
            <w:webHidden/>
          </w:rPr>
          <w:fldChar w:fldCharType="separate"/>
        </w:r>
        <w:r w:rsidR="00332822">
          <w:rPr>
            <w:noProof/>
            <w:webHidden/>
          </w:rPr>
          <w:t>52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3" w:history="1">
        <w:r w:rsidR="00CC4A3D" w:rsidRPr="00C14C77">
          <w:rPr>
            <w:rStyle w:val="a6"/>
            <w:noProof/>
          </w:rPr>
          <w:t>5.3.2 Параметры кнопки ГГС</w:t>
        </w:r>
        <w:r w:rsidR="00CC4A3D">
          <w:rPr>
            <w:noProof/>
            <w:webHidden/>
          </w:rPr>
          <w:tab/>
        </w:r>
        <w:r>
          <w:rPr>
            <w:noProof/>
            <w:webHidden/>
          </w:rPr>
          <w:fldChar w:fldCharType="begin"/>
        </w:r>
        <w:r w:rsidR="00CC4A3D">
          <w:rPr>
            <w:noProof/>
            <w:webHidden/>
          </w:rPr>
          <w:instrText xml:space="preserve"> PAGEREF _Toc524018163 \h </w:instrText>
        </w:r>
        <w:r>
          <w:rPr>
            <w:noProof/>
            <w:webHidden/>
          </w:rPr>
        </w:r>
        <w:r>
          <w:rPr>
            <w:noProof/>
            <w:webHidden/>
          </w:rPr>
          <w:fldChar w:fldCharType="separate"/>
        </w:r>
        <w:r w:rsidR="00332822">
          <w:rPr>
            <w:noProof/>
            <w:webHidden/>
          </w:rPr>
          <w:t>53</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64" w:history="1">
        <w:r w:rsidR="00CC4A3D" w:rsidRPr="00C14C77">
          <w:rPr>
            <w:rStyle w:val="a6"/>
            <w:b/>
            <w:noProof/>
          </w:rPr>
          <w:t>5.3.2.1 Разговорные устройства</w:t>
        </w:r>
        <w:r w:rsidR="00CC4A3D">
          <w:rPr>
            <w:noProof/>
            <w:webHidden/>
          </w:rPr>
          <w:tab/>
        </w:r>
        <w:r>
          <w:rPr>
            <w:noProof/>
            <w:webHidden/>
          </w:rPr>
          <w:fldChar w:fldCharType="begin"/>
        </w:r>
        <w:r w:rsidR="00CC4A3D">
          <w:rPr>
            <w:noProof/>
            <w:webHidden/>
          </w:rPr>
          <w:instrText xml:space="preserve"> PAGEREF _Toc524018164 \h </w:instrText>
        </w:r>
        <w:r>
          <w:rPr>
            <w:noProof/>
            <w:webHidden/>
          </w:rPr>
        </w:r>
        <w:r>
          <w:rPr>
            <w:noProof/>
            <w:webHidden/>
          </w:rPr>
          <w:fldChar w:fldCharType="separate"/>
        </w:r>
        <w:r w:rsidR="00332822">
          <w:rPr>
            <w:noProof/>
            <w:webHidden/>
          </w:rPr>
          <w:t>59</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65" w:history="1">
        <w:r w:rsidR="00CC4A3D" w:rsidRPr="00C14C77">
          <w:rPr>
            <w:rStyle w:val="a6"/>
            <w:b/>
            <w:noProof/>
          </w:rPr>
          <w:t>5.3.2.2 Циркуляр ГГС</w:t>
        </w:r>
        <w:r w:rsidR="00CC4A3D">
          <w:rPr>
            <w:noProof/>
            <w:webHidden/>
          </w:rPr>
          <w:tab/>
        </w:r>
        <w:r>
          <w:rPr>
            <w:noProof/>
            <w:webHidden/>
          </w:rPr>
          <w:fldChar w:fldCharType="begin"/>
        </w:r>
        <w:r w:rsidR="00CC4A3D">
          <w:rPr>
            <w:noProof/>
            <w:webHidden/>
          </w:rPr>
          <w:instrText xml:space="preserve"> PAGEREF _Toc524018165 \h </w:instrText>
        </w:r>
        <w:r>
          <w:rPr>
            <w:noProof/>
            <w:webHidden/>
          </w:rPr>
        </w:r>
        <w:r>
          <w:rPr>
            <w:noProof/>
            <w:webHidden/>
          </w:rPr>
          <w:fldChar w:fldCharType="separate"/>
        </w:r>
        <w:r w:rsidR="00332822">
          <w:rPr>
            <w:noProof/>
            <w:webHidden/>
          </w:rPr>
          <w:t>59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6" w:history="1">
        <w:r w:rsidR="00CC4A3D" w:rsidRPr="00C14C77">
          <w:rPr>
            <w:rStyle w:val="a6"/>
            <w:noProof/>
          </w:rPr>
          <w:t>5.3.3 Параметры кнопки Радио</w:t>
        </w:r>
        <w:r w:rsidR="00CC4A3D">
          <w:rPr>
            <w:noProof/>
            <w:webHidden/>
          </w:rPr>
          <w:tab/>
        </w:r>
        <w:r>
          <w:rPr>
            <w:noProof/>
            <w:webHidden/>
          </w:rPr>
          <w:fldChar w:fldCharType="begin"/>
        </w:r>
        <w:r w:rsidR="00CC4A3D">
          <w:rPr>
            <w:noProof/>
            <w:webHidden/>
          </w:rPr>
          <w:instrText xml:space="preserve"> PAGEREF _Toc524018166 \h </w:instrText>
        </w:r>
        <w:r>
          <w:rPr>
            <w:noProof/>
            <w:webHidden/>
          </w:rPr>
        </w:r>
        <w:r>
          <w:rPr>
            <w:noProof/>
            <w:webHidden/>
          </w:rPr>
          <w:fldChar w:fldCharType="separate"/>
        </w:r>
        <w:r w:rsidR="00332822">
          <w:rPr>
            <w:noProof/>
            <w:webHidden/>
          </w:rPr>
          <w:t>60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67" w:history="1">
        <w:r w:rsidR="00CC4A3D" w:rsidRPr="00C14C77">
          <w:rPr>
            <w:rStyle w:val="a6"/>
            <w:b/>
            <w:noProof/>
          </w:rPr>
          <w:t>5.3.3.1 Разговорные устройства</w:t>
        </w:r>
        <w:r w:rsidR="00CC4A3D">
          <w:rPr>
            <w:noProof/>
            <w:webHidden/>
          </w:rPr>
          <w:tab/>
        </w:r>
        <w:r>
          <w:rPr>
            <w:noProof/>
            <w:webHidden/>
          </w:rPr>
          <w:fldChar w:fldCharType="begin"/>
        </w:r>
        <w:r w:rsidR="00CC4A3D">
          <w:rPr>
            <w:noProof/>
            <w:webHidden/>
          </w:rPr>
          <w:instrText xml:space="preserve"> PAGEREF _Toc524018167 \h </w:instrText>
        </w:r>
        <w:r>
          <w:rPr>
            <w:noProof/>
            <w:webHidden/>
          </w:rPr>
        </w:r>
        <w:r>
          <w:rPr>
            <w:noProof/>
            <w:webHidden/>
          </w:rPr>
          <w:fldChar w:fldCharType="separate"/>
        </w:r>
        <w:r w:rsidR="00332822">
          <w:rPr>
            <w:noProof/>
            <w:webHidden/>
          </w:rPr>
          <w:t>65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68" w:history="1">
        <w:r w:rsidR="00CC4A3D" w:rsidRPr="00C14C77">
          <w:rPr>
            <w:rStyle w:val="a6"/>
            <w:b/>
            <w:noProof/>
          </w:rPr>
          <w:t>5.3.3.2 Сопряженные радио</w:t>
        </w:r>
        <w:r w:rsidR="00CC4A3D">
          <w:rPr>
            <w:noProof/>
            <w:webHidden/>
          </w:rPr>
          <w:tab/>
        </w:r>
        <w:r>
          <w:rPr>
            <w:noProof/>
            <w:webHidden/>
          </w:rPr>
          <w:fldChar w:fldCharType="begin"/>
        </w:r>
        <w:r w:rsidR="00CC4A3D">
          <w:rPr>
            <w:noProof/>
            <w:webHidden/>
          </w:rPr>
          <w:instrText xml:space="preserve"> PAGEREF _Toc524018168 \h </w:instrText>
        </w:r>
        <w:r>
          <w:rPr>
            <w:noProof/>
            <w:webHidden/>
          </w:rPr>
        </w:r>
        <w:r>
          <w:rPr>
            <w:noProof/>
            <w:webHidden/>
          </w:rPr>
          <w:fldChar w:fldCharType="separate"/>
        </w:r>
        <w:r w:rsidR="00332822">
          <w:rPr>
            <w:noProof/>
            <w:webHidden/>
          </w:rPr>
          <w:t>66</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9" w:history="1">
        <w:r w:rsidR="00CC4A3D" w:rsidRPr="00C14C77">
          <w:rPr>
            <w:rStyle w:val="a6"/>
            <w:noProof/>
          </w:rPr>
          <w:t>5.3.4 Параметры кнопки Радио КИТ</w:t>
        </w:r>
        <w:r w:rsidR="00CC4A3D">
          <w:rPr>
            <w:noProof/>
            <w:webHidden/>
          </w:rPr>
          <w:tab/>
        </w:r>
        <w:r>
          <w:rPr>
            <w:noProof/>
            <w:webHidden/>
          </w:rPr>
          <w:fldChar w:fldCharType="begin"/>
        </w:r>
        <w:r w:rsidR="00CC4A3D">
          <w:rPr>
            <w:noProof/>
            <w:webHidden/>
          </w:rPr>
          <w:instrText xml:space="preserve"> PAGEREF _Toc524018169 \h </w:instrText>
        </w:r>
        <w:r>
          <w:rPr>
            <w:noProof/>
            <w:webHidden/>
          </w:rPr>
        </w:r>
        <w:r>
          <w:rPr>
            <w:noProof/>
            <w:webHidden/>
          </w:rPr>
          <w:fldChar w:fldCharType="separate"/>
        </w:r>
        <w:r w:rsidR="00332822">
          <w:rPr>
            <w:noProof/>
            <w:webHidden/>
          </w:rPr>
          <w:t>67</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70" w:history="1">
        <w:r w:rsidR="00CC4A3D" w:rsidRPr="00C14C77">
          <w:rPr>
            <w:rStyle w:val="a6"/>
            <w:b/>
            <w:noProof/>
          </w:rPr>
          <w:t>5.3.4.1 Разговорные устройства</w:t>
        </w:r>
        <w:r w:rsidR="00CC4A3D">
          <w:rPr>
            <w:noProof/>
            <w:webHidden/>
          </w:rPr>
          <w:tab/>
        </w:r>
        <w:r>
          <w:rPr>
            <w:noProof/>
            <w:webHidden/>
          </w:rPr>
          <w:fldChar w:fldCharType="begin"/>
        </w:r>
        <w:r w:rsidR="00CC4A3D">
          <w:rPr>
            <w:noProof/>
            <w:webHidden/>
          </w:rPr>
          <w:instrText xml:space="preserve"> PAGEREF _Toc524018170 \h </w:instrText>
        </w:r>
        <w:r>
          <w:rPr>
            <w:noProof/>
            <w:webHidden/>
          </w:rPr>
        </w:r>
        <w:r>
          <w:rPr>
            <w:noProof/>
            <w:webHidden/>
          </w:rPr>
          <w:fldChar w:fldCharType="separate"/>
        </w:r>
        <w:r w:rsidR="00332822">
          <w:rPr>
            <w:noProof/>
            <w:webHidden/>
          </w:rPr>
          <w:t>70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1" w:history="1">
        <w:r w:rsidR="00CC4A3D" w:rsidRPr="00C14C77">
          <w:rPr>
            <w:rStyle w:val="a6"/>
            <w:noProof/>
          </w:rPr>
          <w:t xml:space="preserve">5.3.5 </w:t>
        </w:r>
        <w:r w:rsidR="00CC4A3D" w:rsidRPr="00C14C77">
          <w:rPr>
            <w:rStyle w:val="a6"/>
            <w:noProof/>
            <w:lang w:val="en-US"/>
          </w:rPr>
          <w:t xml:space="preserve"> </w:t>
        </w:r>
        <w:r w:rsidR="00CC4A3D" w:rsidRPr="00C14C77">
          <w:rPr>
            <w:rStyle w:val="a6"/>
            <w:noProof/>
          </w:rPr>
          <w:t>Параметры кнопки Аварийного Оповещения</w:t>
        </w:r>
        <w:r w:rsidR="00CC4A3D">
          <w:rPr>
            <w:noProof/>
            <w:webHidden/>
          </w:rPr>
          <w:tab/>
        </w:r>
        <w:r>
          <w:rPr>
            <w:noProof/>
            <w:webHidden/>
          </w:rPr>
          <w:fldChar w:fldCharType="begin"/>
        </w:r>
        <w:r w:rsidR="00CC4A3D">
          <w:rPr>
            <w:noProof/>
            <w:webHidden/>
          </w:rPr>
          <w:instrText xml:space="preserve"> PAGEREF _Toc524018171 \h </w:instrText>
        </w:r>
        <w:r>
          <w:rPr>
            <w:noProof/>
            <w:webHidden/>
          </w:rPr>
        </w:r>
        <w:r>
          <w:rPr>
            <w:noProof/>
            <w:webHidden/>
          </w:rPr>
          <w:fldChar w:fldCharType="separate"/>
        </w:r>
        <w:r w:rsidR="00332822">
          <w:rPr>
            <w:noProof/>
            <w:webHidden/>
          </w:rPr>
          <w:t>72</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2" w:history="1">
        <w:r w:rsidR="00CC4A3D" w:rsidRPr="00C14C77">
          <w:rPr>
            <w:rStyle w:val="a6"/>
            <w:noProof/>
          </w:rPr>
          <w:t>5.4 Звуковые События</w:t>
        </w:r>
        <w:r w:rsidR="00CC4A3D">
          <w:rPr>
            <w:noProof/>
            <w:webHidden/>
          </w:rPr>
          <w:tab/>
        </w:r>
        <w:r>
          <w:rPr>
            <w:noProof/>
            <w:webHidden/>
          </w:rPr>
          <w:fldChar w:fldCharType="begin"/>
        </w:r>
        <w:r w:rsidR="00CC4A3D">
          <w:rPr>
            <w:noProof/>
            <w:webHidden/>
          </w:rPr>
          <w:instrText xml:space="preserve"> PAGEREF _Toc524018172 \h </w:instrText>
        </w:r>
        <w:r>
          <w:rPr>
            <w:noProof/>
            <w:webHidden/>
          </w:rPr>
        </w:r>
        <w:r>
          <w:rPr>
            <w:noProof/>
            <w:webHidden/>
          </w:rPr>
          <w:fldChar w:fldCharType="separate"/>
        </w:r>
        <w:r w:rsidR="00332822">
          <w:rPr>
            <w:noProof/>
            <w:webHidden/>
          </w:rPr>
          <w:t>76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3" w:history="1">
        <w:r w:rsidR="00CC4A3D" w:rsidRPr="00C14C77">
          <w:rPr>
            <w:rStyle w:val="a6"/>
            <w:noProof/>
          </w:rPr>
          <w:t>5.5 Функциональные кнопки</w:t>
        </w:r>
        <w:r w:rsidR="00CC4A3D">
          <w:rPr>
            <w:noProof/>
            <w:webHidden/>
          </w:rPr>
          <w:tab/>
        </w:r>
        <w:r>
          <w:rPr>
            <w:noProof/>
            <w:webHidden/>
          </w:rPr>
          <w:fldChar w:fldCharType="begin"/>
        </w:r>
        <w:r w:rsidR="00CC4A3D">
          <w:rPr>
            <w:noProof/>
            <w:webHidden/>
          </w:rPr>
          <w:instrText xml:space="preserve"> PAGEREF _Toc524018173 \h </w:instrText>
        </w:r>
        <w:r>
          <w:rPr>
            <w:noProof/>
            <w:webHidden/>
          </w:rPr>
        </w:r>
        <w:r>
          <w:rPr>
            <w:noProof/>
            <w:webHidden/>
          </w:rPr>
          <w:fldChar w:fldCharType="separate"/>
        </w:r>
        <w:r w:rsidR="00332822">
          <w:rPr>
            <w:noProof/>
            <w:webHidden/>
          </w:rPr>
          <w:t>81</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4" w:history="1">
        <w:r w:rsidR="00CC4A3D" w:rsidRPr="00C14C77">
          <w:rPr>
            <w:rStyle w:val="a6"/>
            <w:noProof/>
          </w:rPr>
          <w:t>5.6 Записная книжка</w:t>
        </w:r>
        <w:r w:rsidR="00CC4A3D">
          <w:rPr>
            <w:noProof/>
            <w:webHidden/>
          </w:rPr>
          <w:tab/>
        </w:r>
        <w:r>
          <w:rPr>
            <w:noProof/>
            <w:webHidden/>
          </w:rPr>
          <w:fldChar w:fldCharType="begin"/>
        </w:r>
        <w:r w:rsidR="00CC4A3D">
          <w:rPr>
            <w:noProof/>
            <w:webHidden/>
          </w:rPr>
          <w:instrText xml:space="preserve"> PAGEREF _Toc524018174 \h </w:instrText>
        </w:r>
        <w:r>
          <w:rPr>
            <w:noProof/>
            <w:webHidden/>
          </w:rPr>
        </w:r>
        <w:r>
          <w:rPr>
            <w:noProof/>
            <w:webHidden/>
          </w:rPr>
          <w:fldChar w:fldCharType="separate"/>
        </w:r>
        <w:r w:rsidR="00332822">
          <w:rPr>
            <w:noProof/>
            <w:webHidden/>
          </w:rPr>
          <w:t>85</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75" w:history="1">
        <w:r w:rsidR="00CC4A3D" w:rsidRPr="00C14C77">
          <w:rPr>
            <w:rStyle w:val="a6"/>
            <w:rFonts w:ascii="Times New Roman" w:hAnsi="Times New Roman" w:cs="Times New Roman"/>
            <w:noProof/>
          </w:rPr>
          <w:t>6 Блок линейных интерфейсов аналоговый (БЛИ-А)</w:t>
        </w:r>
        <w:r w:rsidR="00CC4A3D">
          <w:rPr>
            <w:noProof/>
            <w:webHidden/>
          </w:rPr>
          <w:tab/>
        </w:r>
        <w:r>
          <w:rPr>
            <w:noProof/>
            <w:webHidden/>
          </w:rPr>
          <w:fldChar w:fldCharType="begin"/>
        </w:r>
        <w:r w:rsidR="00CC4A3D">
          <w:rPr>
            <w:noProof/>
            <w:webHidden/>
          </w:rPr>
          <w:instrText xml:space="preserve"> PAGEREF _Toc524018175 \h </w:instrText>
        </w:r>
        <w:r>
          <w:rPr>
            <w:noProof/>
            <w:webHidden/>
          </w:rPr>
        </w:r>
        <w:r>
          <w:rPr>
            <w:noProof/>
            <w:webHidden/>
          </w:rPr>
          <w:fldChar w:fldCharType="separate"/>
        </w:r>
        <w:r w:rsidR="00332822">
          <w:rPr>
            <w:noProof/>
            <w:webHidden/>
          </w:rPr>
          <w:t>86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6" w:history="1">
        <w:r w:rsidR="00CC4A3D" w:rsidRPr="00C14C77">
          <w:rPr>
            <w:rStyle w:val="a6"/>
            <w:noProof/>
          </w:rPr>
          <w:t>6.1 Основные параметры</w:t>
        </w:r>
        <w:r w:rsidR="00CC4A3D">
          <w:rPr>
            <w:noProof/>
            <w:webHidden/>
          </w:rPr>
          <w:tab/>
        </w:r>
        <w:r>
          <w:rPr>
            <w:noProof/>
            <w:webHidden/>
          </w:rPr>
          <w:fldChar w:fldCharType="begin"/>
        </w:r>
        <w:r w:rsidR="00CC4A3D">
          <w:rPr>
            <w:noProof/>
            <w:webHidden/>
          </w:rPr>
          <w:instrText xml:space="preserve"> PAGEREF _Toc524018176 \h </w:instrText>
        </w:r>
        <w:r>
          <w:rPr>
            <w:noProof/>
            <w:webHidden/>
          </w:rPr>
        </w:r>
        <w:r>
          <w:rPr>
            <w:noProof/>
            <w:webHidden/>
          </w:rPr>
          <w:fldChar w:fldCharType="separate"/>
        </w:r>
        <w:r w:rsidR="00332822">
          <w:rPr>
            <w:noProof/>
            <w:webHidden/>
          </w:rPr>
          <w:t>87</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7" w:history="1">
        <w:r w:rsidR="00CC4A3D" w:rsidRPr="00C14C77">
          <w:rPr>
            <w:rStyle w:val="a6"/>
            <w:noProof/>
            <w:lang w:eastAsia="ru-RU"/>
          </w:rPr>
          <w:t>6.1.1 Состояние ВМ</w:t>
        </w:r>
        <w:r w:rsidR="00CC4A3D">
          <w:rPr>
            <w:noProof/>
            <w:webHidden/>
          </w:rPr>
          <w:tab/>
        </w:r>
        <w:r>
          <w:rPr>
            <w:noProof/>
            <w:webHidden/>
          </w:rPr>
          <w:fldChar w:fldCharType="begin"/>
        </w:r>
        <w:r w:rsidR="00CC4A3D">
          <w:rPr>
            <w:noProof/>
            <w:webHidden/>
          </w:rPr>
          <w:instrText xml:space="preserve"> PAGEREF _Toc524018177 \h </w:instrText>
        </w:r>
        <w:r>
          <w:rPr>
            <w:noProof/>
            <w:webHidden/>
          </w:rPr>
        </w:r>
        <w:r>
          <w:rPr>
            <w:noProof/>
            <w:webHidden/>
          </w:rPr>
          <w:fldChar w:fldCharType="separate"/>
        </w:r>
        <w:r w:rsidR="00332822">
          <w:rPr>
            <w:noProof/>
            <w:webHidden/>
          </w:rPr>
          <w:t>87</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8" w:history="1">
        <w:r w:rsidR="00CC4A3D" w:rsidRPr="00C14C77">
          <w:rPr>
            <w:rStyle w:val="a6"/>
            <w:noProof/>
            <w:lang w:eastAsia="ru-RU"/>
          </w:rPr>
          <w:t>6.1.2 Основные параметры</w:t>
        </w:r>
        <w:r w:rsidR="00CC4A3D">
          <w:rPr>
            <w:noProof/>
            <w:webHidden/>
          </w:rPr>
          <w:tab/>
        </w:r>
        <w:r>
          <w:rPr>
            <w:noProof/>
            <w:webHidden/>
          </w:rPr>
          <w:fldChar w:fldCharType="begin"/>
        </w:r>
        <w:r w:rsidR="00CC4A3D">
          <w:rPr>
            <w:noProof/>
            <w:webHidden/>
          </w:rPr>
          <w:instrText xml:space="preserve"> PAGEREF _Toc524018178 \h </w:instrText>
        </w:r>
        <w:r>
          <w:rPr>
            <w:noProof/>
            <w:webHidden/>
          </w:rPr>
        </w:r>
        <w:r>
          <w:rPr>
            <w:noProof/>
            <w:webHidden/>
          </w:rPr>
          <w:fldChar w:fldCharType="separate"/>
        </w:r>
        <w:r w:rsidR="00332822">
          <w:rPr>
            <w:noProof/>
            <w:webHidden/>
          </w:rPr>
          <w:t>88</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9" w:history="1">
        <w:r w:rsidR="00CC4A3D" w:rsidRPr="00C14C77">
          <w:rPr>
            <w:rStyle w:val="a6"/>
            <w:noProof/>
            <w:lang w:eastAsia="ru-RU"/>
          </w:rPr>
          <w:t>6.1.3 Сетевые параметры</w:t>
        </w:r>
        <w:r w:rsidR="00CC4A3D">
          <w:rPr>
            <w:noProof/>
            <w:webHidden/>
          </w:rPr>
          <w:tab/>
        </w:r>
        <w:r>
          <w:rPr>
            <w:noProof/>
            <w:webHidden/>
          </w:rPr>
          <w:fldChar w:fldCharType="begin"/>
        </w:r>
        <w:r w:rsidR="00CC4A3D">
          <w:rPr>
            <w:noProof/>
            <w:webHidden/>
          </w:rPr>
          <w:instrText xml:space="preserve"> PAGEREF _Toc524018179 \h </w:instrText>
        </w:r>
        <w:r>
          <w:rPr>
            <w:noProof/>
            <w:webHidden/>
          </w:rPr>
        </w:r>
        <w:r>
          <w:rPr>
            <w:noProof/>
            <w:webHidden/>
          </w:rPr>
          <w:fldChar w:fldCharType="separate"/>
        </w:r>
        <w:r w:rsidR="00332822">
          <w:rPr>
            <w:noProof/>
            <w:webHidden/>
          </w:rPr>
          <w:t>88</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0" w:history="1">
        <w:r w:rsidR="00CC4A3D" w:rsidRPr="00C14C77">
          <w:rPr>
            <w:rStyle w:val="a6"/>
            <w:noProof/>
            <w:lang w:eastAsia="ru-RU"/>
          </w:rPr>
          <w:t>6.1.4 Интерфейсы</w:t>
        </w:r>
        <w:r w:rsidR="00CC4A3D">
          <w:rPr>
            <w:noProof/>
            <w:webHidden/>
          </w:rPr>
          <w:tab/>
        </w:r>
        <w:r>
          <w:rPr>
            <w:noProof/>
            <w:webHidden/>
          </w:rPr>
          <w:fldChar w:fldCharType="begin"/>
        </w:r>
        <w:r w:rsidR="00CC4A3D">
          <w:rPr>
            <w:noProof/>
            <w:webHidden/>
          </w:rPr>
          <w:instrText xml:space="preserve"> PAGEREF _Toc524018180 \h </w:instrText>
        </w:r>
        <w:r>
          <w:rPr>
            <w:noProof/>
            <w:webHidden/>
          </w:rPr>
        </w:r>
        <w:r>
          <w:rPr>
            <w:noProof/>
            <w:webHidden/>
          </w:rPr>
          <w:fldChar w:fldCharType="separate"/>
        </w:r>
        <w:r w:rsidR="00332822">
          <w:rPr>
            <w:noProof/>
            <w:webHidden/>
          </w:rPr>
          <w:t>89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1" w:history="1">
        <w:r w:rsidR="00CC4A3D" w:rsidRPr="00C14C77">
          <w:rPr>
            <w:rStyle w:val="a6"/>
            <w:noProof/>
            <w:lang w:eastAsia="ru-RU"/>
          </w:rPr>
          <w:t>6.1.5 Состояние ЛИ</w:t>
        </w:r>
        <w:r w:rsidR="00CC4A3D">
          <w:rPr>
            <w:noProof/>
            <w:webHidden/>
          </w:rPr>
          <w:tab/>
        </w:r>
        <w:r>
          <w:rPr>
            <w:noProof/>
            <w:webHidden/>
          </w:rPr>
          <w:fldChar w:fldCharType="begin"/>
        </w:r>
        <w:r w:rsidR="00CC4A3D">
          <w:rPr>
            <w:noProof/>
            <w:webHidden/>
          </w:rPr>
          <w:instrText xml:space="preserve"> PAGEREF _Toc524018181 \h </w:instrText>
        </w:r>
        <w:r>
          <w:rPr>
            <w:noProof/>
            <w:webHidden/>
          </w:rPr>
        </w:r>
        <w:r>
          <w:rPr>
            <w:noProof/>
            <w:webHidden/>
          </w:rPr>
          <w:fldChar w:fldCharType="separate"/>
        </w:r>
        <w:r w:rsidR="00332822">
          <w:rPr>
            <w:noProof/>
            <w:webHidden/>
          </w:rPr>
          <w:t>90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2" w:history="1">
        <w:r w:rsidR="00CC4A3D" w:rsidRPr="00C14C77">
          <w:rPr>
            <w:rStyle w:val="a6"/>
            <w:noProof/>
            <w:lang w:eastAsia="ru-RU"/>
          </w:rPr>
          <w:t>6.1.6 Каналы</w:t>
        </w:r>
        <w:r w:rsidR="00CC4A3D">
          <w:rPr>
            <w:noProof/>
            <w:webHidden/>
          </w:rPr>
          <w:tab/>
        </w:r>
        <w:r>
          <w:rPr>
            <w:noProof/>
            <w:webHidden/>
          </w:rPr>
          <w:fldChar w:fldCharType="begin"/>
        </w:r>
        <w:r w:rsidR="00CC4A3D">
          <w:rPr>
            <w:noProof/>
            <w:webHidden/>
          </w:rPr>
          <w:instrText xml:space="preserve"> PAGEREF _Toc524018182 \h </w:instrText>
        </w:r>
        <w:r>
          <w:rPr>
            <w:noProof/>
            <w:webHidden/>
          </w:rPr>
        </w:r>
        <w:r>
          <w:rPr>
            <w:noProof/>
            <w:webHidden/>
          </w:rPr>
          <w:fldChar w:fldCharType="separate"/>
        </w:r>
        <w:r w:rsidR="00332822">
          <w:rPr>
            <w:noProof/>
            <w:webHidden/>
          </w:rPr>
          <w:t>91</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3" w:history="1">
        <w:r w:rsidR="00CC4A3D" w:rsidRPr="00C14C77">
          <w:rPr>
            <w:rStyle w:val="a6"/>
            <w:noProof/>
          </w:rPr>
          <w:t>6.2 Внутренние таблицы маршрутизации</w:t>
        </w:r>
        <w:r w:rsidR="00CC4A3D">
          <w:rPr>
            <w:noProof/>
            <w:webHidden/>
          </w:rPr>
          <w:tab/>
        </w:r>
        <w:r>
          <w:rPr>
            <w:noProof/>
            <w:webHidden/>
          </w:rPr>
          <w:fldChar w:fldCharType="begin"/>
        </w:r>
        <w:r w:rsidR="00CC4A3D">
          <w:rPr>
            <w:noProof/>
            <w:webHidden/>
          </w:rPr>
          <w:instrText xml:space="preserve"> PAGEREF _Toc524018183 \h </w:instrText>
        </w:r>
        <w:r>
          <w:rPr>
            <w:noProof/>
            <w:webHidden/>
          </w:rPr>
        </w:r>
        <w:r>
          <w:rPr>
            <w:noProof/>
            <w:webHidden/>
          </w:rPr>
          <w:fldChar w:fldCharType="separate"/>
        </w:r>
        <w:r w:rsidR="00332822">
          <w:rPr>
            <w:noProof/>
            <w:webHidden/>
          </w:rPr>
          <w:t>99</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4" w:history="1">
        <w:r w:rsidR="00CC4A3D" w:rsidRPr="00C14C77">
          <w:rPr>
            <w:rStyle w:val="a6"/>
            <w:noProof/>
          </w:rPr>
          <w:t>6.3 Параметры сигнализаций</w:t>
        </w:r>
        <w:r w:rsidR="00CC4A3D">
          <w:rPr>
            <w:noProof/>
            <w:webHidden/>
          </w:rPr>
          <w:tab/>
        </w:r>
        <w:r>
          <w:rPr>
            <w:noProof/>
            <w:webHidden/>
          </w:rPr>
          <w:fldChar w:fldCharType="begin"/>
        </w:r>
        <w:r w:rsidR="00CC4A3D">
          <w:rPr>
            <w:noProof/>
            <w:webHidden/>
          </w:rPr>
          <w:instrText xml:space="preserve"> PAGEREF _Toc524018184 \h </w:instrText>
        </w:r>
        <w:r>
          <w:rPr>
            <w:noProof/>
            <w:webHidden/>
          </w:rPr>
        </w:r>
        <w:r>
          <w:rPr>
            <w:noProof/>
            <w:webHidden/>
          </w:rPr>
          <w:fldChar w:fldCharType="separate"/>
        </w:r>
        <w:r w:rsidR="00332822">
          <w:rPr>
            <w:noProof/>
            <w:webHidden/>
          </w:rPr>
          <w:t>100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5" w:history="1">
        <w:r w:rsidR="00CC4A3D" w:rsidRPr="00C14C77">
          <w:rPr>
            <w:rStyle w:val="a6"/>
            <w:noProof/>
            <w:lang w:eastAsia="ru-RU"/>
          </w:rPr>
          <w:t>6.3.1 Тип сигнализации ИВА</w:t>
        </w:r>
        <w:r w:rsidR="00CC4A3D">
          <w:rPr>
            <w:noProof/>
            <w:webHidden/>
          </w:rPr>
          <w:tab/>
        </w:r>
        <w:r>
          <w:rPr>
            <w:noProof/>
            <w:webHidden/>
          </w:rPr>
          <w:fldChar w:fldCharType="begin"/>
        </w:r>
        <w:r w:rsidR="00CC4A3D">
          <w:rPr>
            <w:noProof/>
            <w:webHidden/>
          </w:rPr>
          <w:instrText xml:space="preserve"> PAGEREF _Toc524018185 \h </w:instrText>
        </w:r>
        <w:r>
          <w:rPr>
            <w:noProof/>
            <w:webHidden/>
          </w:rPr>
        </w:r>
        <w:r>
          <w:rPr>
            <w:noProof/>
            <w:webHidden/>
          </w:rPr>
          <w:fldChar w:fldCharType="separate"/>
        </w:r>
        <w:r w:rsidR="00332822">
          <w:rPr>
            <w:noProof/>
            <w:webHidden/>
          </w:rPr>
          <w:t>100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6" w:history="1">
        <w:r w:rsidR="00CC4A3D" w:rsidRPr="00C14C77">
          <w:rPr>
            <w:rStyle w:val="a6"/>
            <w:noProof/>
            <w:lang w:eastAsia="ru-RU"/>
          </w:rPr>
          <w:t>6.3.2 Тип сигнализации DTMF</w:t>
        </w:r>
        <w:r w:rsidR="00CC4A3D">
          <w:rPr>
            <w:noProof/>
            <w:webHidden/>
          </w:rPr>
          <w:tab/>
        </w:r>
        <w:r>
          <w:rPr>
            <w:noProof/>
            <w:webHidden/>
          </w:rPr>
          <w:fldChar w:fldCharType="begin"/>
        </w:r>
        <w:r w:rsidR="00CC4A3D">
          <w:rPr>
            <w:noProof/>
            <w:webHidden/>
          </w:rPr>
          <w:instrText xml:space="preserve"> PAGEREF _Toc524018186 \h </w:instrText>
        </w:r>
        <w:r>
          <w:rPr>
            <w:noProof/>
            <w:webHidden/>
          </w:rPr>
        </w:r>
        <w:r>
          <w:rPr>
            <w:noProof/>
            <w:webHidden/>
          </w:rPr>
          <w:fldChar w:fldCharType="separate"/>
        </w:r>
        <w:r w:rsidR="00332822">
          <w:rPr>
            <w:noProof/>
            <w:webHidden/>
          </w:rPr>
          <w:t>101</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7" w:history="1">
        <w:r w:rsidR="00CC4A3D" w:rsidRPr="00C14C77">
          <w:rPr>
            <w:rStyle w:val="a6"/>
            <w:noProof/>
            <w:lang w:eastAsia="ru-RU"/>
          </w:rPr>
          <w:t>6.3.3 Тип сигнализации МБ</w:t>
        </w:r>
        <w:r w:rsidR="00CC4A3D">
          <w:rPr>
            <w:noProof/>
            <w:webHidden/>
          </w:rPr>
          <w:tab/>
        </w:r>
        <w:r>
          <w:rPr>
            <w:noProof/>
            <w:webHidden/>
          </w:rPr>
          <w:fldChar w:fldCharType="begin"/>
        </w:r>
        <w:r w:rsidR="00CC4A3D">
          <w:rPr>
            <w:noProof/>
            <w:webHidden/>
          </w:rPr>
          <w:instrText xml:space="preserve"> PAGEREF _Toc524018187 \h </w:instrText>
        </w:r>
        <w:r>
          <w:rPr>
            <w:noProof/>
            <w:webHidden/>
          </w:rPr>
        </w:r>
        <w:r>
          <w:rPr>
            <w:noProof/>
            <w:webHidden/>
          </w:rPr>
          <w:fldChar w:fldCharType="separate"/>
        </w:r>
        <w:r w:rsidR="00332822">
          <w:rPr>
            <w:noProof/>
            <w:webHidden/>
          </w:rPr>
          <w:t>102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8" w:history="1">
        <w:r w:rsidR="00CC4A3D" w:rsidRPr="00C14C77">
          <w:rPr>
            <w:rStyle w:val="a6"/>
            <w:noProof/>
            <w:lang w:eastAsia="ru-RU"/>
          </w:rPr>
          <w:t>6.3.4 Тип сигнализации FXO</w:t>
        </w:r>
        <w:r w:rsidR="00CC4A3D">
          <w:rPr>
            <w:noProof/>
            <w:webHidden/>
          </w:rPr>
          <w:tab/>
        </w:r>
        <w:r>
          <w:rPr>
            <w:noProof/>
            <w:webHidden/>
          </w:rPr>
          <w:fldChar w:fldCharType="begin"/>
        </w:r>
        <w:r w:rsidR="00CC4A3D">
          <w:rPr>
            <w:noProof/>
            <w:webHidden/>
          </w:rPr>
          <w:instrText xml:space="preserve"> PAGEREF _Toc524018188 \h </w:instrText>
        </w:r>
        <w:r>
          <w:rPr>
            <w:noProof/>
            <w:webHidden/>
          </w:rPr>
        </w:r>
        <w:r>
          <w:rPr>
            <w:noProof/>
            <w:webHidden/>
          </w:rPr>
          <w:fldChar w:fldCharType="separate"/>
        </w:r>
        <w:r w:rsidR="00332822">
          <w:rPr>
            <w:noProof/>
            <w:webHidden/>
          </w:rPr>
          <w:t>103</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9" w:history="1">
        <w:r w:rsidR="00CC4A3D" w:rsidRPr="00C14C77">
          <w:rPr>
            <w:rStyle w:val="a6"/>
            <w:noProof/>
            <w:lang w:eastAsia="ru-RU"/>
          </w:rPr>
          <w:t>6.3.5 Тип сигнализации FXS</w:t>
        </w:r>
        <w:r w:rsidR="00CC4A3D">
          <w:rPr>
            <w:noProof/>
            <w:webHidden/>
          </w:rPr>
          <w:tab/>
        </w:r>
        <w:r>
          <w:rPr>
            <w:noProof/>
            <w:webHidden/>
          </w:rPr>
          <w:fldChar w:fldCharType="begin"/>
        </w:r>
        <w:r w:rsidR="00CC4A3D">
          <w:rPr>
            <w:noProof/>
            <w:webHidden/>
          </w:rPr>
          <w:instrText xml:space="preserve"> PAGEREF _Toc524018189 \h </w:instrText>
        </w:r>
        <w:r>
          <w:rPr>
            <w:noProof/>
            <w:webHidden/>
          </w:rPr>
        </w:r>
        <w:r>
          <w:rPr>
            <w:noProof/>
            <w:webHidden/>
          </w:rPr>
          <w:fldChar w:fldCharType="separate"/>
        </w:r>
        <w:r w:rsidR="00332822">
          <w:rPr>
            <w:noProof/>
            <w:webHidden/>
          </w:rPr>
          <w:t>104</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0" w:history="1">
        <w:r w:rsidR="00CC4A3D" w:rsidRPr="00C14C77">
          <w:rPr>
            <w:rStyle w:val="a6"/>
            <w:noProof/>
          </w:rPr>
          <w:t>6.4 Резервирование</w:t>
        </w:r>
        <w:r w:rsidR="00CC4A3D">
          <w:rPr>
            <w:noProof/>
            <w:webHidden/>
          </w:rPr>
          <w:tab/>
        </w:r>
        <w:r>
          <w:rPr>
            <w:noProof/>
            <w:webHidden/>
          </w:rPr>
          <w:fldChar w:fldCharType="begin"/>
        </w:r>
        <w:r w:rsidR="00CC4A3D">
          <w:rPr>
            <w:noProof/>
            <w:webHidden/>
          </w:rPr>
          <w:instrText xml:space="preserve"> PAGEREF _Toc524018190 \h </w:instrText>
        </w:r>
        <w:r>
          <w:rPr>
            <w:noProof/>
            <w:webHidden/>
          </w:rPr>
        </w:r>
        <w:r>
          <w:rPr>
            <w:noProof/>
            <w:webHidden/>
          </w:rPr>
          <w:fldChar w:fldCharType="separate"/>
        </w:r>
        <w:r w:rsidR="00332822">
          <w:rPr>
            <w:noProof/>
            <w:webHidden/>
          </w:rPr>
          <w:t>105</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91" w:history="1">
        <w:r w:rsidR="00CC4A3D" w:rsidRPr="00C14C77">
          <w:rPr>
            <w:rStyle w:val="a6"/>
            <w:rFonts w:ascii="Times New Roman" w:hAnsi="Times New Roman" w:cs="Times New Roman"/>
            <w:noProof/>
          </w:rPr>
          <w:t>7 Блок линейных интерфейсов цифровой (БЛИ-Ц)</w:t>
        </w:r>
        <w:r w:rsidR="00CC4A3D">
          <w:rPr>
            <w:noProof/>
            <w:webHidden/>
          </w:rPr>
          <w:tab/>
        </w:r>
        <w:r>
          <w:rPr>
            <w:noProof/>
            <w:webHidden/>
          </w:rPr>
          <w:fldChar w:fldCharType="begin"/>
        </w:r>
        <w:r w:rsidR="00CC4A3D">
          <w:rPr>
            <w:noProof/>
            <w:webHidden/>
          </w:rPr>
          <w:instrText xml:space="preserve"> PAGEREF _Toc524018191 \h </w:instrText>
        </w:r>
        <w:r>
          <w:rPr>
            <w:noProof/>
            <w:webHidden/>
          </w:rPr>
        </w:r>
        <w:r>
          <w:rPr>
            <w:noProof/>
            <w:webHidden/>
          </w:rPr>
          <w:fldChar w:fldCharType="separate"/>
        </w:r>
        <w:r w:rsidR="00332822">
          <w:rPr>
            <w:noProof/>
            <w:webHidden/>
          </w:rPr>
          <w:t>108</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2" w:history="1">
        <w:r w:rsidR="00CC4A3D" w:rsidRPr="00C14C77">
          <w:rPr>
            <w:rStyle w:val="a6"/>
            <w:noProof/>
          </w:rPr>
          <w:t>7.1 Настройка Веб-интерфейса</w:t>
        </w:r>
        <w:r w:rsidR="00CC4A3D">
          <w:rPr>
            <w:noProof/>
            <w:webHidden/>
          </w:rPr>
          <w:tab/>
        </w:r>
        <w:r>
          <w:rPr>
            <w:noProof/>
            <w:webHidden/>
          </w:rPr>
          <w:fldChar w:fldCharType="begin"/>
        </w:r>
        <w:r w:rsidR="00CC4A3D">
          <w:rPr>
            <w:noProof/>
            <w:webHidden/>
          </w:rPr>
          <w:instrText xml:space="preserve"> PAGEREF _Toc524018192 \h </w:instrText>
        </w:r>
        <w:r>
          <w:rPr>
            <w:noProof/>
            <w:webHidden/>
          </w:rPr>
        </w:r>
        <w:r>
          <w:rPr>
            <w:noProof/>
            <w:webHidden/>
          </w:rPr>
          <w:fldChar w:fldCharType="separate"/>
        </w:r>
        <w:r w:rsidR="00332822">
          <w:rPr>
            <w:noProof/>
            <w:webHidden/>
          </w:rPr>
          <w:t>110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3" w:history="1">
        <w:r w:rsidR="00CC4A3D" w:rsidRPr="00C14C77">
          <w:rPr>
            <w:rStyle w:val="a6"/>
            <w:noProof/>
          </w:rPr>
          <w:t>7.1.1 Страница «Hardware info»</w:t>
        </w:r>
        <w:r w:rsidR="00CC4A3D">
          <w:rPr>
            <w:noProof/>
            <w:webHidden/>
          </w:rPr>
          <w:tab/>
        </w:r>
        <w:r>
          <w:rPr>
            <w:noProof/>
            <w:webHidden/>
          </w:rPr>
          <w:fldChar w:fldCharType="begin"/>
        </w:r>
        <w:r w:rsidR="00CC4A3D">
          <w:rPr>
            <w:noProof/>
            <w:webHidden/>
          </w:rPr>
          <w:instrText xml:space="preserve"> PAGEREF _Toc524018193 \h </w:instrText>
        </w:r>
        <w:r>
          <w:rPr>
            <w:noProof/>
            <w:webHidden/>
          </w:rPr>
        </w:r>
        <w:r>
          <w:rPr>
            <w:noProof/>
            <w:webHidden/>
          </w:rPr>
          <w:fldChar w:fldCharType="separate"/>
        </w:r>
        <w:r w:rsidR="00332822">
          <w:rPr>
            <w:noProof/>
            <w:webHidden/>
          </w:rPr>
          <w:t>112</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94" w:history="1">
        <w:r w:rsidR="00CC4A3D" w:rsidRPr="00C14C77">
          <w:rPr>
            <w:rStyle w:val="a6"/>
            <w:b/>
            <w:noProof/>
          </w:rPr>
          <w:t>7.1.1.1 Раздел «Device information»</w:t>
        </w:r>
        <w:r w:rsidR="00CC4A3D">
          <w:rPr>
            <w:noProof/>
            <w:webHidden/>
          </w:rPr>
          <w:tab/>
        </w:r>
        <w:r>
          <w:rPr>
            <w:noProof/>
            <w:webHidden/>
          </w:rPr>
          <w:fldChar w:fldCharType="begin"/>
        </w:r>
        <w:r w:rsidR="00CC4A3D">
          <w:rPr>
            <w:noProof/>
            <w:webHidden/>
          </w:rPr>
          <w:instrText xml:space="preserve"> PAGEREF _Toc524018194 \h </w:instrText>
        </w:r>
        <w:r>
          <w:rPr>
            <w:noProof/>
            <w:webHidden/>
          </w:rPr>
        </w:r>
        <w:r>
          <w:rPr>
            <w:noProof/>
            <w:webHidden/>
          </w:rPr>
          <w:fldChar w:fldCharType="separate"/>
        </w:r>
        <w:r w:rsidR="00332822">
          <w:rPr>
            <w:noProof/>
            <w:webHidden/>
          </w:rPr>
          <w:t>112</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95" w:history="1">
        <w:r w:rsidR="00CC4A3D" w:rsidRPr="00C14C77">
          <w:rPr>
            <w:rStyle w:val="a6"/>
            <w:b/>
            <w:noProof/>
          </w:rPr>
          <w:t>7.1.1.2 Раздел «Software information»</w:t>
        </w:r>
        <w:r w:rsidR="00CC4A3D">
          <w:rPr>
            <w:noProof/>
            <w:webHidden/>
          </w:rPr>
          <w:tab/>
        </w:r>
        <w:r>
          <w:rPr>
            <w:noProof/>
            <w:webHidden/>
          </w:rPr>
          <w:fldChar w:fldCharType="begin"/>
        </w:r>
        <w:r w:rsidR="00CC4A3D">
          <w:rPr>
            <w:noProof/>
            <w:webHidden/>
          </w:rPr>
          <w:instrText xml:space="preserve"> PAGEREF _Toc524018195 \h </w:instrText>
        </w:r>
        <w:r>
          <w:rPr>
            <w:noProof/>
            <w:webHidden/>
          </w:rPr>
        </w:r>
        <w:r>
          <w:rPr>
            <w:noProof/>
            <w:webHidden/>
          </w:rPr>
          <w:fldChar w:fldCharType="separate"/>
        </w:r>
        <w:r w:rsidR="00332822">
          <w:rPr>
            <w:noProof/>
            <w:webHidden/>
          </w:rPr>
          <w:t>113</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96" w:history="1">
        <w:r w:rsidR="00CC4A3D" w:rsidRPr="00C14C77">
          <w:rPr>
            <w:rStyle w:val="a6"/>
            <w:b/>
            <w:noProof/>
          </w:rPr>
          <w:t>7.1.1.3 Раздел «</w:t>
        </w:r>
        <w:r w:rsidR="00CC4A3D" w:rsidRPr="00C14C77">
          <w:rPr>
            <w:rStyle w:val="a6"/>
            <w:b/>
            <w:noProof/>
            <w:lang w:val="en-US"/>
          </w:rPr>
          <w:t>Memory</w:t>
        </w:r>
        <w:r w:rsidR="00CC4A3D" w:rsidRPr="00C14C77">
          <w:rPr>
            <w:rStyle w:val="a6"/>
            <w:b/>
            <w:noProof/>
          </w:rPr>
          <w:t xml:space="preserve"> </w:t>
        </w:r>
        <w:r w:rsidR="00CC4A3D" w:rsidRPr="00C14C77">
          <w:rPr>
            <w:rStyle w:val="a6"/>
            <w:b/>
            <w:noProof/>
            <w:lang w:val="en-US"/>
          </w:rPr>
          <w:t>information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_Toc524018196 \h </w:instrText>
        </w:r>
        <w:r>
          <w:rPr>
            <w:noProof/>
            <w:webHidden/>
          </w:rPr>
        </w:r>
        <w:r>
          <w:rPr>
            <w:noProof/>
            <w:webHidden/>
          </w:rPr>
          <w:fldChar w:fldCharType="separate"/>
        </w:r>
        <w:r w:rsidR="00332822">
          <w:rPr>
            <w:noProof/>
            <w:webHidden/>
          </w:rPr>
          <w:t>114</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97" w:history="1">
        <w:r w:rsidR="00CC4A3D" w:rsidRPr="00C14C77">
          <w:rPr>
            <w:rStyle w:val="a6"/>
            <w:b/>
            <w:noProof/>
          </w:rPr>
          <w:t>7.1.1.4 Раздел «DSP information»</w:t>
        </w:r>
        <w:r w:rsidR="00CC4A3D">
          <w:rPr>
            <w:noProof/>
            <w:webHidden/>
          </w:rPr>
          <w:tab/>
        </w:r>
        <w:r>
          <w:rPr>
            <w:noProof/>
            <w:webHidden/>
          </w:rPr>
          <w:fldChar w:fldCharType="begin"/>
        </w:r>
        <w:r w:rsidR="00CC4A3D">
          <w:rPr>
            <w:noProof/>
            <w:webHidden/>
          </w:rPr>
          <w:instrText xml:space="preserve"> PAGEREF _Toc524018197 \h </w:instrText>
        </w:r>
        <w:r>
          <w:rPr>
            <w:noProof/>
            <w:webHidden/>
          </w:rPr>
        </w:r>
        <w:r>
          <w:rPr>
            <w:noProof/>
            <w:webHidden/>
          </w:rPr>
          <w:fldChar w:fldCharType="separate"/>
        </w:r>
        <w:r w:rsidR="00332822">
          <w:rPr>
            <w:noProof/>
            <w:webHidden/>
          </w:rPr>
          <w:t>114</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8" w:history="1">
        <w:r w:rsidR="00CC4A3D" w:rsidRPr="00C14C77">
          <w:rPr>
            <w:rStyle w:val="a6"/>
            <w:noProof/>
          </w:rPr>
          <w:t>7.1.2 Страница «</w:t>
        </w:r>
        <w:r w:rsidR="00CC4A3D" w:rsidRPr="00C14C77">
          <w:rPr>
            <w:rStyle w:val="a6"/>
            <w:noProof/>
            <w:lang w:val="en-US"/>
          </w:rPr>
          <w:t>System</w:t>
        </w:r>
        <w:r w:rsidR="00CC4A3D" w:rsidRPr="00C14C77">
          <w:rPr>
            <w:rStyle w:val="a6"/>
            <w:noProof/>
          </w:rPr>
          <w:t>»</w:t>
        </w:r>
        <w:r w:rsidR="00CC4A3D">
          <w:rPr>
            <w:noProof/>
            <w:webHidden/>
          </w:rPr>
          <w:tab/>
        </w:r>
        <w:r>
          <w:rPr>
            <w:noProof/>
            <w:webHidden/>
          </w:rPr>
          <w:fldChar w:fldCharType="begin"/>
        </w:r>
        <w:r w:rsidR="00CC4A3D">
          <w:rPr>
            <w:noProof/>
            <w:webHidden/>
          </w:rPr>
          <w:instrText xml:space="preserve"> PAGEREF _Toc524018198 \h </w:instrText>
        </w:r>
        <w:r>
          <w:rPr>
            <w:noProof/>
            <w:webHidden/>
          </w:rPr>
        </w:r>
        <w:r>
          <w:rPr>
            <w:noProof/>
            <w:webHidden/>
          </w:rPr>
          <w:fldChar w:fldCharType="separate"/>
        </w:r>
        <w:r w:rsidR="00332822">
          <w:rPr>
            <w:noProof/>
            <w:webHidden/>
          </w:rPr>
          <w:t>115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199" w:history="1">
        <w:r w:rsidR="00CC4A3D" w:rsidRPr="00C14C77">
          <w:rPr>
            <w:rStyle w:val="a6"/>
            <w:b/>
            <w:noProof/>
            <w:lang w:val="en-US"/>
          </w:rPr>
          <w:t xml:space="preserve">7.1.2.1 </w:t>
        </w:r>
        <w:r w:rsidR="00CC4A3D" w:rsidRPr="00C14C77">
          <w:rPr>
            <w:rStyle w:val="a6"/>
            <w:b/>
            <w:noProof/>
          </w:rPr>
          <w:t>Раздел</w:t>
        </w:r>
        <w:r w:rsidR="00CC4A3D" w:rsidRPr="00C14C77">
          <w:rPr>
            <w:rStyle w:val="a6"/>
            <w:b/>
            <w:noProof/>
            <w:lang w:val="en-US"/>
          </w:rPr>
          <w:t xml:space="preserve"> «Driver configuration»</w:t>
        </w:r>
        <w:r w:rsidR="00CC4A3D">
          <w:rPr>
            <w:noProof/>
            <w:webHidden/>
          </w:rPr>
          <w:tab/>
        </w:r>
        <w:r>
          <w:rPr>
            <w:noProof/>
            <w:webHidden/>
          </w:rPr>
          <w:fldChar w:fldCharType="begin"/>
        </w:r>
        <w:r w:rsidR="00CC4A3D">
          <w:rPr>
            <w:noProof/>
            <w:webHidden/>
          </w:rPr>
          <w:instrText xml:space="preserve"> PAGEREF _Toc524018199 \h </w:instrText>
        </w:r>
        <w:r>
          <w:rPr>
            <w:noProof/>
            <w:webHidden/>
          </w:rPr>
        </w:r>
        <w:r>
          <w:rPr>
            <w:noProof/>
            <w:webHidden/>
          </w:rPr>
          <w:fldChar w:fldCharType="separate"/>
        </w:r>
        <w:r w:rsidR="00332822">
          <w:rPr>
            <w:noProof/>
            <w:webHidden/>
          </w:rPr>
          <w:t>115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0" w:history="1">
        <w:r w:rsidR="00CC4A3D" w:rsidRPr="00C14C77">
          <w:rPr>
            <w:rStyle w:val="a6"/>
            <w:b/>
            <w:noProof/>
          </w:rPr>
          <w:t>7.1.2.2 Раздел «DSP setup»</w:t>
        </w:r>
        <w:r w:rsidR="00CC4A3D">
          <w:rPr>
            <w:noProof/>
            <w:webHidden/>
          </w:rPr>
          <w:tab/>
        </w:r>
        <w:r>
          <w:rPr>
            <w:noProof/>
            <w:webHidden/>
          </w:rPr>
          <w:fldChar w:fldCharType="begin"/>
        </w:r>
        <w:r w:rsidR="00CC4A3D">
          <w:rPr>
            <w:noProof/>
            <w:webHidden/>
          </w:rPr>
          <w:instrText xml:space="preserve"> PAGEREF _Toc524018200 \h </w:instrText>
        </w:r>
        <w:r>
          <w:rPr>
            <w:noProof/>
            <w:webHidden/>
          </w:rPr>
        </w:r>
        <w:r>
          <w:rPr>
            <w:noProof/>
            <w:webHidden/>
          </w:rPr>
          <w:fldChar w:fldCharType="separate"/>
        </w:r>
        <w:r w:rsidR="00332822">
          <w:rPr>
            <w:noProof/>
            <w:webHidden/>
          </w:rPr>
          <w:t>116</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1" w:history="1">
        <w:r w:rsidR="00CC4A3D" w:rsidRPr="00C14C77">
          <w:rPr>
            <w:rStyle w:val="a6"/>
            <w:b/>
            <w:noProof/>
          </w:rPr>
          <w:t>7.1.2.3 Раздел «Network configuration»</w:t>
        </w:r>
        <w:r w:rsidR="00CC4A3D">
          <w:rPr>
            <w:noProof/>
            <w:webHidden/>
          </w:rPr>
          <w:tab/>
        </w:r>
        <w:r>
          <w:rPr>
            <w:noProof/>
            <w:webHidden/>
          </w:rPr>
          <w:fldChar w:fldCharType="begin"/>
        </w:r>
        <w:r w:rsidR="00CC4A3D">
          <w:rPr>
            <w:noProof/>
            <w:webHidden/>
          </w:rPr>
          <w:instrText xml:space="preserve"> PAGEREF _Toc524018201 \h </w:instrText>
        </w:r>
        <w:r>
          <w:rPr>
            <w:noProof/>
            <w:webHidden/>
          </w:rPr>
        </w:r>
        <w:r>
          <w:rPr>
            <w:noProof/>
            <w:webHidden/>
          </w:rPr>
          <w:fldChar w:fldCharType="separate"/>
        </w:r>
        <w:r w:rsidR="00332822">
          <w:rPr>
            <w:noProof/>
            <w:webHidden/>
          </w:rPr>
          <w:t>117</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2" w:history="1">
        <w:r w:rsidR="00CC4A3D" w:rsidRPr="00C14C77">
          <w:rPr>
            <w:rStyle w:val="a6"/>
            <w:b/>
            <w:noProof/>
          </w:rPr>
          <w:t>7.1.2.4 Раздел «</w:t>
        </w:r>
        <w:r w:rsidR="00CC4A3D" w:rsidRPr="00C14C77">
          <w:rPr>
            <w:rStyle w:val="a6"/>
            <w:b/>
            <w:noProof/>
            <w:lang w:val="en-US"/>
          </w:rPr>
          <w:t>Services</w:t>
        </w:r>
        <w:r w:rsidR="00CC4A3D" w:rsidRPr="00C14C77">
          <w:rPr>
            <w:rStyle w:val="a6"/>
            <w:b/>
            <w:noProof/>
          </w:rPr>
          <w:t xml:space="preserve"> </w:t>
        </w:r>
        <w:r w:rsidR="00CC4A3D" w:rsidRPr="00C14C77">
          <w:rPr>
            <w:rStyle w:val="a6"/>
            <w:b/>
            <w:noProof/>
            <w:lang w:val="en-US"/>
          </w:rPr>
          <w:t>startup</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_Toc524018202 \h </w:instrText>
        </w:r>
        <w:r>
          <w:rPr>
            <w:noProof/>
            <w:webHidden/>
          </w:rPr>
        </w:r>
        <w:r>
          <w:rPr>
            <w:noProof/>
            <w:webHidden/>
          </w:rPr>
          <w:fldChar w:fldCharType="separate"/>
        </w:r>
        <w:r w:rsidR="00332822">
          <w:rPr>
            <w:noProof/>
            <w:webHidden/>
          </w:rPr>
          <w:t>119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03" w:history="1">
        <w:r w:rsidR="00CC4A3D" w:rsidRPr="00C14C77">
          <w:rPr>
            <w:rStyle w:val="a6"/>
            <w:noProof/>
          </w:rPr>
          <w:t>7.1.3 Страница «Configuration»</w:t>
        </w:r>
        <w:r w:rsidR="00CC4A3D">
          <w:rPr>
            <w:noProof/>
            <w:webHidden/>
          </w:rPr>
          <w:tab/>
        </w:r>
        <w:r>
          <w:rPr>
            <w:noProof/>
            <w:webHidden/>
          </w:rPr>
          <w:fldChar w:fldCharType="begin"/>
        </w:r>
        <w:r w:rsidR="00CC4A3D">
          <w:rPr>
            <w:noProof/>
            <w:webHidden/>
          </w:rPr>
          <w:instrText xml:space="preserve"> PAGEREF _Toc524018203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4" w:history="1">
        <w:r w:rsidR="00CC4A3D" w:rsidRPr="00C14C77">
          <w:rPr>
            <w:rStyle w:val="a6"/>
            <w:b/>
            <w:noProof/>
          </w:rPr>
          <w:t>7.1.3.1 Раздел «Main settings»</w:t>
        </w:r>
        <w:r w:rsidR="00CC4A3D">
          <w:rPr>
            <w:noProof/>
            <w:webHidden/>
          </w:rPr>
          <w:tab/>
        </w:r>
        <w:r>
          <w:rPr>
            <w:noProof/>
            <w:webHidden/>
          </w:rPr>
          <w:fldChar w:fldCharType="begin"/>
        </w:r>
        <w:r w:rsidR="00CC4A3D">
          <w:rPr>
            <w:noProof/>
            <w:webHidden/>
          </w:rPr>
          <w:instrText xml:space="preserve"> PAGEREF _Toc524018204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5" w:history="1">
        <w:r w:rsidR="00CC4A3D" w:rsidRPr="00C14C77">
          <w:rPr>
            <w:rStyle w:val="a6"/>
            <w:b/>
            <w:noProof/>
          </w:rPr>
          <w:t>7.1.3.2 Раздел «Boards configuration»</w:t>
        </w:r>
        <w:r w:rsidR="00CC4A3D">
          <w:rPr>
            <w:noProof/>
            <w:webHidden/>
          </w:rPr>
          <w:tab/>
        </w:r>
        <w:r>
          <w:rPr>
            <w:noProof/>
            <w:webHidden/>
          </w:rPr>
          <w:fldChar w:fldCharType="begin"/>
        </w:r>
        <w:r w:rsidR="00CC4A3D">
          <w:rPr>
            <w:noProof/>
            <w:webHidden/>
          </w:rPr>
          <w:instrText xml:space="preserve"> PAGEREF _Toc524018205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6" w:history="1">
        <w:r w:rsidR="00CC4A3D" w:rsidRPr="00C14C77">
          <w:rPr>
            <w:rStyle w:val="a6"/>
            <w:b/>
            <w:noProof/>
          </w:rPr>
          <w:t>7.1.3.3 Раздел «SIP/PJ»</w:t>
        </w:r>
        <w:r w:rsidR="00CC4A3D">
          <w:rPr>
            <w:noProof/>
            <w:webHidden/>
          </w:rPr>
          <w:tab/>
        </w:r>
        <w:r>
          <w:rPr>
            <w:noProof/>
            <w:webHidden/>
          </w:rPr>
          <w:fldChar w:fldCharType="begin"/>
        </w:r>
        <w:r w:rsidR="00CC4A3D">
          <w:rPr>
            <w:noProof/>
            <w:webHidden/>
          </w:rPr>
          <w:instrText xml:space="preserve"> PAGEREF _Toc524018206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7" w:history="1">
        <w:r w:rsidR="00CC4A3D" w:rsidRPr="00C14C77">
          <w:rPr>
            <w:rStyle w:val="a6"/>
            <w:b/>
            <w:noProof/>
          </w:rPr>
          <w:t>7.1.3.4 Раздел «</w:t>
        </w:r>
        <w:r w:rsidR="00CC4A3D" w:rsidRPr="00C14C77">
          <w:rPr>
            <w:rStyle w:val="a6"/>
            <w:b/>
            <w:noProof/>
            <w:lang w:val="en-US"/>
          </w:rPr>
          <w:t>H</w:t>
        </w:r>
        <w:r w:rsidR="00CC4A3D" w:rsidRPr="00C14C77">
          <w:rPr>
            <w:rStyle w:val="a6"/>
            <w:b/>
            <w:noProof/>
          </w:rPr>
          <w:t xml:space="preserve">323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_Toc524018207 \h </w:instrText>
        </w:r>
        <w:r>
          <w:rPr>
            <w:noProof/>
            <w:webHidden/>
          </w:rPr>
        </w:r>
        <w:r>
          <w:rPr>
            <w:noProof/>
            <w:webHidden/>
          </w:rPr>
          <w:fldChar w:fldCharType="separate"/>
        </w:r>
        <w:r w:rsidR="00332822">
          <w:rPr>
            <w:noProof/>
            <w:webHidden/>
          </w:rPr>
          <w:t>122</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8" w:history="1">
        <w:r w:rsidR="00CC4A3D" w:rsidRPr="00C14C77">
          <w:rPr>
            <w:rStyle w:val="a6"/>
            <w:b/>
            <w:noProof/>
            <w:lang w:val="en-US"/>
          </w:rPr>
          <w:t xml:space="preserve">7.1.3.5 </w:t>
        </w:r>
        <w:r w:rsidR="00CC4A3D" w:rsidRPr="00C14C77">
          <w:rPr>
            <w:rStyle w:val="a6"/>
            <w:b/>
            <w:noProof/>
          </w:rPr>
          <w:t>Раздел</w:t>
        </w:r>
        <w:r w:rsidR="00CC4A3D" w:rsidRPr="00C14C77">
          <w:rPr>
            <w:rStyle w:val="a6"/>
            <w:b/>
            <w:noProof/>
            <w:lang w:val="en-US"/>
          </w:rPr>
          <w:t xml:space="preserve"> «E1 Trunks configuration»</w:t>
        </w:r>
        <w:r w:rsidR="00CC4A3D">
          <w:rPr>
            <w:noProof/>
            <w:webHidden/>
          </w:rPr>
          <w:tab/>
        </w:r>
        <w:r>
          <w:rPr>
            <w:noProof/>
            <w:webHidden/>
          </w:rPr>
          <w:fldChar w:fldCharType="begin"/>
        </w:r>
        <w:r w:rsidR="00CC4A3D">
          <w:rPr>
            <w:noProof/>
            <w:webHidden/>
          </w:rPr>
          <w:instrText xml:space="preserve"> PAGEREF _Toc524018208 \h </w:instrText>
        </w:r>
        <w:r>
          <w:rPr>
            <w:noProof/>
            <w:webHidden/>
          </w:rPr>
        </w:r>
        <w:r>
          <w:rPr>
            <w:noProof/>
            <w:webHidden/>
          </w:rPr>
          <w:fldChar w:fldCharType="separate"/>
        </w:r>
        <w:r w:rsidR="00332822">
          <w:rPr>
            <w:noProof/>
            <w:webHidden/>
          </w:rPr>
          <w:t>122</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09" w:history="1">
        <w:r w:rsidR="00CC4A3D" w:rsidRPr="00C14C77">
          <w:rPr>
            <w:rStyle w:val="a6"/>
            <w:b/>
            <w:noProof/>
          </w:rPr>
          <w:t>7.1.3.6 Раздел «</w:t>
        </w:r>
        <w:r w:rsidR="00CC4A3D" w:rsidRPr="00C14C77">
          <w:rPr>
            <w:rStyle w:val="a6"/>
            <w:b/>
            <w:noProof/>
            <w:lang w:val="en-US"/>
          </w:rPr>
          <w:t>SS</w:t>
        </w:r>
        <w:r w:rsidR="00CC4A3D" w:rsidRPr="00C14C77">
          <w:rPr>
            <w:rStyle w:val="a6"/>
            <w:b/>
            <w:noProof/>
          </w:rPr>
          <w:t xml:space="preserve">7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_Toc524018209 \h </w:instrText>
        </w:r>
        <w:r>
          <w:rPr>
            <w:noProof/>
            <w:webHidden/>
          </w:rPr>
        </w:r>
        <w:r>
          <w:rPr>
            <w:noProof/>
            <w:webHidden/>
          </w:rPr>
          <w:fldChar w:fldCharType="separate"/>
        </w:r>
        <w:r w:rsidR="00332822">
          <w:rPr>
            <w:noProof/>
            <w:webHidden/>
          </w:rPr>
          <w:t>124</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0" w:history="1">
        <w:r w:rsidR="00CC4A3D" w:rsidRPr="00C14C77">
          <w:rPr>
            <w:rStyle w:val="a6"/>
            <w:b/>
            <w:noProof/>
          </w:rPr>
          <w:t xml:space="preserve">7.1.3.7 Раздел «АК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_Toc524018210 \h </w:instrText>
        </w:r>
        <w:r>
          <w:rPr>
            <w:noProof/>
            <w:webHidden/>
          </w:rPr>
        </w:r>
        <w:r>
          <w:rPr>
            <w:noProof/>
            <w:webHidden/>
          </w:rPr>
          <w:fldChar w:fldCharType="separate"/>
        </w:r>
        <w:r w:rsidR="00332822">
          <w:rPr>
            <w:noProof/>
            <w:webHidden/>
          </w:rPr>
          <w:t>125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1" w:history="1">
        <w:r w:rsidR="00CC4A3D" w:rsidRPr="00C14C77">
          <w:rPr>
            <w:rStyle w:val="a6"/>
            <w:b/>
            <w:noProof/>
          </w:rPr>
          <w:t>7.1.3.8 Раздел «</w:t>
        </w:r>
        <w:r w:rsidR="00CC4A3D" w:rsidRPr="00C14C77">
          <w:rPr>
            <w:rStyle w:val="a6"/>
            <w:b/>
            <w:noProof/>
            <w:lang w:val="en-US"/>
          </w:rPr>
          <w:t>Redundancy</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_Toc524018211 \h </w:instrText>
        </w:r>
        <w:r>
          <w:rPr>
            <w:noProof/>
            <w:webHidden/>
          </w:rPr>
        </w:r>
        <w:r>
          <w:rPr>
            <w:noProof/>
            <w:webHidden/>
          </w:rPr>
          <w:fldChar w:fldCharType="separate"/>
        </w:r>
        <w:r w:rsidR="00332822">
          <w:rPr>
            <w:noProof/>
            <w:webHidden/>
          </w:rPr>
          <w:t>126</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2" w:history="1">
        <w:r w:rsidR="00CC4A3D" w:rsidRPr="00C14C77">
          <w:rPr>
            <w:rStyle w:val="a6"/>
            <w:b/>
            <w:noProof/>
          </w:rPr>
          <w:t>7.1.3.9 Раздел «</w:t>
        </w:r>
        <w:r w:rsidR="00CC4A3D" w:rsidRPr="00C14C77">
          <w:rPr>
            <w:rStyle w:val="a6"/>
            <w:b/>
            <w:noProof/>
            <w:lang w:val="en-US"/>
          </w:rPr>
          <w:t>Emergency</w:t>
        </w:r>
        <w:r w:rsidR="00CC4A3D" w:rsidRPr="00C14C77">
          <w:rPr>
            <w:rStyle w:val="a6"/>
            <w:b/>
            <w:noProof/>
          </w:rPr>
          <w:t xml:space="preserve"> </w:t>
        </w:r>
        <w:r w:rsidR="00CC4A3D" w:rsidRPr="00C14C77">
          <w:rPr>
            <w:rStyle w:val="a6"/>
            <w:b/>
            <w:noProof/>
            <w:lang w:val="en-US"/>
          </w:rPr>
          <w:t>Phone</w:t>
        </w:r>
        <w:r w:rsidR="00CC4A3D" w:rsidRPr="00C14C77">
          <w:rPr>
            <w:rStyle w:val="a6"/>
            <w:b/>
            <w:noProof/>
          </w:rPr>
          <w:t xml:space="preserve">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_Toc524018212 \h </w:instrText>
        </w:r>
        <w:r>
          <w:rPr>
            <w:noProof/>
            <w:webHidden/>
          </w:rPr>
        </w:r>
        <w:r>
          <w:rPr>
            <w:noProof/>
            <w:webHidden/>
          </w:rPr>
          <w:fldChar w:fldCharType="separate"/>
        </w:r>
        <w:r w:rsidR="00332822">
          <w:rPr>
            <w:noProof/>
            <w:webHidden/>
          </w:rPr>
          <w:t>128</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3" w:history="1">
        <w:r w:rsidR="00CC4A3D" w:rsidRPr="00C14C77">
          <w:rPr>
            <w:rStyle w:val="a6"/>
            <w:b/>
            <w:noProof/>
          </w:rPr>
          <w:t>7.1.3.10  Сохранение изменений</w:t>
        </w:r>
        <w:r w:rsidR="00CC4A3D">
          <w:rPr>
            <w:noProof/>
            <w:webHidden/>
          </w:rPr>
          <w:tab/>
        </w:r>
        <w:r>
          <w:rPr>
            <w:noProof/>
            <w:webHidden/>
          </w:rPr>
          <w:fldChar w:fldCharType="begin"/>
        </w:r>
        <w:r w:rsidR="00CC4A3D">
          <w:rPr>
            <w:noProof/>
            <w:webHidden/>
          </w:rPr>
          <w:instrText xml:space="preserve"> PAGEREF _Toc524018213 \h </w:instrText>
        </w:r>
        <w:r>
          <w:rPr>
            <w:noProof/>
            <w:webHidden/>
          </w:rPr>
        </w:r>
        <w:r>
          <w:rPr>
            <w:noProof/>
            <w:webHidden/>
          </w:rPr>
          <w:fldChar w:fldCharType="separate"/>
        </w:r>
        <w:r w:rsidR="00332822">
          <w:rPr>
            <w:noProof/>
            <w:webHidden/>
          </w:rPr>
          <w:t>129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4" w:history="1">
        <w:r w:rsidR="00CC4A3D" w:rsidRPr="00C14C77">
          <w:rPr>
            <w:rStyle w:val="a6"/>
            <w:noProof/>
          </w:rPr>
          <w:t>7.1.4 Страница «Modems»</w:t>
        </w:r>
        <w:r w:rsidR="00CC4A3D">
          <w:rPr>
            <w:noProof/>
            <w:webHidden/>
          </w:rPr>
          <w:tab/>
        </w:r>
        <w:r>
          <w:rPr>
            <w:noProof/>
            <w:webHidden/>
          </w:rPr>
          <w:fldChar w:fldCharType="begin"/>
        </w:r>
        <w:r w:rsidR="00CC4A3D">
          <w:rPr>
            <w:noProof/>
            <w:webHidden/>
          </w:rPr>
          <w:instrText xml:space="preserve"> PAGEREF _Toc524018214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5" w:history="1">
        <w:r w:rsidR="00CC4A3D" w:rsidRPr="00C14C77">
          <w:rPr>
            <w:rStyle w:val="a6"/>
            <w:noProof/>
          </w:rPr>
          <w:t>7.1.5 Страница «Routing»</w:t>
        </w:r>
        <w:r w:rsidR="00CC4A3D">
          <w:rPr>
            <w:noProof/>
            <w:webHidden/>
          </w:rPr>
          <w:tab/>
        </w:r>
        <w:r>
          <w:rPr>
            <w:noProof/>
            <w:webHidden/>
          </w:rPr>
          <w:fldChar w:fldCharType="begin"/>
        </w:r>
        <w:r w:rsidR="00CC4A3D">
          <w:rPr>
            <w:noProof/>
            <w:webHidden/>
          </w:rPr>
          <w:instrText xml:space="preserve"> PAGEREF _Toc524018215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6" w:history="1">
        <w:r w:rsidR="00CC4A3D" w:rsidRPr="00C14C77">
          <w:rPr>
            <w:rStyle w:val="a6"/>
            <w:b/>
            <w:noProof/>
          </w:rPr>
          <w:t>7.1.5.1 Раздел «Main settings»</w:t>
        </w:r>
        <w:r w:rsidR="00CC4A3D">
          <w:rPr>
            <w:noProof/>
            <w:webHidden/>
          </w:rPr>
          <w:tab/>
        </w:r>
        <w:r>
          <w:rPr>
            <w:noProof/>
            <w:webHidden/>
          </w:rPr>
          <w:fldChar w:fldCharType="begin"/>
        </w:r>
        <w:r w:rsidR="00CC4A3D">
          <w:rPr>
            <w:noProof/>
            <w:webHidden/>
          </w:rPr>
          <w:instrText xml:space="preserve"> PAGEREF _Toc524018216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7" w:history="1">
        <w:r w:rsidR="00CC4A3D" w:rsidRPr="00C14C77">
          <w:rPr>
            <w:rStyle w:val="a6"/>
            <w:b/>
            <w:noProof/>
          </w:rPr>
          <w:t>7.1.5.2 Раздел «Signalling targets»</w:t>
        </w:r>
        <w:r w:rsidR="00CC4A3D">
          <w:rPr>
            <w:noProof/>
            <w:webHidden/>
          </w:rPr>
          <w:tab/>
        </w:r>
        <w:r>
          <w:rPr>
            <w:noProof/>
            <w:webHidden/>
          </w:rPr>
          <w:fldChar w:fldCharType="begin"/>
        </w:r>
        <w:r w:rsidR="00CC4A3D">
          <w:rPr>
            <w:noProof/>
            <w:webHidden/>
          </w:rPr>
          <w:instrText xml:space="preserve"> PAGEREF _Toc524018217 \h </w:instrText>
        </w:r>
        <w:r>
          <w:rPr>
            <w:noProof/>
            <w:webHidden/>
          </w:rPr>
        </w:r>
        <w:r>
          <w:rPr>
            <w:noProof/>
            <w:webHidden/>
          </w:rPr>
          <w:fldChar w:fldCharType="separate"/>
        </w:r>
        <w:r w:rsidR="00332822">
          <w:rPr>
            <w:noProof/>
            <w:webHidden/>
          </w:rPr>
          <w:t>131</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8" w:history="1">
        <w:r w:rsidR="00CC4A3D" w:rsidRPr="00C14C77">
          <w:rPr>
            <w:rStyle w:val="a6"/>
            <w:b/>
            <w:noProof/>
          </w:rPr>
          <w:t>7.1.5.3 Раздел «АК targets»</w:t>
        </w:r>
        <w:r w:rsidR="00CC4A3D">
          <w:rPr>
            <w:noProof/>
            <w:webHidden/>
          </w:rPr>
          <w:tab/>
        </w:r>
        <w:r>
          <w:rPr>
            <w:noProof/>
            <w:webHidden/>
          </w:rPr>
          <w:fldChar w:fldCharType="begin"/>
        </w:r>
        <w:r w:rsidR="00CC4A3D">
          <w:rPr>
            <w:noProof/>
            <w:webHidden/>
          </w:rPr>
          <w:instrText xml:space="preserve"> PAGEREF _Toc524018218 \h </w:instrText>
        </w:r>
        <w:r>
          <w:rPr>
            <w:noProof/>
            <w:webHidden/>
          </w:rPr>
        </w:r>
        <w:r>
          <w:rPr>
            <w:noProof/>
            <w:webHidden/>
          </w:rPr>
          <w:fldChar w:fldCharType="separate"/>
        </w:r>
        <w:r w:rsidR="00332822">
          <w:rPr>
            <w:noProof/>
            <w:webHidden/>
          </w:rPr>
          <w:t>134</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19" w:history="1">
        <w:r w:rsidR="00CC4A3D" w:rsidRPr="00C14C77">
          <w:rPr>
            <w:rStyle w:val="a6"/>
            <w:b/>
            <w:noProof/>
          </w:rPr>
          <w:t>7.1.5.4  Раздел  «Patterns»</w:t>
        </w:r>
        <w:r w:rsidR="00CC4A3D">
          <w:rPr>
            <w:noProof/>
            <w:webHidden/>
          </w:rPr>
          <w:tab/>
        </w:r>
        <w:r>
          <w:rPr>
            <w:noProof/>
            <w:webHidden/>
          </w:rPr>
          <w:fldChar w:fldCharType="begin"/>
        </w:r>
        <w:r w:rsidR="00CC4A3D">
          <w:rPr>
            <w:noProof/>
            <w:webHidden/>
          </w:rPr>
          <w:instrText xml:space="preserve"> PAGEREF _Toc524018219 \h </w:instrText>
        </w:r>
        <w:r>
          <w:rPr>
            <w:noProof/>
            <w:webHidden/>
          </w:rPr>
        </w:r>
        <w:r>
          <w:rPr>
            <w:noProof/>
            <w:webHidden/>
          </w:rPr>
          <w:fldChar w:fldCharType="separate"/>
        </w:r>
        <w:r w:rsidR="00332822">
          <w:rPr>
            <w:noProof/>
            <w:webHidden/>
          </w:rPr>
          <w:t>135</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20" w:history="1">
        <w:r w:rsidR="00CC4A3D" w:rsidRPr="00C14C77">
          <w:rPr>
            <w:rStyle w:val="a6"/>
            <w:b/>
            <w:noProof/>
          </w:rPr>
          <w:t>7.1.5.5 Раздел «</w:t>
        </w:r>
        <w:r w:rsidR="00CC4A3D" w:rsidRPr="00C14C77">
          <w:rPr>
            <w:rStyle w:val="a6"/>
            <w:b/>
            <w:noProof/>
            <w:lang w:val="en-US"/>
          </w:rPr>
          <w:t>Modem</w:t>
        </w:r>
        <w:r w:rsidR="00CC4A3D" w:rsidRPr="00C14C77">
          <w:rPr>
            <w:rStyle w:val="a6"/>
            <w:b/>
            <w:noProof/>
          </w:rPr>
          <w:t xml:space="preserve"> </w:t>
        </w:r>
        <w:r w:rsidR="00CC4A3D" w:rsidRPr="00C14C77">
          <w:rPr>
            <w:rStyle w:val="a6"/>
            <w:b/>
            <w:noProof/>
            <w:lang w:val="en-US"/>
          </w:rPr>
          <w:t>targets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_Toc524018220 \h </w:instrText>
        </w:r>
        <w:r>
          <w:rPr>
            <w:noProof/>
            <w:webHidden/>
          </w:rPr>
        </w:r>
        <w:r>
          <w:rPr>
            <w:noProof/>
            <w:webHidden/>
          </w:rPr>
          <w:fldChar w:fldCharType="separate"/>
        </w:r>
        <w:r w:rsidR="00332822">
          <w:rPr>
            <w:noProof/>
            <w:webHidden/>
          </w:rPr>
          <w:t>137</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21" w:history="1">
        <w:r w:rsidR="00CC4A3D" w:rsidRPr="00C14C77">
          <w:rPr>
            <w:rStyle w:val="a6"/>
            <w:b/>
            <w:noProof/>
          </w:rPr>
          <w:t>7.1.5.6 Раздел «</w:t>
        </w:r>
        <w:r w:rsidR="00CC4A3D" w:rsidRPr="00C14C77">
          <w:rPr>
            <w:rStyle w:val="a6"/>
            <w:b/>
            <w:noProof/>
            <w:lang w:val="en-US"/>
          </w:rPr>
          <w:t>Connections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_Toc524018221 \h </w:instrText>
        </w:r>
        <w:r>
          <w:rPr>
            <w:noProof/>
            <w:webHidden/>
          </w:rPr>
        </w:r>
        <w:r>
          <w:rPr>
            <w:noProof/>
            <w:webHidden/>
          </w:rPr>
          <w:fldChar w:fldCharType="separate"/>
        </w:r>
        <w:r w:rsidR="00332822">
          <w:rPr>
            <w:noProof/>
            <w:webHidden/>
          </w:rPr>
          <w:t>138</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22" w:history="1">
        <w:r w:rsidR="00CC4A3D" w:rsidRPr="00C14C77">
          <w:rPr>
            <w:rStyle w:val="a6"/>
            <w:b/>
            <w:noProof/>
          </w:rPr>
          <w:t>7.1.5.7 Раздел «</w:t>
        </w:r>
        <w:r w:rsidR="00CC4A3D" w:rsidRPr="00C14C77">
          <w:rPr>
            <w:rStyle w:val="a6"/>
            <w:b/>
            <w:noProof/>
            <w:lang w:val="en-US"/>
          </w:rPr>
          <w:t>Check</w:t>
        </w:r>
        <w:r w:rsidR="00CC4A3D" w:rsidRPr="00C14C77">
          <w:rPr>
            <w:rStyle w:val="a6"/>
            <w:b/>
            <w:noProof/>
          </w:rPr>
          <w:t xml:space="preserve"> </w:t>
        </w:r>
        <w:r w:rsidR="00CC4A3D" w:rsidRPr="00C14C77">
          <w:rPr>
            <w:rStyle w:val="a6"/>
            <w:b/>
            <w:noProof/>
            <w:lang w:val="en-US"/>
          </w:rPr>
          <w:t>patterns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_Toc524018222 \h </w:instrText>
        </w:r>
        <w:r>
          <w:rPr>
            <w:noProof/>
            <w:webHidden/>
          </w:rPr>
        </w:r>
        <w:r>
          <w:rPr>
            <w:noProof/>
            <w:webHidden/>
          </w:rPr>
          <w:fldChar w:fldCharType="separate"/>
        </w:r>
        <w:r w:rsidR="00332822">
          <w:rPr>
            <w:noProof/>
            <w:webHidden/>
          </w:rPr>
          <w:t>138</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23" w:history="1">
        <w:r w:rsidR="00CC4A3D" w:rsidRPr="00C14C77">
          <w:rPr>
            <w:rStyle w:val="a6"/>
            <w:b/>
            <w:noProof/>
          </w:rPr>
          <w:t>7.1.5.8 Кнопка «</w:t>
        </w:r>
        <w:r w:rsidR="00CC4A3D" w:rsidRPr="00C14C77">
          <w:rPr>
            <w:rStyle w:val="a6"/>
            <w:b/>
            <w:noProof/>
            <w:lang w:val="en-US"/>
          </w:rPr>
          <w:t>Save</w:t>
        </w:r>
        <w:r w:rsidR="00CC4A3D" w:rsidRPr="00C14C77">
          <w:rPr>
            <w:rStyle w:val="a6"/>
            <w:b/>
            <w:noProof/>
          </w:rPr>
          <w:t xml:space="preserve"> </w:t>
        </w:r>
        <w:r w:rsidR="00CC4A3D" w:rsidRPr="00C14C77">
          <w:rPr>
            <w:rStyle w:val="a6"/>
            <w:b/>
            <w:noProof/>
            <w:lang w:val="en-US"/>
          </w:rPr>
          <w:t>changes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_Toc524018223 \h </w:instrText>
        </w:r>
        <w:r>
          <w:rPr>
            <w:noProof/>
            <w:webHidden/>
          </w:rPr>
        </w:r>
        <w:r>
          <w:rPr>
            <w:noProof/>
            <w:webHidden/>
          </w:rPr>
          <w:fldChar w:fldCharType="separate"/>
        </w:r>
        <w:r w:rsidR="00332822">
          <w:rPr>
            <w:noProof/>
            <w:webHidden/>
          </w:rPr>
          <w:t>139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4" w:history="1">
        <w:r w:rsidR="00CC4A3D" w:rsidRPr="00C14C77">
          <w:rPr>
            <w:rStyle w:val="a6"/>
            <w:noProof/>
          </w:rPr>
          <w:t>7.1.6 Страница «Statistics»</w:t>
        </w:r>
        <w:r w:rsidR="00CC4A3D">
          <w:rPr>
            <w:noProof/>
            <w:webHidden/>
          </w:rPr>
          <w:tab/>
        </w:r>
        <w:r>
          <w:rPr>
            <w:noProof/>
            <w:webHidden/>
          </w:rPr>
          <w:fldChar w:fldCharType="begin"/>
        </w:r>
        <w:r w:rsidR="00CC4A3D">
          <w:rPr>
            <w:noProof/>
            <w:webHidden/>
          </w:rPr>
          <w:instrText xml:space="preserve"> PAGEREF _Toc524018224 \h </w:instrText>
        </w:r>
        <w:r>
          <w:rPr>
            <w:noProof/>
            <w:webHidden/>
          </w:rPr>
        </w:r>
        <w:r>
          <w:rPr>
            <w:noProof/>
            <w:webHidden/>
          </w:rPr>
          <w:fldChar w:fldCharType="separate"/>
        </w:r>
        <w:r w:rsidR="00332822">
          <w:rPr>
            <w:noProof/>
            <w:webHidden/>
          </w:rPr>
          <w:t>140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25" w:history="1">
        <w:r w:rsidR="00CC4A3D" w:rsidRPr="00C14C77">
          <w:rPr>
            <w:rStyle w:val="a6"/>
            <w:b/>
            <w:noProof/>
            <w:lang w:val="en-US"/>
          </w:rPr>
          <w:t xml:space="preserve">7.1.6.1 </w:t>
        </w:r>
        <w:r w:rsidR="00CC4A3D" w:rsidRPr="00C14C77">
          <w:rPr>
            <w:rStyle w:val="a6"/>
            <w:b/>
            <w:noProof/>
          </w:rPr>
          <w:t>Раздел</w:t>
        </w:r>
        <w:r w:rsidR="00CC4A3D" w:rsidRPr="00C14C77">
          <w:rPr>
            <w:rStyle w:val="a6"/>
            <w:b/>
            <w:noProof/>
            <w:lang w:val="en-US"/>
          </w:rPr>
          <w:t xml:space="preserve"> «Controller»</w:t>
        </w:r>
        <w:r w:rsidR="00CC4A3D">
          <w:rPr>
            <w:noProof/>
            <w:webHidden/>
          </w:rPr>
          <w:tab/>
        </w:r>
        <w:r>
          <w:rPr>
            <w:noProof/>
            <w:webHidden/>
          </w:rPr>
          <w:fldChar w:fldCharType="begin"/>
        </w:r>
        <w:r w:rsidR="00CC4A3D">
          <w:rPr>
            <w:noProof/>
            <w:webHidden/>
          </w:rPr>
          <w:instrText xml:space="preserve"> PAGEREF _Toc524018225 \h </w:instrText>
        </w:r>
        <w:r>
          <w:rPr>
            <w:noProof/>
            <w:webHidden/>
          </w:rPr>
        </w:r>
        <w:r>
          <w:rPr>
            <w:noProof/>
            <w:webHidden/>
          </w:rPr>
          <w:fldChar w:fldCharType="separate"/>
        </w:r>
        <w:r w:rsidR="00332822">
          <w:rPr>
            <w:noProof/>
            <w:webHidden/>
          </w:rPr>
          <w:t>140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6" w:history="1">
        <w:r w:rsidR="00CC4A3D" w:rsidRPr="00C14C77">
          <w:rPr>
            <w:rStyle w:val="a6"/>
            <w:noProof/>
          </w:rPr>
          <w:t>7.1.7 Страница «Syslog»</w:t>
        </w:r>
        <w:r w:rsidR="00CC4A3D">
          <w:rPr>
            <w:noProof/>
            <w:webHidden/>
          </w:rPr>
          <w:tab/>
        </w:r>
        <w:r>
          <w:rPr>
            <w:noProof/>
            <w:webHidden/>
          </w:rPr>
          <w:fldChar w:fldCharType="begin"/>
        </w:r>
        <w:r w:rsidR="00CC4A3D">
          <w:rPr>
            <w:noProof/>
            <w:webHidden/>
          </w:rPr>
          <w:instrText xml:space="preserve"> PAGEREF _Toc524018226 \h </w:instrText>
        </w:r>
        <w:r>
          <w:rPr>
            <w:noProof/>
            <w:webHidden/>
          </w:rPr>
        </w:r>
        <w:r>
          <w:rPr>
            <w:noProof/>
            <w:webHidden/>
          </w:rPr>
          <w:fldChar w:fldCharType="separate"/>
        </w:r>
        <w:r w:rsidR="00332822">
          <w:rPr>
            <w:noProof/>
            <w:webHidden/>
          </w:rPr>
          <w:t>143</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7" w:history="1">
        <w:r w:rsidR="00CC4A3D" w:rsidRPr="00C14C77">
          <w:rPr>
            <w:rStyle w:val="a6"/>
            <w:noProof/>
          </w:rPr>
          <w:t>7.1.8 Страница «Logout»</w:t>
        </w:r>
        <w:r w:rsidR="00CC4A3D">
          <w:rPr>
            <w:noProof/>
            <w:webHidden/>
          </w:rPr>
          <w:tab/>
        </w:r>
        <w:r>
          <w:rPr>
            <w:noProof/>
            <w:webHidden/>
          </w:rPr>
          <w:fldChar w:fldCharType="begin"/>
        </w:r>
        <w:r w:rsidR="00CC4A3D">
          <w:rPr>
            <w:noProof/>
            <w:webHidden/>
          </w:rPr>
          <w:instrText xml:space="preserve"> PAGEREF _Toc524018227 \h </w:instrText>
        </w:r>
        <w:r>
          <w:rPr>
            <w:noProof/>
            <w:webHidden/>
          </w:rPr>
        </w:r>
        <w:r>
          <w:rPr>
            <w:noProof/>
            <w:webHidden/>
          </w:rPr>
          <w:fldChar w:fldCharType="separate"/>
        </w:r>
        <w:r w:rsidR="00332822">
          <w:rPr>
            <w:noProof/>
            <w:webHidden/>
          </w:rPr>
          <w:t>143</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28" w:history="1">
        <w:r w:rsidR="00CC4A3D" w:rsidRPr="00C14C77">
          <w:rPr>
            <w:rStyle w:val="a6"/>
            <w:noProof/>
          </w:rPr>
          <w:t>7.2 Регистрация канала в системе</w:t>
        </w:r>
        <w:r w:rsidR="00CC4A3D">
          <w:rPr>
            <w:noProof/>
            <w:webHidden/>
          </w:rPr>
          <w:tab/>
        </w:r>
        <w:r>
          <w:rPr>
            <w:noProof/>
            <w:webHidden/>
          </w:rPr>
          <w:fldChar w:fldCharType="begin"/>
        </w:r>
        <w:r w:rsidR="00CC4A3D">
          <w:rPr>
            <w:noProof/>
            <w:webHidden/>
          </w:rPr>
          <w:instrText xml:space="preserve"> PAGEREF _Toc524018228 \h </w:instrText>
        </w:r>
        <w:r>
          <w:rPr>
            <w:noProof/>
            <w:webHidden/>
          </w:rPr>
        </w:r>
        <w:r>
          <w:rPr>
            <w:noProof/>
            <w:webHidden/>
          </w:rPr>
          <w:fldChar w:fldCharType="separate"/>
        </w:r>
        <w:r w:rsidR="00332822">
          <w:rPr>
            <w:noProof/>
            <w:webHidden/>
          </w:rPr>
          <w:t>144</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29" w:history="1">
        <w:r w:rsidR="00CC4A3D" w:rsidRPr="00C14C77">
          <w:rPr>
            <w:rStyle w:val="a6"/>
            <w:rFonts w:ascii="Times New Roman" w:hAnsi="Times New Roman" w:cs="Times New Roman"/>
            <w:noProof/>
          </w:rPr>
          <w:t>8 Блок аварийной связи (БАС)</w:t>
        </w:r>
        <w:r w:rsidR="00CC4A3D">
          <w:rPr>
            <w:noProof/>
            <w:webHidden/>
          </w:rPr>
          <w:tab/>
        </w:r>
        <w:r>
          <w:rPr>
            <w:noProof/>
            <w:webHidden/>
          </w:rPr>
          <w:fldChar w:fldCharType="begin"/>
        </w:r>
        <w:r w:rsidR="00CC4A3D">
          <w:rPr>
            <w:noProof/>
            <w:webHidden/>
          </w:rPr>
          <w:instrText xml:space="preserve"> PAGEREF _Toc524018229 \h </w:instrText>
        </w:r>
        <w:r>
          <w:rPr>
            <w:noProof/>
            <w:webHidden/>
          </w:rPr>
        </w:r>
        <w:r>
          <w:rPr>
            <w:noProof/>
            <w:webHidden/>
          </w:rPr>
          <w:fldChar w:fldCharType="separate"/>
        </w:r>
        <w:r w:rsidR="00332822">
          <w:rPr>
            <w:noProof/>
            <w:webHidden/>
          </w:rPr>
          <w:t>147</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0" w:history="1">
        <w:r w:rsidR="00CC4A3D" w:rsidRPr="00C14C77">
          <w:rPr>
            <w:rStyle w:val="a6"/>
            <w:noProof/>
          </w:rPr>
          <w:t>8.1 Основные параметры</w:t>
        </w:r>
        <w:r w:rsidR="00CC4A3D">
          <w:rPr>
            <w:noProof/>
            <w:webHidden/>
          </w:rPr>
          <w:tab/>
        </w:r>
        <w:r>
          <w:rPr>
            <w:noProof/>
            <w:webHidden/>
          </w:rPr>
          <w:fldChar w:fldCharType="begin"/>
        </w:r>
        <w:r w:rsidR="00CC4A3D">
          <w:rPr>
            <w:noProof/>
            <w:webHidden/>
          </w:rPr>
          <w:instrText xml:space="preserve"> PAGEREF _Toc524018230 \h </w:instrText>
        </w:r>
        <w:r>
          <w:rPr>
            <w:noProof/>
            <w:webHidden/>
          </w:rPr>
        </w:r>
        <w:r>
          <w:rPr>
            <w:noProof/>
            <w:webHidden/>
          </w:rPr>
          <w:fldChar w:fldCharType="separate"/>
        </w:r>
        <w:r w:rsidR="00332822">
          <w:rPr>
            <w:noProof/>
            <w:webHidden/>
          </w:rPr>
          <w:t>149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1" w:history="1">
        <w:r w:rsidR="00CC4A3D" w:rsidRPr="00C14C77">
          <w:rPr>
            <w:rStyle w:val="a6"/>
            <w:noProof/>
          </w:rPr>
          <w:t>8.1.1 Состояние</w:t>
        </w:r>
        <w:r w:rsidR="00CC4A3D">
          <w:rPr>
            <w:noProof/>
            <w:webHidden/>
          </w:rPr>
          <w:tab/>
        </w:r>
        <w:r>
          <w:rPr>
            <w:noProof/>
            <w:webHidden/>
          </w:rPr>
          <w:fldChar w:fldCharType="begin"/>
        </w:r>
        <w:r w:rsidR="00CC4A3D">
          <w:rPr>
            <w:noProof/>
            <w:webHidden/>
          </w:rPr>
          <w:instrText xml:space="preserve"> PAGEREF _Toc524018231 \h </w:instrText>
        </w:r>
        <w:r>
          <w:rPr>
            <w:noProof/>
            <w:webHidden/>
          </w:rPr>
        </w:r>
        <w:r>
          <w:rPr>
            <w:noProof/>
            <w:webHidden/>
          </w:rPr>
          <w:fldChar w:fldCharType="separate"/>
        </w:r>
        <w:r w:rsidR="00332822">
          <w:rPr>
            <w:noProof/>
            <w:webHidden/>
          </w:rPr>
          <w:t>149</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2" w:history="1">
        <w:r w:rsidR="00CC4A3D" w:rsidRPr="00C14C77">
          <w:rPr>
            <w:rStyle w:val="a6"/>
            <w:noProof/>
          </w:rPr>
          <w:t>8.1.2 Основные параметры</w:t>
        </w:r>
        <w:r w:rsidR="00CC4A3D">
          <w:rPr>
            <w:noProof/>
            <w:webHidden/>
          </w:rPr>
          <w:tab/>
        </w:r>
        <w:r>
          <w:rPr>
            <w:noProof/>
            <w:webHidden/>
          </w:rPr>
          <w:fldChar w:fldCharType="begin"/>
        </w:r>
        <w:r w:rsidR="00CC4A3D">
          <w:rPr>
            <w:noProof/>
            <w:webHidden/>
          </w:rPr>
          <w:instrText xml:space="preserve"> PAGEREF _Toc524018232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6D599E">
      <w:pPr>
        <w:pStyle w:val="43"/>
        <w:tabs>
          <w:tab w:val="right" w:leader="dot" w:pos="9911"/>
        </w:tabs>
        <w:rPr>
          <w:rFonts w:asciiTheme="minorHAnsi" w:eastAsiaTheme="minorEastAsia" w:hAnsiTheme="minorHAnsi" w:cstheme="minorBidi"/>
          <w:noProof/>
          <w:sz w:val="22"/>
          <w:szCs w:val="22"/>
          <w:lang w:eastAsia="ru-RU"/>
        </w:rPr>
      </w:pPr>
      <w:hyperlink w:anchor="_Toc524018233" w:history="1">
        <w:r w:rsidR="00CC4A3D" w:rsidRPr="00C14C77">
          <w:rPr>
            <w:rStyle w:val="a6"/>
            <w:b/>
            <w:noProof/>
          </w:rPr>
          <w:t>8.1.2.1 Параметры сети</w:t>
        </w:r>
        <w:r w:rsidR="00CC4A3D">
          <w:rPr>
            <w:noProof/>
            <w:webHidden/>
          </w:rPr>
          <w:tab/>
        </w:r>
        <w:r>
          <w:rPr>
            <w:noProof/>
            <w:webHidden/>
          </w:rPr>
          <w:fldChar w:fldCharType="begin"/>
        </w:r>
        <w:r w:rsidR="00CC4A3D">
          <w:rPr>
            <w:noProof/>
            <w:webHidden/>
          </w:rPr>
          <w:instrText xml:space="preserve"> PAGEREF _Toc524018233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4" w:history="1">
        <w:r w:rsidR="00CC4A3D" w:rsidRPr="00C14C77">
          <w:rPr>
            <w:rStyle w:val="a6"/>
            <w:noProof/>
          </w:rPr>
          <w:t>8.2 Интерфейсы и каналы</w:t>
        </w:r>
        <w:r w:rsidR="00CC4A3D">
          <w:rPr>
            <w:noProof/>
            <w:webHidden/>
          </w:rPr>
          <w:tab/>
        </w:r>
        <w:r>
          <w:rPr>
            <w:noProof/>
            <w:webHidden/>
          </w:rPr>
          <w:fldChar w:fldCharType="begin"/>
        </w:r>
        <w:r w:rsidR="00CC4A3D">
          <w:rPr>
            <w:noProof/>
            <w:webHidden/>
          </w:rPr>
          <w:instrText xml:space="preserve"> PAGEREF _Toc524018234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5" w:history="1">
        <w:r w:rsidR="00CC4A3D" w:rsidRPr="00C14C77">
          <w:rPr>
            <w:rStyle w:val="a6"/>
            <w:noProof/>
          </w:rPr>
          <w:t>8.2.1 Линейный интерфейс</w:t>
        </w:r>
        <w:r w:rsidR="00CC4A3D">
          <w:rPr>
            <w:noProof/>
            <w:webHidden/>
          </w:rPr>
          <w:tab/>
        </w:r>
        <w:r>
          <w:rPr>
            <w:noProof/>
            <w:webHidden/>
          </w:rPr>
          <w:fldChar w:fldCharType="begin"/>
        </w:r>
        <w:r w:rsidR="00CC4A3D">
          <w:rPr>
            <w:noProof/>
            <w:webHidden/>
          </w:rPr>
          <w:instrText xml:space="preserve"> PAGEREF _Toc524018235 \h </w:instrText>
        </w:r>
        <w:r>
          <w:rPr>
            <w:noProof/>
            <w:webHidden/>
          </w:rPr>
        </w:r>
        <w:r>
          <w:rPr>
            <w:noProof/>
            <w:webHidden/>
          </w:rPr>
          <w:fldChar w:fldCharType="separate"/>
        </w:r>
        <w:r w:rsidR="00332822">
          <w:rPr>
            <w:noProof/>
            <w:webHidden/>
          </w:rPr>
          <w:t>151</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6" w:history="1">
        <w:r w:rsidR="00CC4A3D" w:rsidRPr="00C14C77">
          <w:rPr>
            <w:rStyle w:val="a6"/>
            <w:noProof/>
          </w:rPr>
          <w:t>8.2.2 Состояние ЛИ</w:t>
        </w:r>
        <w:r w:rsidR="00CC4A3D">
          <w:rPr>
            <w:noProof/>
            <w:webHidden/>
          </w:rPr>
          <w:tab/>
        </w:r>
        <w:r>
          <w:rPr>
            <w:noProof/>
            <w:webHidden/>
          </w:rPr>
          <w:fldChar w:fldCharType="begin"/>
        </w:r>
        <w:r w:rsidR="00CC4A3D">
          <w:rPr>
            <w:noProof/>
            <w:webHidden/>
          </w:rPr>
          <w:instrText xml:space="preserve"> PAGEREF _Toc524018236 \h </w:instrText>
        </w:r>
        <w:r>
          <w:rPr>
            <w:noProof/>
            <w:webHidden/>
          </w:rPr>
        </w:r>
        <w:r>
          <w:rPr>
            <w:noProof/>
            <w:webHidden/>
          </w:rPr>
          <w:fldChar w:fldCharType="separate"/>
        </w:r>
        <w:r w:rsidR="00332822">
          <w:rPr>
            <w:noProof/>
            <w:webHidden/>
          </w:rPr>
          <w:t>152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7" w:history="1">
        <w:r w:rsidR="00CC4A3D" w:rsidRPr="00C14C77">
          <w:rPr>
            <w:rStyle w:val="a6"/>
            <w:noProof/>
          </w:rPr>
          <w:t>8.2.3 Канал</w:t>
        </w:r>
        <w:r w:rsidR="00CC4A3D">
          <w:rPr>
            <w:noProof/>
            <w:webHidden/>
          </w:rPr>
          <w:tab/>
        </w:r>
        <w:r>
          <w:rPr>
            <w:noProof/>
            <w:webHidden/>
          </w:rPr>
          <w:fldChar w:fldCharType="begin"/>
        </w:r>
        <w:r w:rsidR="00CC4A3D">
          <w:rPr>
            <w:noProof/>
            <w:webHidden/>
          </w:rPr>
          <w:instrText xml:space="preserve"> PAGEREF _Toc524018237 \h </w:instrText>
        </w:r>
        <w:r>
          <w:rPr>
            <w:noProof/>
            <w:webHidden/>
          </w:rPr>
        </w:r>
        <w:r>
          <w:rPr>
            <w:noProof/>
            <w:webHidden/>
          </w:rPr>
          <w:fldChar w:fldCharType="separate"/>
        </w:r>
        <w:r w:rsidR="00332822">
          <w:rPr>
            <w:noProof/>
            <w:webHidden/>
          </w:rPr>
          <w:t>154</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8" w:history="1">
        <w:r w:rsidR="00CC4A3D" w:rsidRPr="00C14C77">
          <w:rPr>
            <w:rStyle w:val="a6"/>
            <w:noProof/>
          </w:rPr>
          <w:t>8.3 Линейно-коммутационные интерфейсы</w:t>
        </w:r>
        <w:r w:rsidR="00CC4A3D">
          <w:rPr>
            <w:noProof/>
            <w:webHidden/>
          </w:rPr>
          <w:tab/>
        </w:r>
        <w:r>
          <w:rPr>
            <w:noProof/>
            <w:webHidden/>
          </w:rPr>
          <w:fldChar w:fldCharType="begin"/>
        </w:r>
        <w:r w:rsidR="00CC4A3D">
          <w:rPr>
            <w:noProof/>
            <w:webHidden/>
          </w:rPr>
          <w:instrText xml:space="preserve"> PAGEREF _Toc524018238 \h </w:instrText>
        </w:r>
        <w:r>
          <w:rPr>
            <w:noProof/>
            <w:webHidden/>
          </w:rPr>
        </w:r>
        <w:r>
          <w:rPr>
            <w:noProof/>
            <w:webHidden/>
          </w:rPr>
          <w:fldChar w:fldCharType="separate"/>
        </w:r>
        <w:r w:rsidR="00332822">
          <w:rPr>
            <w:noProof/>
            <w:webHidden/>
          </w:rPr>
          <w:t>158</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9" w:history="1">
        <w:r w:rsidR="00CC4A3D" w:rsidRPr="00C14C77">
          <w:rPr>
            <w:rStyle w:val="a6"/>
            <w:noProof/>
          </w:rPr>
          <w:t>8.4</w:t>
        </w:r>
        <w:r w:rsidR="00CC4A3D" w:rsidRPr="00C14C77">
          <w:rPr>
            <w:rStyle w:val="a6"/>
            <w:noProof/>
            <w:lang w:val="en-US"/>
          </w:rPr>
          <w:t xml:space="preserve"> </w:t>
        </w:r>
        <w:r w:rsidR="00CC4A3D" w:rsidRPr="00C14C77">
          <w:rPr>
            <w:rStyle w:val="a6"/>
            <w:noProof/>
          </w:rPr>
          <w:t>Кнопочные панели</w:t>
        </w:r>
        <w:r w:rsidR="00CC4A3D">
          <w:rPr>
            <w:noProof/>
            <w:webHidden/>
          </w:rPr>
          <w:tab/>
        </w:r>
        <w:r>
          <w:rPr>
            <w:noProof/>
            <w:webHidden/>
          </w:rPr>
          <w:fldChar w:fldCharType="begin"/>
        </w:r>
        <w:r w:rsidR="00CC4A3D">
          <w:rPr>
            <w:noProof/>
            <w:webHidden/>
          </w:rPr>
          <w:instrText xml:space="preserve"> PAGEREF _Toc524018239 \h </w:instrText>
        </w:r>
        <w:r>
          <w:rPr>
            <w:noProof/>
            <w:webHidden/>
          </w:rPr>
        </w:r>
        <w:r>
          <w:rPr>
            <w:noProof/>
            <w:webHidden/>
          </w:rPr>
          <w:fldChar w:fldCharType="separate"/>
        </w:r>
        <w:r w:rsidR="00332822">
          <w:rPr>
            <w:noProof/>
            <w:webHidden/>
          </w:rPr>
          <w:t>159</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0" w:history="1">
        <w:r w:rsidR="00CC4A3D" w:rsidRPr="00C14C77">
          <w:rPr>
            <w:rStyle w:val="a6"/>
            <w:noProof/>
          </w:rPr>
          <w:t>8.5 Резервирование</w:t>
        </w:r>
        <w:r w:rsidR="00CC4A3D">
          <w:rPr>
            <w:noProof/>
            <w:webHidden/>
          </w:rPr>
          <w:tab/>
        </w:r>
        <w:r>
          <w:rPr>
            <w:noProof/>
            <w:webHidden/>
          </w:rPr>
          <w:fldChar w:fldCharType="begin"/>
        </w:r>
        <w:r w:rsidR="00CC4A3D">
          <w:rPr>
            <w:noProof/>
            <w:webHidden/>
          </w:rPr>
          <w:instrText xml:space="preserve"> PAGEREF _Toc524018240 \h </w:instrText>
        </w:r>
        <w:r>
          <w:rPr>
            <w:noProof/>
            <w:webHidden/>
          </w:rPr>
        </w:r>
        <w:r>
          <w:rPr>
            <w:noProof/>
            <w:webHidden/>
          </w:rPr>
          <w:fldChar w:fldCharType="separate"/>
        </w:r>
        <w:r w:rsidR="00332822">
          <w:rPr>
            <w:noProof/>
            <w:webHidden/>
          </w:rPr>
          <w:t>161</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1" w:history="1">
        <w:r w:rsidR="00CC4A3D" w:rsidRPr="00C14C77">
          <w:rPr>
            <w:rStyle w:val="a6"/>
            <w:rFonts w:ascii="Times New Roman" w:hAnsi="Times New Roman" w:cs="Times New Roman"/>
            <w:noProof/>
          </w:rPr>
          <w:t xml:space="preserve">9 Конфигурирование конвертера сигнализации </w:t>
        </w:r>
        <w:r w:rsidR="00CC4A3D" w:rsidRPr="00C14C77">
          <w:rPr>
            <w:rStyle w:val="a6"/>
            <w:rFonts w:ascii="Times New Roman" w:hAnsi="Times New Roman" w:cs="Times New Roman"/>
            <w:noProof/>
            <w:lang w:val="en-US"/>
          </w:rPr>
          <w:t>ISDN</w:t>
        </w:r>
        <w:r w:rsidR="00CC4A3D" w:rsidRPr="00C14C77">
          <w:rPr>
            <w:rStyle w:val="a6"/>
            <w:rFonts w:ascii="Times New Roman" w:hAnsi="Times New Roman" w:cs="Times New Roman"/>
            <w:noProof/>
          </w:rPr>
          <w:t xml:space="preserve"> </w:t>
        </w:r>
        <w:r w:rsidR="00CC4A3D" w:rsidRPr="00C14C77">
          <w:rPr>
            <w:rStyle w:val="a6"/>
            <w:rFonts w:ascii="Times New Roman" w:hAnsi="Times New Roman" w:cs="Times New Roman"/>
            <w:noProof/>
            <w:lang w:val="en-US"/>
          </w:rPr>
          <w:t>PRI</w:t>
        </w:r>
        <w:r w:rsidR="00CC4A3D" w:rsidRPr="00C14C77">
          <w:rPr>
            <w:rStyle w:val="a6"/>
            <w:rFonts w:ascii="Times New Roman" w:hAnsi="Times New Roman" w:cs="Times New Roman"/>
            <w:noProof/>
          </w:rPr>
          <w:t>-</w:t>
        </w:r>
        <w:r w:rsidR="00CC4A3D" w:rsidRPr="00C14C77">
          <w:rPr>
            <w:rStyle w:val="a6"/>
            <w:rFonts w:ascii="Times New Roman" w:hAnsi="Times New Roman" w:cs="Times New Roman"/>
            <w:noProof/>
            <w:lang w:val="en-US"/>
          </w:rPr>
          <w:t>ATS</w:t>
        </w:r>
        <w:r w:rsidR="00CC4A3D" w:rsidRPr="00C14C77">
          <w:rPr>
            <w:rStyle w:val="a6"/>
            <w:rFonts w:ascii="Times New Roman" w:hAnsi="Times New Roman" w:cs="Times New Roman"/>
            <w:noProof/>
          </w:rPr>
          <w:t xml:space="preserve"> R2</w:t>
        </w:r>
        <w:r w:rsidR="00CC4A3D">
          <w:rPr>
            <w:noProof/>
            <w:webHidden/>
          </w:rPr>
          <w:tab/>
        </w:r>
        <w:r>
          <w:rPr>
            <w:noProof/>
            <w:webHidden/>
          </w:rPr>
          <w:fldChar w:fldCharType="begin"/>
        </w:r>
        <w:r w:rsidR="00CC4A3D">
          <w:rPr>
            <w:noProof/>
            <w:webHidden/>
          </w:rPr>
          <w:instrText xml:space="preserve"> PAGEREF _Toc524018241 \h </w:instrText>
        </w:r>
        <w:r>
          <w:rPr>
            <w:noProof/>
            <w:webHidden/>
          </w:rPr>
        </w:r>
        <w:r>
          <w:rPr>
            <w:noProof/>
            <w:webHidden/>
          </w:rPr>
          <w:fldChar w:fldCharType="separate"/>
        </w:r>
        <w:r w:rsidR="00332822">
          <w:rPr>
            <w:noProof/>
            <w:webHidden/>
          </w:rPr>
          <w:t>163</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2" w:history="1">
        <w:r w:rsidR="00CC4A3D" w:rsidRPr="00C14C77">
          <w:rPr>
            <w:rStyle w:val="a6"/>
            <w:rFonts w:ascii="Times New Roman" w:hAnsi="Times New Roman" w:cs="Times New Roman"/>
            <w:noProof/>
          </w:rPr>
          <w:t>10 Комплекс инструктажа и тренажа (КИТ)</w:t>
        </w:r>
        <w:r w:rsidR="00CC4A3D">
          <w:rPr>
            <w:noProof/>
            <w:webHidden/>
          </w:rPr>
          <w:tab/>
        </w:r>
        <w:r>
          <w:rPr>
            <w:noProof/>
            <w:webHidden/>
          </w:rPr>
          <w:fldChar w:fldCharType="begin"/>
        </w:r>
        <w:r w:rsidR="00CC4A3D">
          <w:rPr>
            <w:noProof/>
            <w:webHidden/>
          </w:rPr>
          <w:instrText xml:space="preserve"> PAGEREF _Toc524018242 \h </w:instrText>
        </w:r>
        <w:r>
          <w:rPr>
            <w:noProof/>
            <w:webHidden/>
          </w:rPr>
        </w:r>
        <w:r>
          <w:rPr>
            <w:noProof/>
            <w:webHidden/>
          </w:rPr>
          <w:fldChar w:fldCharType="separate"/>
        </w:r>
        <w:r w:rsidR="00332822">
          <w:rPr>
            <w:noProof/>
            <w:webHidden/>
          </w:rPr>
          <w:t>168</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3" w:history="1">
        <w:r w:rsidR="00CC4A3D" w:rsidRPr="00C14C77">
          <w:rPr>
            <w:rStyle w:val="a6"/>
            <w:noProof/>
          </w:rPr>
          <w:t>10.1 Конфигурирование ЦТРС Тренажера</w:t>
        </w:r>
        <w:r w:rsidR="00CC4A3D">
          <w:rPr>
            <w:noProof/>
            <w:webHidden/>
          </w:rPr>
          <w:tab/>
        </w:r>
        <w:r>
          <w:rPr>
            <w:noProof/>
            <w:webHidden/>
          </w:rPr>
          <w:fldChar w:fldCharType="begin"/>
        </w:r>
        <w:r w:rsidR="00CC4A3D">
          <w:rPr>
            <w:noProof/>
            <w:webHidden/>
          </w:rPr>
          <w:instrText xml:space="preserve"> PAGEREF _Toc524018243 \h </w:instrText>
        </w:r>
        <w:r>
          <w:rPr>
            <w:noProof/>
            <w:webHidden/>
          </w:rPr>
        </w:r>
        <w:r>
          <w:rPr>
            <w:noProof/>
            <w:webHidden/>
          </w:rPr>
          <w:fldChar w:fldCharType="separate"/>
        </w:r>
        <w:r w:rsidR="00332822">
          <w:rPr>
            <w:noProof/>
            <w:webHidden/>
          </w:rPr>
          <w:t>168</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4" w:history="1">
        <w:r w:rsidR="00CC4A3D" w:rsidRPr="00C14C77">
          <w:rPr>
            <w:rStyle w:val="a6"/>
            <w:noProof/>
          </w:rPr>
          <w:t>10.2 Конфигурирование БЛИ-А КИТ</w:t>
        </w:r>
        <w:r w:rsidR="00CC4A3D">
          <w:rPr>
            <w:noProof/>
            <w:webHidden/>
          </w:rPr>
          <w:tab/>
        </w:r>
        <w:r>
          <w:rPr>
            <w:noProof/>
            <w:webHidden/>
          </w:rPr>
          <w:fldChar w:fldCharType="begin"/>
        </w:r>
        <w:r w:rsidR="00CC4A3D">
          <w:rPr>
            <w:noProof/>
            <w:webHidden/>
          </w:rPr>
          <w:instrText xml:space="preserve"> PAGEREF _Toc524018244 \h </w:instrText>
        </w:r>
        <w:r>
          <w:rPr>
            <w:noProof/>
            <w:webHidden/>
          </w:rPr>
        </w:r>
        <w:r>
          <w:rPr>
            <w:noProof/>
            <w:webHidden/>
          </w:rPr>
          <w:fldChar w:fldCharType="separate"/>
        </w:r>
        <w:r w:rsidR="00332822">
          <w:rPr>
            <w:noProof/>
            <w:webHidden/>
          </w:rPr>
          <w:t>175</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5" w:history="1">
        <w:r w:rsidR="00CC4A3D" w:rsidRPr="00C14C77">
          <w:rPr>
            <w:rStyle w:val="a6"/>
            <w:noProof/>
          </w:rPr>
          <w:t xml:space="preserve">10.2.1 </w:t>
        </w:r>
        <w:r w:rsidR="00CC4A3D" w:rsidRPr="00C14C77">
          <w:rPr>
            <w:rStyle w:val="a6"/>
            <w:noProof/>
            <w:lang w:val="en-US"/>
          </w:rPr>
          <w:t>VOIP</w:t>
        </w:r>
        <w:r w:rsidR="00CC4A3D" w:rsidRPr="00C14C77">
          <w:rPr>
            <w:rStyle w:val="a6"/>
            <w:noProof/>
          </w:rPr>
          <w:t xml:space="preserve"> пиры</w:t>
        </w:r>
        <w:r w:rsidR="00CC4A3D">
          <w:rPr>
            <w:noProof/>
            <w:webHidden/>
          </w:rPr>
          <w:tab/>
        </w:r>
        <w:r>
          <w:rPr>
            <w:noProof/>
            <w:webHidden/>
          </w:rPr>
          <w:fldChar w:fldCharType="begin"/>
        </w:r>
        <w:r w:rsidR="00CC4A3D">
          <w:rPr>
            <w:noProof/>
            <w:webHidden/>
          </w:rPr>
          <w:instrText xml:space="preserve"> PAGEREF _Toc524018245 \h </w:instrText>
        </w:r>
        <w:r>
          <w:rPr>
            <w:noProof/>
            <w:webHidden/>
          </w:rPr>
        </w:r>
        <w:r>
          <w:rPr>
            <w:noProof/>
            <w:webHidden/>
          </w:rPr>
          <w:fldChar w:fldCharType="separate"/>
        </w:r>
        <w:r w:rsidR="00332822">
          <w:rPr>
            <w:noProof/>
            <w:webHidden/>
          </w:rPr>
          <w:t>175</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6" w:history="1">
        <w:r w:rsidR="00CC4A3D" w:rsidRPr="00C14C77">
          <w:rPr>
            <w:rStyle w:val="a6"/>
            <w:noProof/>
          </w:rPr>
          <w:t>10.2.2 Паттерны</w:t>
        </w:r>
        <w:r w:rsidR="00CC4A3D">
          <w:rPr>
            <w:noProof/>
            <w:webHidden/>
          </w:rPr>
          <w:tab/>
        </w:r>
        <w:r>
          <w:rPr>
            <w:noProof/>
            <w:webHidden/>
          </w:rPr>
          <w:fldChar w:fldCharType="begin"/>
        </w:r>
        <w:r w:rsidR="00CC4A3D">
          <w:rPr>
            <w:noProof/>
            <w:webHidden/>
          </w:rPr>
          <w:instrText xml:space="preserve"> PAGEREF _Toc524018246 \h </w:instrText>
        </w:r>
        <w:r>
          <w:rPr>
            <w:noProof/>
            <w:webHidden/>
          </w:rPr>
        </w:r>
        <w:r>
          <w:rPr>
            <w:noProof/>
            <w:webHidden/>
          </w:rPr>
          <w:fldChar w:fldCharType="separate"/>
        </w:r>
        <w:r w:rsidR="00332822">
          <w:rPr>
            <w:noProof/>
            <w:webHidden/>
          </w:rPr>
          <w:t>178</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7" w:history="1">
        <w:r w:rsidR="00CC4A3D" w:rsidRPr="00C14C77">
          <w:rPr>
            <w:rStyle w:val="a6"/>
            <w:noProof/>
          </w:rPr>
          <w:t>10.2.3 Файлы</w:t>
        </w:r>
        <w:r w:rsidR="00CC4A3D">
          <w:rPr>
            <w:noProof/>
            <w:webHidden/>
          </w:rPr>
          <w:tab/>
        </w:r>
        <w:r>
          <w:rPr>
            <w:noProof/>
            <w:webHidden/>
          </w:rPr>
          <w:fldChar w:fldCharType="begin"/>
        </w:r>
        <w:r w:rsidR="00CC4A3D">
          <w:rPr>
            <w:noProof/>
            <w:webHidden/>
          </w:rPr>
          <w:instrText xml:space="preserve"> PAGEREF _Toc524018247 \h </w:instrText>
        </w:r>
        <w:r>
          <w:rPr>
            <w:noProof/>
            <w:webHidden/>
          </w:rPr>
        </w:r>
        <w:r>
          <w:rPr>
            <w:noProof/>
            <w:webHidden/>
          </w:rPr>
          <w:fldChar w:fldCharType="separate"/>
        </w:r>
        <w:r w:rsidR="00332822">
          <w:rPr>
            <w:noProof/>
            <w:webHidden/>
          </w:rPr>
          <w:t>179</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8" w:history="1">
        <w:r w:rsidR="00CC4A3D" w:rsidRPr="00C14C77">
          <w:rPr>
            <w:rStyle w:val="a6"/>
            <w:rFonts w:ascii="Times New Roman" w:hAnsi="Times New Roman" w:cs="Times New Roman"/>
            <w:noProof/>
          </w:rPr>
          <w:t>11 Настройка системы аварийного оповещения</w:t>
        </w:r>
        <w:r w:rsidR="00CC4A3D">
          <w:rPr>
            <w:noProof/>
            <w:webHidden/>
          </w:rPr>
          <w:tab/>
        </w:r>
        <w:r>
          <w:rPr>
            <w:noProof/>
            <w:webHidden/>
          </w:rPr>
          <w:fldChar w:fldCharType="begin"/>
        </w:r>
        <w:r w:rsidR="00CC4A3D">
          <w:rPr>
            <w:noProof/>
            <w:webHidden/>
          </w:rPr>
          <w:instrText xml:space="preserve"> PAGEREF _Toc524018248 \h </w:instrText>
        </w:r>
        <w:r>
          <w:rPr>
            <w:noProof/>
            <w:webHidden/>
          </w:rPr>
        </w:r>
        <w:r>
          <w:rPr>
            <w:noProof/>
            <w:webHidden/>
          </w:rPr>
          <w:fldChar w:fldCharType="separate"/>
        </w:r>
        <w:r w:rsidR="00332822">
          <w:rPr>
            <w:noProof/>
            <w:webHidden/>
          </w:rPr>
          <w:t>180</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9" w:history="1">
        <w:r w:rsidR="00CC4A3D" w:rsidRPr="00C14C77">
          <w:rPr>
            <w:rStyle w:val="a6"/>
            <w:noProof/>
          </w:rPr>
          <w:t>11.1 Настройка схемы оповещения</w:t>
        </w:r>
        <w:r w:rsidR="00CC4A3D">
          <w:rPr>
            <w:noProof/>
            <w:webHidden/>
          </w:rPr>
          <w:tab/>
        </w:r>
        <w:r>
          <w:rPr>
            <w:noProof/>
            <w:webHidden/>
          </w:rPr>
          <w:fldChar w:fldCharType="begin"/>
        </w:r>
        <w:r w:rsidR="00CC4A3D">
          <w:rPr>
            <w:noProof/>
            <w:webHidden/>
          </w:rPr>
          <w:instrText xml:space="preserve"> PAGEREF _Toc524018249 \h </w:instrText>
        </w:r>
        <w:r>
          <w:rPr>
            <w:noProof/>
            <w:webHidden/>
          </w:rPr>
        </w:r>
        <w:r>
          <w:rPr>
            <w:noProof/>
            <w:webHidden/>
          </w:rPr>
          <w:fldChar w:fldCharType="separate"/>
        </w:r>
        <w:r w:rsidR="00332822">
          <w:rPr>
            <w:noProof/>
            <w:webHidden/>
          </w:rPr>
          <w:t>180</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0" w:history="1">
        <w:r w:rsidR="00CC4A3D" w:rsidRPr="00C14C77">
          <w:rPr>
            <w:rStyle w:val="a6"/>
            <w:rFonts w:ascii="Times New Roman" w:hAnsi="Times New Roman" w:cs="Times New Roman"/>
            <w:noProof/>
          </w:rPr>
          <w:t>12 Система мониторинга</w:t>
        </w:r>
        <w:r w:rsidR="00CC4A3D">
          <w:rPr>
            <w:noProof/>
            <w:webHidden/>
          </w:rPr>
          <w:tab/>
        </w:r>
        <w:r>
          <w:rPr>
            <w:noProof/>
            <w:webHidden/>
          </w:rPr>
          <w:fldChar w:fldCharType="begin"/>
        </w:r>
        <w:r w:rsidR="00CC4A3D">
          <w:rPr>
            <w:noProof/>
            <w:webHidden/>
          </w:rPr>
          <w:instrText xml:space="preserve"> PAGEREF _Toc524018250 \h </w:instrText>
        </w:r>
        <w:r>
          <w:rPr>
            <w:noProof/>
            <w:webHidden/>
          </w:rPr>
        </w:r>
        <w:r>
          <w:rPr>
            <w:noProof/>
            <w:webHidden/>
          </w:rPr>
          <w:fldChar w:fldCharType="separate"/>
        </w:r>
        <w:r w:rsidR="00332822">
          <w:rPr>
            <w:noProof/>
            <w:webHidden/>
          </w:rPr>
          <w:t>183</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1" w:history="1">
        <w:r w:rsidR="00CC4A3D" w:rsidRPr="00C14C77">
          <w:rPr>
            <w:rStyle w:val="a6"/>
            <w:noProof/>
          </w:rPr>
          <w:t>12.1 Журнал мониторинга</w:t>
        </w:r>
        <w:r w:rsidR="00CC4A3D">
          <w:rPr>
            <w:noProof/>
            <w:webHidden/>
          </w:rPr>
          <w:tab/>
        </w:r>
        <w:r>
          <w:rPr>
            <w:noProof/>
            <w:webHidden/>
          </w:rPr>
          <w:fldChar w:fldCharType="begin"/>
        </w:r>
        <w:r w:rsidR="00CC4A3D">
          <w:rPr>
            <w:noProof/>
            <w:webHidden/>
          </w:rPr>
          <w:instrText xml:space="preserve"> PAGEREF _Toc524018251 \h </w:instrText>
        </w:r>
        <w:r>
          <w:rPr>
            <w:noProof/>
            <w:webHidden/>
          </w:rPr>
        </w:r>
        <w:r>
          <w:rPr>
            <w:noProof/>
            <w:webHidden/>
          </w:rPr>
          <w:fldChar w:fldCharType="separate"/>
        </w:r>
        <w:r w:rsidR="00332822">
          <w:rPr>
            <w:noProof/>
            <w:webHidden/>
          </w:rPr>
          <w:t>187</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2" w:history="1">
        <w:r w:rsidR="00CC4A3D" w:rsidRPr="00C14C77">
          <w:rPr>
            <w:rStyle w:val="a6"/>
            <w:noProof/>
          </w:rPr>
          <w:t>12.2 Настройка звукового оповещения событий</w:t>
        </w:r>
        <w:r w:rsidR="00CC4A3D">
          <w:rPr>
            <w:noProof/>
            <w:webHidden/>
          </w:rPr>
          <w:tab/>
        </w:r>
        <w:r>
          <w:rPr>
            <w:noProof/>
            <w:webHidden/>
          </w:rPr>
          <w:fldChar w:fldCharType="begin"/>
        </w:r>
        <w:r w:rsidR="00CC4A3D">
          <w:rPr>
            <w:noProof/>
            <w:webHidden/>
          </w:rPr>
          <w:instrText xml:space="preserve"> PAGEREF _Toc524018252 \h </w:instrText>
        </w:r>
        <w:r>
          <w:rPr>
            <w:noProof/>
            <w:webHidden/>
          </w:rPr>
        </w:r>
        <w:r>
          <w:rPr>
            <w:noProof/>
            <w:webHidden/>
          </w:rPr>
          <w:fldChar w:fldCharType="separate"/>
        </w:r>
        <w:r w:rsidR="00332822">
          <w:rPr>
            <w:noProof/>
            <w:webHidden/>
          </w:rPr>
          <w:t>191</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3" w:history="1">
        <w:r w:rsidR="00CC4A3D" w:rsidRPr="00C14C77">
          <w:rPr>
            <w:rStyle w:val="a6"/>
            <w:noProof/>
            <w:lang w:val="en-US"/>
          </w:rPr>
          <w:t>1</w:t>
        </w:r>
        <w:r w:rsidR="00CC4A3D" w:rsidRPr="00C14C77">
          <w:rPr>
            <w:rStyle w:val="a6"/>
            <w:noProof/>
          </w:rPr>
          <w:t>2.3 Статистика по ЦТРС</w:t>
        </w:r>
        <w:r w:rsidR="00CC4A3D">
          <w:rPr>
            <w:noProof/>
            <w:webHidden/>
          </w:rPr>
          <w:tab/>
        </w:r>
        <w:r>
          <w:rPr>
            <w:noProof/>
            <w:webHidden/>
          </w:rPr>
          <w:fldChar w:fldCharType="begin"/>
        </w:r>
        <w:r w:rsidR="00CC4A3D">
          <w:rPr>
            <w:noProof/>
            <w:webHidden/>
          </w:rPr>
          <w:instrText xml:space="preserve"> PAGEREF _Toc524018253 \h </w:instrText>
        </w:r>
        <w:r>
          <w:rPr>
            <w:noProof/>
            <w:webHidden/>
          </w:rPr>
        </w:r>
        <w:r>
          <w:rPr>
            <w:noProof/>
            <w:webHidden/>
          </w:rPr>
          <w:fldChar w:fldCharType="separate"/>
        </w:r>
        <w:r w:rsidR="00332822">
          <w:rPr>
            <w:noProof/>
            <w:webHidden/>
          </w:rPr>
          <w:t>192</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4" w:history="1">
        <w:r w:rsidR="00CC4A3D" w:rsidRPr="00C14C77">
          <w:rPr>
            <w:rStyle w:val="a6"/>
            <w:noProof/>
          </w:rPr>
          <w:t>12.4 Журнал СТКУ</w:t>
        </w:r>
        <w:r w:rsidR="00CC4A3D">
          <w:rPr>
            <w:noProof/>
            <w:webHidden/>
          </w:rPr>
          <w:tab/>
        </w:r>
        <w:r>
          <w:rPr>
            <w:noProof/>
            <w:webHidden/>
          </w:rPr>
          <w:fldChar w:fldCharType="begin"/>
        </w:r>
        <w:r w:rsidR="00CC4A3D">
          <w:rPr>
            <w:noProof/>
            <w:webHidden/>
          </w:rPr>
          <w:instrText xml:space="preserve"> PAGEREF _Toc524018254 \h </w:instrText>
        </w:r>
        <w:r>
          <w:rPr>
            <w:noProof/>
            <w:webHidden/>
          </w:rPr>
        </w:r>
        <w:r>
          <w:rPr>
            <w:noProof/>
            <w:webHidden/>
          </w:rPr>
          <w:fldChar w:fldCharType="separate"/>
        </w:r>
        <w:r w:rsidR="00332822">
          <w:rPr>
            <w:noProof/>
            <w:webHidden/>
          </w:rPr>
          <w:t>194</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5" w:history="1">
        <w:r w:rsidR="00CC4A3D" w:rsidRPr="00C14C77">
          <w:rPr>
            <w:rStyle w:val="a6"/>
            <w:noProof/>
          </w:rPr>
          <w:t>12.5 Аварийное оповещение</w:t>
        </w:r>
        <w:r w:rsidR="00CC4A3D">
          <w:rPr>
            <w:noProof/>
            <w:webHidden/>
          </w:rPr>
          <w:tab/>
        </w:r>
        <w:r>
          <w:rPr>
            <w:noProof/>
            <w:webHidden/>
          </w:rPr>
          <w:fldChar w:fldCharType="begin"/>
        </w:r>
        <w:r w:rsidR="00CC4A3D">
          <w:rPr>
            <w:noProof/>
            <w:webHidden/>
          </w:rPr>
          <w:instrText xml:space="preserve"> PAGEREF _Toc524018255 \h </w:instrText>
        </w:r>
        <w:r>
          <w:rPr>
            <w:noProof/>
            <w:webHidden/>
          </w:rPr>
        </w:r>
        <w:r>
          <w:rPr>
            <w:noProof/>
            <w:webHidden/>
          </w:rPr>
          <w:fldChar w:fldCharType="separate"/>
        </w:r>
        <w:r w:rsidR="00332822">
          <w:rPr>
            <w:noProof/>
            <w:webHidden/>
          </w:rPr>
          <w:t>196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6" w:history="1">
        <w:r w:rsidR="00CC4A3D" w:rsidRPr="00C14C77">
          <w:rPr>
            <w:rStyle w:val="a6"/>
            <w:noProof/>
          </w:rPr>
          <w:t>12.6 Параметры мониторинга</w:t>
        </w:r>
        <w:r w:rsidR="00CC4A3D">
          <w:rPr>
            <w:noProof/>
            <w:webHidden/>
          </w:rPr>
          <w:tab/>
        </w:r>
        <w:r>
          <w:rPr>
            <w:noProof/>
            <w:webHidden/>
          </w:rPr>
          <w:fldChar w:fldCharType="begin"/>
        </w:r>
        <w:r w:rsidR="00CC4A3D">
          <w:rPr>
            <w:noProof/>
            <w:webHidden/>
          </w:rPr>
          <w:instrText xml:space="preserve"> PAGEREF _Toc524018256 \h </w:instrText>
        </w:r>
        <w:r>
          <w:rPr>
            <w:noProof/>
            <w:webHidden/>
          </w:rPr>
        </w:r>
        <w:r>
          <w:rPr>
            <w:noProof/>
            <w:webHidden/>
          </w:rPr>
          <w:fldChar w:fldCharType="separate"/>
        </w:r>
        <w:r w:rsidR="00332822">
          <w:rPr>
            <w:noProof/>
            <w:webHidden/>
          </w:rPr>
          <w:t>198</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7" w:history="1">
        <w:r w:rsidR="00CC4A3D" w:rsidRPr="00C14C77">
          <w:rPr>
            <w:rStyle w:val="a6"/>
            <w:rFonts w:ascii="Times New Roman" w:hAnsi="Times New Roman" w:cs="Times New Roman"/>
            <w:noProof/>
          </w:rPr>
          <w:t>13 Удаленное управление ЦТРС</w:t>
        </w:r>
        <w:r w:rsidR="00CC4A3D">
          <w:rPr>
            <w:noProof/>
            <w:webHidden/>
          </w:rPr>
          <w:tab/>
        </w:r>
        <w:r>
          <w:rPr>
            <w:noProof/>
            <w:webHidden/>
          </w:rPr>
          <w:fldChar w:fldCharType="begin"/>
        </w:r>
        <w:r w:rsidR="00CC4A3D">
          <w:rPr>
            <w:noProof/>
            <w:webHidden/>
          </w:rPr>
          <w:instrText xml:space="preserve"> PAGEREF _Toc524018257 \h </w:instrText>
        </w:r>
        <w:r>
          <w:rPr>
            <w:noProof/>
            <w:webHidden/>
          </w:rPr>
        </w:r>
        <w:r>
          <w:rPr>
            <w:noProof/>
            <w:webHidden/>
          </w:rPr>
          <w:fldChar w:fldCharType="separate"/>
        </w:r>
        <w:r w:rsidR="00332822">
          <w:rPr>
            <w:noProof/>
            <w:webHidden/>
          </w:rPr>
          <w:t>200</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8" w:history="1">
        <w:r w:rsidR="00CC4A3D" w:rsidRPr="00C14C77">
          <w:rPr>
            <w:rStyle w:val="a6"/>
            <w:noProof/>
          </w:rPr>
          <w:t>13.1 Обновление конфигурации Тренажера</w:t>
        </w:r>
        <w:r w:rsidR="00CC4A3D">
          <w:rPr>
            <w:noProof/>
            <w:webHidden/>
          </w:rPr>
          <w:tab/>
        </w:r>
        <w:r>
          <w:rPr>
            <w:noProof/>
            <w:webHidden/>
          </w:rPr>
          <w:fldChar w:fldCharType="begin"/>
        </w:r>
        <w:r w:rsidR="00CC4A3D">
          <w:rPr>
            <w:noProof/>
            <w:webHidden/>
          </w:rPr>
          <w:instrText xml:space="preserve"> PAGEREF _Toc524018258 \h </w:instrText>
        </w:r>
        <w:r>
          <w:rPr>
            <w:noProof/>
            <w:webHidden/>
          </w:rPr>
        </w:r>
        <w:r>
          <w:rPr>
            <w:noProof/>
            <w:webHidden/>
          </w:rPr>
          <w:fldChar w:fldCharType="separate"/>
        </w:r>
        <w:r w:rsidR="00332822">
          <w:rPr>
            <w:noProof/>
            <w:webHidden/>
          </w:rPr>
          <w:t>201</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9" w:history="1">
        <w:r w:rsidR="00CC4A3D" w:rsidRPr="00C14C77">
          <w:rPr>
            <w:rStyle w:val="a6"/>
            <w:noProof/>
          </w:rPr>
          <w:t>13.2 Обновление конфигурации</w:t>
        </w:r>
        <w:r w:rsidR="00CC4A3D">
          <w:rPr>
            <w:noProof/>
            <w:webHidden/>
          </w:rPr>
          <w:tab/>
        </w:r>
        <w:r>
          <w:rPr>
            <w:noProof/>
            <w:webHidden/>
          </w:rPr>
          <w:fldChar w:fldCharType="begin"/>
        </w:r>
        <w:r w:rsidR="00CC4A3D">
          <w:rPr>
            <w:noProof/>
            <w:webHidden/>
          </w:rPr>
          <w:instrText xml:space="preserve"> PAGEREF _Toc524018259 \h </w:instrText>
        </w:r>
        <w:r>
          <w:rPr>
            <w:noProof/>
            <w:webHidden/>
          </w:rPr>
        </w:r>
        <w:r>
          <w:rPr>
            <w:noProof/>
            <w:webHidden/>
          </w:rPr>
          <w:fldChar w:fldCharType="separate"/>
        </w:r>
        <w:r w:rsidR="00332822">
          <w:rPr>
            <w:noProof/>
            <w:webHidden/>
          </w:rPr>
          <w:t>202</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0" w:history="1">
        <w:r w:rsidR="00CC4A3D" w:rsidRPr="00C14C77">
          <w:rPr>
            <w:rStyle w:val="a6"/>
            <w:noProof/>
          </w:rPr>
          <w:t>13.3 Переадресация вызовов</w:t>
        </w:r>
        <w:r w:rsidR="00CC4A3D">
          <w:rPr>
            <w:noProof/>
            <w:webHidden/>
          </w:rPr>
          <w:tab/>
        </w:r>
        <w:r>
          <w:rPr>
            <w:noProof/>
            <w:webHidden/>
          </w:rPr>
          <w:fldChar w:fldCharType="begin"/>
        </w:r>
        <w:r w:rsidR="00CC4A3D">
          <w:rPr>
            <w:noProof/>
            <w:webHidden/>
          </w:rPr>
          <w:instrText xml:space="preserve"> PAGEREF _Toc524018260 \h </w:instrText>
        </w:r>
        <w:r>
          <w:rPr>
            <w:noProof/>
            <w:webHidden/>
          </w:rPr>
        </w:r>
        <w:r>
          <w:rPr>
            <w:noProof/>
            <w:webHidden/>
          </w:rPr>
          <w:fldChar w:fldCharType="separate"/>
        </w:r>
        <w:r w:rsidR="00332822">
          <w:rPr>
            <w:noProof/>
            <w:webHidden/>
          </w:rPr>
          <w:t>203</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1" w:history="1">
        <w:r w:rsidR="00CC4A3D" w:rsidRPr="00C14C77">
          <w:rPr>
            <w:rStyle w:val="a6"/>
            <w:rFonts w:ascii="Times New Roman" w:eastAsia="Symbol" w:hAnsi="Times New Roman" w:cs="Times New Roman"/>
            <w:noProof/>
          </w:rPr>
          <w:t>14 Техобслуживание системного объекта</w:t>
        </w:r>
        <w:r w:rsidR="00CC4A3D">
          <w:rPr>
            <w:noProof/>
            <w:webHidden/>
          </w:rPr>
          <w:tab/>
        </w:r>
        <w:r>
          <w:rPr>
            <w:noProof/>
            <w:webHidden/>
          </w:rPr>
          <w:fldChar w:fldCharType="begin"/>
        </w:r>
        <w:r w:rsidR="00CC4A3D">
          <w:rPr>
            <w:noProof/>
            <w:webHidden/>
          </w:rPr>
          <w:instrText xml:space="preserve"> PAGEREF _Toc524018261 \h </w:instrText>
        </w:r>
        <w:r>
          <w:rPr>
            <w:noProof/>
            <w:webHidden/>
          </w:rPr>
        </w:r>
        <w:r>
          <w:rPr>
            <w:noProof/>
            <w:webHidden/>
          </w:rPr>
          <w:fldChar w:fldCharType="separate"/>
        </w:r>
        <w:r w:rsidR="00332822">
          <w:rPr>
            <w:noProof/>
            <w:webHidden/>
          </w:rPr>
          <w:t>206</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2" w:history="1">
        <w:r w:rsidR="00CC4A3D" w:rsidRPr="00C14C77">
          <w:rPr>
            <w:rStyle w:val="a6"/>
            <w:rFonts w:ascii="Times New Roman" w:hAnsi="Times New Roman" w:cs="Times New Roman"/>
            <w:noProof/>
            <w:lang w:val="en-US"/>
          </w:rPr>
          <w:t>1</w:t>
        </w:r>
        <w:r w:rsidR="00CC4A3D" w:rsidRPr="00C14C77">
          <w:rPr>
            <w:rStyle w:val="a6"/>
            <w:rFonts w:ascii="Times New Roman" w:hAnsi="Times New Roman" w:cs="Times New Roman"/>
            <w:noProof/>
          </w:rPr>
          <w:t>5 Резервирование и восстановление БД</w:t>
        </w:r>
        <w:r w:rsidR="00CC4A3D">
          <w:rPr>
            <w:noProof/>
            <w:webHidden/>
          </w:rPr>
          <w:tab/>
        </w:r>
        <w:r>
          <w:rPr>
            <w:noProof/>
            <w:webHidden/>
          </w:rPr>
          <w:fldChar w:fldCharType="begin"/>
        </w:r>
        <w:r w:rsidR="00CC4A3D">
          <w:rPr>
            <w:noProof/>
            <w:webHidden/>
          </w:rPr>
          <w:instrText xml:space="preserve"> PAGEREF _Toc524018262 \h </w:instrText>
        </w:r>
        <w:r>
          <w:rPr>
            <w:noProof/>
            <w:webHidden/>
          </w:rPr>
        </w:r>
        <w:r>
          <w:rPr>
            <w:noProof/>
            <w:webHidden/>
          </w:rPr>
          <w:fldChar w:fldCharType="separate"/>
        </w:r>
        <w:r w:rsidR="00332822">
          <w:rPr>
            <w:noProof/>
            <w:webHidden/>
          </w:rPr>
          <w:t>207</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3" w:history="1">
        <w:r w:rsidR="00CC4A3D" w:rsidRPr="00C14C77">
          <w:rPr>
            <w:rStyle w:val="a6"/>
            <w:noProof/>
          </w:rPr>
          <w:t>15.1 Файловый менеджер</w:t>
        </w:r>
        <w:r w:rsidR="00CC4A3D">
          <w:rPr>
            <w:noProof/>
            <w:webHidden/>
          </w:rPr>
          <w:tab/>
        </w:r>
        <w:r>
          <w:rPr>
            <w:noProof/>
            <w:webHidden/>
          </w:rPr>
          <w:fldChar w:fldCharType="begin"/>
        </w:r>
        <w:r w:rsidR="00CC4A3D">
          <w:rPr>
            <w:noProof/>
            <w:webHidden/>
          </w:rPr>
          <w:instrText xml:space="preserve"> PAGEREF _Toc524018263 \h </w:instrText>
        </w:r>
        <w:r>
          <w:rPr>
            <w:noProof/>
            <w:webHidden/>
          </w:rPr>
        </w:r>
        <w:r>
          <w:rPr>
            <w:noProof/>
            <w:webHidden/>
          </w:rPr>
          <w:fldChar w:fldCharType="separate"/>
        </w:r>
        <w:r w:rsidR="00332822">
          <w:rPr>
            <w:noProof/>
            <w:webHidden/>
          </w:rPr>
          <w:t>210</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4" w:history="1">
        <w:r w:rsidR="00CC4A3D" w:rsidRPr="00C14C77">
          <w:rPr>
            <w:rStyle w:val="a6"/>
            <w:noProof/>
          </w:rPr>
          <w:t>15.2 Аварийное восстановление поврежденной БД</w:t>
        </w:r>
        <w:r w:rsidR="00CC4A3D">
          <w:rPr>
            <w:noProof/>
            <w:webHidden/>
          </w:rPr>
          <w:tab/>
        </w:r>
        <w:r>
          <w:rPr>
            <w:noProof/>
            <w:webHidden/>
          </w:rPr>
          <w:fldChar w:fldCharType="begin"/>
        </w:r>
        <w:r w:rsidR="00CC4A3D">
          <w:rPr>
            <w:noProof/>
            <w:webHidden/>
          </w:rPr>
          <w:instrText xml:space="preserve"> PAGEREF _Toc524018264 \h </w:instrText>
        </w:r>
        <w:r>
          <w:rPr>
            <w:noProof/>
            <w:webHidden/>
          </w:rPr>
        </w:r>
        <w:r>
          <w:rPr>
            <w:noProof/>
            <w:webHidden/>
          </w:rPr>
          <w:fldChar w:fldCharType="separate"/>
        </w:r>
        <w:r w:rsidR="00332822">
          <w:rPr>
            <w:noProof/>
            <w:webHidden/>
          </w:rPr>
          <w:t>212</w:t>
        </w:r>
        <w:r>
          <w:rPr>
            <w:noProof/>
            <w:webHidden/>
          </w:rPr>
          <w:fldChar w:fldCharType="end"/>
        </w:r>
      </w:hyperlink>
    </w:p>
    <w:p w:rsidR="00CC4A3D" w:rsidRDefault="006D599E">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65" w:history="1">
        <w:r w:rsidR="00CC4A3D" w:rsidRPr="00C14C77">
          <w:rPr>
            <w:rStyle w:val="a6"/>
            <w:noProof/>
          </w:rPr>
          <w:t>15.2.1 Превышение лимита транзакций</w:t>
        </w:r>
        <w:r w:rsidR="00CC4A3D">
          <w:rPr>
            <w:noProof/>
            <w:webHidden/>
          </w:rPr>
          <w:tab/>
        </w:r>
        <w:r>
          <w:rPr>
            <w:noProof/>
            <w:webHidden/>
          </w:rPr>
          <w:fldChar w:fldCharType="begin"/>
        </w:r>
        <w:r w:rsidR="00CC4A3D">
          <w:rPr>
            <w:noProof/>
            <w:webHidden/>
          </w:rPr>
          <w:instrText xml:space="preserve"> PAGEREF _Toc524018265 \h </w:instrText>
        </w:r>
        <w:r>
          <w:rPr>
            <w:noProof/>
            <w:webHidden/>
          </w:rPr>
        </w:r>
        <w:r>
          <w:rPr>
            <w:noProof/>
            <w:webHidden/>
          </w:rPr>
          <w:fldChar w:fldCharType="separate"/>
        </w:r>
        <w:r w:rsidR="00332822">
          <w:rPr>
            <w:noProof/>
            <w:webHidden/>
          </w:rPr>
          <w:t>213</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6" w:history="1">
        <w:r w:rsidR="00CC4A3D" w:rsidRPr="00C14C77">
          <w:rPr>
            <w:rStyle w:val="a6"/>
            <w:rFonts w:ascii="Times New Roman" w:hAnsi="Times New Roman" w:cs="Times New Roman"/>
            <w:noProof/>
          </w:rPr>
          <w:t>16 Смена пользователя</w:t>
        </w:r>
        <w:r w:rsidR="00CC4A3D">
          <w:rPr>
            <w:noProof/>
            <w:webHidden/>
          </w:rPr>
          <w:tab/>
        </w:r>
        <w:r>
          <w:rPr>
            <w:noProof/>
            <w:webHidden/>
          </w:rPr>
          <w:fldChar w:fldCharType="begin"/>
        </w:r>
        <w:r w:rsidR="00CC4A3D">
          <w:rPr>
            <w:noProof/>
            <w:webHidden/>
          </w:rPr>
          <w:instrText xml:space="preserve"> PAGEREF _Toc524018266 \h </w:instrText>
        </w:r>
        <w:r>
          <w:rPr>
            <w:noProof/>
            <w:webHidden/>
          </w:rPr>
        </w:r>
        <w:r>
          <w:rPr>
            <w:noProof/>
            <w:webHidden/>
          </w:rPr>
          <w:fldChar w:fldCharType="separate"/>
        </w:r>
        <w:r w:rsidR="00332822">
          <w:rPr>
            <w:noProof/>
            <w:webHidden/>
          </w:rPr>
          <w:t>214</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7" w:history="1">
        <w:r w:rsidR="00CC4A3D" w:rsidRPr="00C14C77">
          <w:rPr>
            <w:rStyle w:val="a6"/>
            <w:rFonts w:ascii="Times New Roman" w:hAnsi="Times New Roman" w:cs="Times New Roman"/>
            <w:noProof/>
          </w:rPr>
          <w:t>17 Управление питанием</w:t>
        </w:r>
        <w:r w:rsidR="00CC4A3D">
          <w:rPr>
            <w:noProof/>
            <w:webHidden/>
          </w:rPr>
          <w:tab/>
        </w:r>
        <w:r>
          <w:rPr>
            <w:noProof/>
            <w:webHidden/>
          </w:rPr>
          <w:fldChar w:fldCharType="begin"/>
        </w:r>
        <w:r w:rsidR="00CC4A3D">
          <w:rPr>
            <w:noProof/>
            <w:webHidden/>
          </w:rPr>
          <w:instrText xml:space="preserve"> PAGEREF _Toc524018267 \h </w:instrText>
        </w:r>
        <w:r>
          <w:rPr>
            <w:noProof/>
            <w:webHidden/>
          </w:rPr>
        </w:r>
        <w:r>
          <w:rPr>
            <w:noProof/>
            <w:webHidden/>
          </w:rPr>
          <w:fldChar w:fldCharType="separate"/>
        </w:r>
        <w:r w:rsidR="00332822">
          <w:rPr>
            <w:noProof/>
            <w:webHidden/>
          </w:rPr>
          <w:t>215</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8" w:history="1">
        <w:r w:rsidR="00CC4A3D" w:rsidRPr="00C14C77">
          <w:rPr>
            <w:rStyle w:val="a6"/>
            <w:rFonts w:ascii="Times New Roman" w:hAnsi="Times New Roman" w:cs="Times New Roman"/>
            <w:noProof/>
            <w:lang w:eastAsia="ru-RU"/>
          </w:rPr>
          <w:t>Приложение А</w:t>
        </w:r>
        <w:r w:rsidR="00CC4A3D">
          <w:rPr>
            <w:noProof/>
            <w:webHidden/>
          </w:rPr>
          <w:tab/>
        </w:r>
        <w:r>
          <w:rPr>
            <w:noProof/>
            <w:webHidden/>
          </w:rPr>
          <w:fldChar w:fldCharType="begin"/>
        </w:r>
        <w:r w:rsidR="00CC4A3D">
          <w:rPr>
            <w:noProof/>
            <w:webHidden/>
          </w:rPr>
          <w:instrText xml:space="preserve"> PAGEREF _Toc524018268 \h </w:instrText>
        </w:r>
        <w:r>
          <w:rPr>
            <w:noProof/>
            <w:webHidden/>
          </w:rPr>
        </w:r>
        <w:r>
          <w:rPr>
            <w:noProof/>
            <w:webHidden/>
          </w:rPr>
          <w:fldChar w:fldCharType="separate"/>
        </w:r>
        <w:r w:rsidR="00332822">
          <w:rPr>
            <w:noProof/>
            <w:webHidden/>
          </w:rPr>
          <w:t>216</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9" w:history="1">
        <w:r w:rsidR="00CC4A3D" w:rsidRPr="00C14C77">
          <w:rPr>
            <w:rStyle w:val="a6"/>
            <w:noProof/>
            <w:lang w:eastAsia="ru-RU"/>
          </w:rPr>
          <w:t>Настройка принтера Epson LX-350</w:t>
        </w:r>
        <w:r w:rsidR="00CC4A3D">
          <w:rPr>
            <w:noProof/>
            <w:webHidden/>
          </w:rPr>
          <w:tab/>
        </w:r>
        <w:r>
          <w:rPr>
            <w:noProof/>
            <w:webHidden/>
          </w:rPr>
          <w:fldChar w:fldCharType="begin"/>
        </w:r>
        <w:r w:rsidR="00CC4A3D">
          <w:rPr>
            <w:noProof/>
            <w:webHidden/>
          </w:rPr>
          <w:instrText xml:space="preserve"> PAGEREF _Toc524018269 \h </w:instrText>
        </w:r>
        <w:r>
          <w:rPr>
            <w:noProof/>
            <w:webHidden/>
          </w:rPr>
        </w:r>
        <w:r>
          <w:rPr>
            <w:noProof/>
            <w:webHidden/>
          </w:rPr>
          <w:fldChar w:fldCharType="separate"/>
        </w:r>
        <w:r w:rsidR="00332822">
          <w:rPr>
            <w:noProof/>
            <w:webHidden/>
          </w:rPr>
          <w:t>216</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0" w:history="1">
        <w:r w:rsidR="00CC4A3D" w:rsidRPr="00C14C77">
          <w:rPr>
            <w:rStyle w:val="a6"/>
            <w:rFonts w:ascii="Times New Roman" w:hAnsi="Times New Roman" w:cs="Times New Roman"/>
            <w:noProof/>
            <w:lang w:eastAsia="ru-RU"/>
          </w:rPr>
          <w:t>Приложение Б</w:t>
        </w:r>
        <w:r w:rsidR="00CC4A3D">
          <w:rPr>
            <w:noProof/>
            <w:webHidden/>
          </w:rPr>
          <w:tab/>
        </w:r>
        <w:r>
          <w:rPr>
            <w:noProof/>
            <w:webHidden/>
          </w:rPr>
          <w:fldChar w:fldCharType="begin"/>
        </w:r>
        <w:r w:rsidR="00CC4A3D">
          <w:rPr>
            <w:noProof/>
            <w:webHidden/>
          </w:rPr>
          <w:instrText xml:space="preserve"> PAGEREF _Toc524018270 \h </w:instrText>
        </w:r>
        <w:r>
          <w:rPr>
            <w:noProof/>
            <w:webHidden/>
          </w:rPr>
        </w:r>
        <w:r>
          <w:rPr>
            <w:noProof/>
            <w:webHidden/>
          </w:rPr>
          <w:fldChar w:fldCharType="separate"/>
        </w:r>
        <w:r w:rsidR="00332822">
          <w:rPr>
            <w:noProof/>
            <w:webHidden/>
          </w:rPr>
          <w:t>219</w:t>
        </w:r>
        <w:r>
          <w:rPr>
            <w:noProof/>
            <w:webHidden/>
          </w:rPr>
          <w:fldChar w:fldCharType="end"/>
        </w:r>
      </w:hyperlink>
    </w:p>
    <w:p w:rsidR="00CC4A3D" w:rsidRDefault="006D599E">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71" w:history="1">
        <w:r w:rsidR="00CC4A3D" w:rsidRPr="00C14C77">
          <w:rPr>
            <w:rStyle w:val="a6"/>
            <w:noProof/>
            <w:lang w:eastAsia="ru-RU"/>
          </w:rPr>
          <w:t>Параметры усиления</w:t>
        </w:r>
        <w:r w:rsidR="00CC4A3D">
          <w:rPr>
            <w:noProof/>
            <w:webHidden/>
          </w:rPr>
          <w:tab/>
        </w:r>
        <w:r>
          <w:rPr>
            <w:noProof/>
            <w:webHidden/>
          </w:rPr>
          <w:fldChar w:fldCharType="begin"/>
        </w:r>
        <w:r w:rsidR="00CC4A3D">
          <w:rPr>
            <w:noProof/>
            <w:webHidden/>
          </w:rPr>
          <w:instrText xml:space="preserve"> PAGEREF _Toc524018271 \h </w:instrText>
        </w:r>
        <w:r>
          <w:rPr>
            <w:noProof/>
            <w:webHidden/>
          </w:rPr>
        </w:r>
        <w:r>
          <w:rPr>
            <w:noProof/>
            <w:webHidden/>
          </w:rPr>
          <w:fldChar w:fldCharType="separate"/>
        </w:r>
        <w:r w:rsidR="00332822">
          <w:rPr>
            <w:noProof/>
            <w:webHidden/>
          </w:rPr>
          <w:t>219</w:t>
        </w:r>
        <w:r>
          <w:rPr>
            <w:noProof/>
            <w:webHidden/>
          </w:rPr>
          <w:fldChar w:fldCharType="end"/>
        </w:r>
      </w:hyperlink>
    </w:p>
    <w:p w:rsidR="00CC4A3D" w:rsidRDefault="006D599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2" w:history="1">
        <w:r w:rsidR="00CC4A3D" w:rsidRPr="00C14C77">
          <w:rPr>
            <w:rStyle w:val="a6"/>
            <w:rFonts w:ascii="Times New Roman" w:hAnsi="Times New Roman" w:cs="Times New Roman"/>
            <w:noProof/>
            <w:lang w:eastAsia="ru-RU"/>
          </w:rPr>
          <w:t>Лист регистрации изменений</w:t>
        </w:r>
        <w:r w:rsidR="00CC4A3D">
          <w:rPr>
            <w:noProof/>
            <w:webHidden/>
          </w:rPr>
          <w:tab/>
        </w:r>
        <w:r>
          <w:rPr>
            <w:noProof/>
            <w:webHidden/>
          </w:rPr>
          <w:fldChar w:fldCharType="begin"/>
        </w:r>
        <w:r w:rsidR="00CC4A3D">
          <w:rPr>
            <w:noProof/>
            <w:webHidden/>
          </w:rPr>
          <w:instrText xml:space="preserve"> PAGEREF _Toc524018272 \h </w:instrText>
        </w:r>
        <w:r>
          <w:rPr>
            <w:noProof/>
            <w:webHidden/>
          </w:rPr>
        </w:r>
        <w:r>
          <w:rPr>
            <w:noProof/>
            <w:webHidden/>
          </w:rPr>
          <w:fldChar w:fldCharType="separate"/>
        </w:r>
        <w:r w:rsidR="00332822">
          <w:rPr>
            <w:noProof/>
            <w:webHidden/>
          </w:rPr>
          <w:t>220</w:t>
        </w:r>
        <w:r>
          <w:rPr>
            <w:noProof/>
            <w:webHidden/>
          </w:rPr>
          <w:fldChar w:fldCharType="end"/>
        </w:r>
      </w:hyperlink>
    </w:p>
    <w:p w:rsidR="009D684C" w:rsidRDefault="006D599E"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24018132"/>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2401813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24018134"/>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pPr>
      <w:r w:rsidRPr="006D599E">
        <w:rPr>
          <w:rFonts w:ascii="Times New Roman" w:hAnsi="Times New Roman" w:cs="Times New Roman"/>
          <w:sz w:val="24"/>
          <w:szCs w:val="24"/>
        </w:rPr>
        <w:pict>
          <v:shape id="_x0000_i1025" type="#_x0000_t75" style="width:497.1pt;height:275.9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w:t>
      </w:r>
      <w:r w:rsidR="006D599E">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both"/>
        <w:rPr>
          <w:rFonts w:ascii="Times New Roman" w:hAnsi="Times New Roman" w:cs="Times New Roman"/>
          <w:b/>
        </w:rPr>
      </w:pPr>
      <w:r w:rsidRPr="006D599E">
        <w:rPr>
          <w:rFonts w:ascii="Times New Roman" w:hAnsi="Times New Roman" w:cs="Times New Roman"/>
          <w:sz w:val="24"/>
          <w:szCs w:val="24"/>
          <w:lang w:eastAsia="ru-RU"/>
        </w:rPr>
        <w:lastRenderedPageBreak/>
        <w:pict>
          <v:shape id="_x0000_i1026" type="#_x0000_t75" style="width:497.1pt;height:48.9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D599E"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D599E" w:rsidRPr="001039E2">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w:t>
      </w:r>
      <w:r w:rsidR="006D599E"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027" type="#_x0000_t75" style="width:312.2pt;height:216.6pt" filled="t">
            <v:fill color2="black"/>
            <v:imagedata r:id="rId23"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D599E"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D599E" w:rsidRPr="001039E2">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w:t>
      </w:r>
      <w:r w:rsidR="006D599E"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24018135"/>
      <w:r>
        <w:rPr>
          <w:sz w:val="28"/>
          <w:szCs w:val="28"/>
        </w:rPr>
        <w:lastRenderedPageBreak/>
        <w:t>2.1 Организация интерфейса</w:t>
      </w:r>
      <w:bookmarkEnd w:id="3"/>
    </w:p>
    <w:p w:rsidR="006C4E31" w:rsidRDefault="006D599E">
      <w:pPr>
        <w:spacing w:after="0" w:line="240" w:lineRule="auto"/>
        <w:ind w:firstLine="284"/>
        <w:jc w:val="both"/>
      </w:pPr>
      <w:r w:rsidRPr="006D599E">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D599E">
      <w:pPr>
        <w:spacing w:after="0" w:line="240" w:lineRule="auto"/>
        <w:jc w:val="center"/>
        <w:rPr>
          <w:rFonts w:ascii="Times New Roman" w:hAnsi="Times New Roman" w:cs="Times New Roman"/>
          <w:b/>
        </w:rPr>
      </w:pPr>
      <w:r w:rsidRPr="006D599E">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025954" w:rsidRDefault="0002595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6D599E">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025954" w:rsidRDefault="0002595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6D599E">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6D599E">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6D599E">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025954" w:rsidRDefault="0002595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025954" w:rsidRPr="006D599E">
        <w:rPr>
          <w:rFonts w:ascii="Times New Roman" w:hAnsi="Times New Roman" w:cs="Times New Roman"/>
          <w:sz w:val="24"/>
          <w:szCs w:val="24"/>
          <w:lang w:val="en-US" w:eastAsia="ru-RU"/>
        </w:rPr>
        <w:pict>
          <v:shape id="_x0000_i1028" type="#_x0000_t75" style="width:496.5pt;height:270.1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w:t>
      </w:r>
      <w:r w:rsidR="006D599E"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lang w:val="en-US"/>
        </w:rPr>
        <w:pict>
          <v:shape id="_x0000_i1029" type="#_x0000_t75" style="width:48.4pt;height:15.5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030" type="#_x0000_t75" style="width:125pt;height:15.5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b/>
          <w:sz w:val="24"/>
          <w:szCs w:val="24"/>
        </w:rPr>
        <w:pict>
          <v:shape id="_x0000_i1031" type="#_x0000_t75" style="width:15.55pt;height:15.5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pPr>
      <w:r w:rsidRPr="006D599E">
        <w:rPr>
          <w:rFonts w:ascii="Times New Roman" w:hAnsi="Times New Roman" w:cs="Times New Roman"/>
          <w:b/>
          <w:sz w:val="24"/>
          <w:szCs w:val="24"/>
        </w:rPr>
        <w:pict>
          <v:shape id="_x0000_i1032" type="#_x0000_t75" style="width:15.55pt;height:15.5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pPr>
      <w:r w:rsidRPr="006D599E">
        <w:rPr>
          <w:rFonts w:ascii="Times New Roman" w:hAnsi="Times New Roman" w:cs="Times New Roman"/>
          <w:b/>
          <w:sz w:val="24"/>
          <w:szCs w:val="24"/>
        </w:rPr>
        <w:pict>
          <v:shape id="_x0000_i1033" type="#_x0000_t75" style="width:15.55pt;height:15.5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pPr>
      <w:r w:rsidRPr="006D599E">
        <w:rPr>
          <w:rFonts w:ascii="Times New Roman" w:hAnsi="Times New Roman" w:cs="Times New Roman"/>
          <w:b/>
          <w:sz w:val="24"/>
          <w:szCs w:val="24"/>
        </w:rPr>
        <w:pict>
          <v:shape id="_x0000_i1034" type="#_x0000_t75" style="width:15.55pt;height:15.5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pPr>
      <w:r w:rsidRPr="006D599E">
        <w:rPr>
          <w:rFonts w:ascii="Times New Roman" w:hAnsi="Times New Roman" w:cs="Times New Roman"/>
          <w:sz w:val="24"/>
          <w:szCs w:val="24"/>
          <w:lang w:val="en-US"/>
        </w:rPr>
        <w:pict>
          <v:shape id="_x0000_i1035" type="#_x0000_t75" style="width:15.55pt;height:15.5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pPr>
      <w:r w:rsidRPr="006D599E">
        <w:rPr>
          <w:rFonts w:ascii="Times New Roman" w:hAnsi="Times New Roman" w:cs="Times New Roman"/>
          <w:b/>
          <w:sz w:val="24"/>
          <w:szCs w:val="24"/>
        </w:rPr>
        <w:pict>
          <v:shape id="_x0000_i1036" type="#_x0000_t75" style="width:15.55pt;height:15.5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widowControl w:val="0"/>
        <w:spacing w:after="0" w:line="240" w:lineRule="auto"/>
        <w:ind w:firstLine="284"/>
        <w:jc w:val="both"/>
      </w:pPr>
      <w:r w:rsidRPr="006D599E">
        <w:rPr>
          <w:rFonts w:ascii="Times New Roman" w:hAnsi="Times New Roman" w:cs="Times New Roman"/>
          <w:b/>
          <w:color w:val="FF0000"/>
          <w:sz w:val="28"/>
          <w:szCs w:val="28"/>
        </w:rPr>
        <w:pict>
          <v:shape id="_x0000_i1037" type="#_x0000_t75" style="width:67.4pt;height:22.4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24018136"/>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24018137"/>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25954">
      <w:pPr>
        <w:spacing w:after="0" w:line="240" w:lineRule="auto"/>
        <w:jc w:val="center"/>
        <w:rPr>
          <w:rFonts w:ascii="Times New Roman" w:hAnsi="Times New Roman" w:cs="Times New Roman"/>
          <w:b/>
        </w:rPr>
      </w:pPr>
      <w:r>
        <w:pict>
          <v:shape id="_x0000_i1038" type="#_x0000_t75" style="width:328.9pt;height:139.4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w:t>
      </w:r>
      <w:r w:rsidR="006D599E"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2401813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lang w:val="en-US" w:eastAsia="ru-RU"/>
        </w:rPr>
        <w:pict>
          <v:shape id="_x0000_i1039" type="#_x0000_t75" style="width:495.35pt;height:192.4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040" type="#_x0000_t75" style="width:428.55pt;height:37.4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24018139"/>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25954">
      <w:pPr>
        <w:widowControl w:val="0"/>
        <w:spacing w:after="0" w:line="240" w:lineRule="auto"/>
        <w:jc w:val="center"/>
        <w:rPr>
          <w:rFonts w:ascii="Times New Roman" w:hAnsi="Times New Roman" w:cs="Times New Roman"/>
          <w:b/>
        </w:rPr>
      </w:pPr>
      <w:r w:rsidRPr="006D599E">
        <w:rPr>
          <w:lang w:val="en-US" w:eastAsia="ru-RU"/>
        </w:rPr>
        <w:pict>
          <v:shape id="_x0000_i1041" type="#_x0000_t75" style="width:487.85pt;height:215.4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w:t>
      </w:r>
      <w:r w:rsidR="006D599E"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2401814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25954">
      <w:pPr>
        <w:spacing w:after="0" w:line="240" w:lineRule="auto"/>
        <w:jc w:val="center"/>
        <w:rPr>
          <w:rFonts w:ascii="Times New Roman" w:hAnsi="Times New Roman" w:cs="Times New Roman"/>
          <w:b/>
        </w:rPr>
      </w:pPr>
      <w:r w:rsidRPr="006D599E">
        <w:rPr>
          <w:lang w:val="en-US" w:eastAsia="ru-RU"/>
        </w:rPr>
        <w:pict>
          <v:shape id="_x0000_i1042" type="#_x0000_t75" style="width:495.95pt;height:329.45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0C4BD5" w:rsidRPr="000C4BD5">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025954" w:rsidP="006E1C28">
      <w:pPr>
        <w:spacing w:after="0" w:line="240" w:lineRule="auto"/>
        <w:jc w:val="center"/>
        <w:rPr>
          <w:rFonts w:ascii="Times New Roman" w:eastAsia="Times New Roman" w:hAnsi="Times New Roman" w:cs="Times New Roman"/>
          <w:bCs/>
          <w:sz w:val="24"/>
          <w:szCs w:val="24"/>
          <w:highlight w:val="yellow"/>
        </w:rPr>
      </w:pPr>
      <w:r w:rsidRPr="006D599E">
        <w:rPr>
          <w:rFonts w:ascii="Times New Roman" w:eastAsia="Times New Roman" w:hAnsi="Times New Roman" w:cs="Times New Roman"/>
          <w:bCs/>
          <w:sz w:val="24"/>
          <w:szCs w:val="24"/>
          <w:highlight w:val="yellow"/>
        </w:rPr>
        <w:pict>
          <v:shape id="_x0000_i1043" type="#_x0000_t75" style="width:495.95pt;height:159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6D599E"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6D599E" w:rsidRPr="00604323">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w:t>
      </w:r>
      <w:r w:rsidR="006D599E"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2401814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25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D599E">
        <w:rPr>
          <w:lang w:val="en-US" w:eastAsia="ru-RU"/>
        </w:rPr>
        <w:pict>
          <v:shape id="_x0000_i1044" type="#_x0000_t75" style="width:487.85pt;height:217.1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25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D599E">
        <w:rPr>
          <w:rFonts w:ascii="Courier New" w:eastAsia="Times New Roman" w:hAnsi="Courier New" w:cs="Courier New"/>
          <w:sz w:val="20"/>
          <w:szCs w:val="20"/>
          <w:lang w:eastAsia="ru-RU"/>
        </w:rPr>
        <w:pict>
          <v:shape id="_x0000_i1045" type="#_x0000_t75" style="width:489pt;height:170.5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25954">
      <w:pPr>
        <w:spacing w:after="0" w:line="240" w:lineRule="auto"/>
        <w:jc w:val="center"/>
        <w:rPr>
          <w:rFonts w:ascii="Times New Roman" w:hAnsi="Times New Roman" w:cs="Times New Roman"/>
          <w:b/>
        </w:rPr>
      </w:pPr>
      <w:r>
        <w:pict>
          <v:shape id="_x0000_i1046" type="#_x0000_t75" style="width:248.25pt;height:128.4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w:t>
      </w:r>
      <w:r w:rsidR="006D599E"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25954">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6D599E">
        <w:rPr>
          <w:rFonts w:ascii="Times New Roman" w:eastAsia="Times New Roman" w:hAnsi="Times New Roman" w:cs="Times New Roman"/>
          <w:sz w:val="24"/>
          <w:szCs w:val="24"/>
          <w:lang w:eastAsia="ru-RU"/>
        </w:rPr>
        <w:pict>
          <v:shape id="_x0000_i1047" type="#_x0000_t75" style="width:487.85pt;height:255.15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13</w:t>
      </w:r>
      <w:r w:rsidR="006D599E"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25954">
      <w:pPr>
        <w:pStyle w:val="34"/>
        <w:jc w:val="center"/>
        <w:rPr>
          <w:rFonts w:ascii="Times New Roman" w:eastAsia="Times New Roman" w:hAnsi="Times New Roman" w:cs="Times New Roman"/>
          <w:b/>
          <w:i w:val="0"/>
          <w:iCs w:val="0"/>
          <w:sz w:val="22"/>
          <w:szCs w:val="22"/>
        </w:rPr>
      </w:pPr>
      <w:r w:rsidRPr="006D599E">
        <w:rPr>
          <w:lang w:val="en-US" w:eastAsia="ru-RU"/>
        </w:rPr>
        <w:pict>
          <v:shape id="_x0000_i1048" type="#_x0000_t75" style="width:487.85pt;height:281.65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14</w:t>
      </w:r>
      <w:r w:rsidR="006D599E"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25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6D599E">
        <w:rPr>
          <w:rFonts w:ascii="Times New Roman" w:eastAsia="Times New Roman" w:hAnsi="Times New Roman" w:cs="Times New Roman"/>
          <w:sz w:val="24"/>
          <w:szCs w:val="24"/>
          <w:lang w:eastAsia="ru-RU"/>
        </w:rPr>
        <w:pict>
          <v:shape id="_x0000_i1049" type="#_x0000_t75" style="width:367.5pt;height:92.7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24018142"/>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0C4BD5" w:rsidRPr="000C4BD5">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6D599E"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025954" w:rsidRDefault="0002595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025954" w:rsidRDefault="0002595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025954" w:rsidRDefault="0002595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25954">
        <w:pict>
          <v:shape id="_x0000_i1050" type="#_x0000_t75" style="width:494.8pt;height:327.7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6D599E"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6D599E" w:rsidRPr="00B1414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w:t>
      </w:r>
      <w:r w:rsidR="006D599E"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25954" w:rsidP="005062AB">
      <w:pPr>
        <w:spacing w:after="0" w:line="240" w:lineRule="auto"/>
        <w:ind w:firstLine="284"/>
        <w:jc w:val="both"/>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1" type="#_x0000_t75" style="width:88.15pt;height:20.75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25954" w:rsidP="005062AB">
      <w:pPr>
        <w:spacing w:after="0" w:line="240" w:lineRule="auto"/>
        <w:ind w:firstLine="284"/>
        <w:jc w:val="both"/>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2" type="#_x0000_t75" style="width:84.65pt;height:20.75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25954" w:rsidP="005062AB">
      <w:pPr>
        <w:spacing w:after="0" w:line="240" w:lineRule="auto"/>
        <w:ind w:firstLine="284"/>
        <w:jc w:val="both"/>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3" type="#_x0000_t75" style="width:106.55pt;height:20.75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25954" w:rsidP="005062AB">
      <w:pPr>
        <w:spacing w:after="0" w:line="240" w:lineRule="auto"/>
        <w:ind w:firstLine="284"/>
        <w:jc w:val="both"/>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4" type="#_x0000_t75" style="width:66.25pt;height:20.75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24018143"/>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0C4BD5" w:rsidRPr="000C4BD5">
          <w:rPr>
            <w:rFonts w:ascii="Times New Roman" w:hAnsi="Times New Roman" w:cs="Times New Roman"/>
            <w:iCs/>
            <w:sz w:val="24"/>
            <w:szCs w:val="24"/>
          </w:rPr>
          <w:t xml:space="preserve">Рисунок </w:t>
        </w:r>
        <w:r w:rsidR="000C4BD5" w:rsidRPr="000C4BD5">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6D599E" w:rsidP="003317F0">
      <w:pPr>
        <w:spacing w:after="0" w:line="240" w:lineRule="auto"/>
        <w:jc w:val="center"/>
      </w:pPr>
      <w:r w:rsidRPr="006D599E">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025954" w:rsidRDefault="0002595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6D599E">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025954" w:rsidRDefault="0002595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25954">
        <w:pict>
          <v:shape id="_x0000_i1055" type="#_x0000_t75" style="width:495.95pt;height:324.3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6D599E"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6D599E" w:rsidRPr="00AD3491">
        <w:rPr>
          <w:rFonts w:ascii="Times New Roman" w:hAnsi="Times New Roman" w:cs="Times New Roman"/>
          <w:b/>
          <w:iCs/>
        </w:rPr>
        <w:fldChar w:fldCharType="separate"/>
      </w:r>
      <w:r w:rsidR="000C4BD5">
        <w:rPr>
          <w:rFonts w:ascii="Times New Roman" w:hAnsi="Times New Roman" w:cs="Times New Roman"/>
          <w:b/>
          <w:iCs/>
          <w:noProof/>
        </w:rPr>
        <w:t>17</w:t>
      </w:r>
      <w:r w:rsidR="006D599E"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025954" w:rsidP="00D3021E">
            <w:pPr>
              <w:spacing w:after="0" w:line="240" w:lineRule="auto"/>
              <w:ind w:left="720" w:hanging="686"/>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6" type="#_x0000_t75" style="width:2in;height:26.5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025954" w:rsidP="00D3021E">
            <w:pPr>
              <w:spacing w:after="0" w:line="240" w:lineRule="auto"/>
              <w:ind w:left="720" w:hanging="686"/>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7" type="#_x0000_t75" style="width:143.4pt;height:23.6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025954" w:rsidP="00812290">
            <w:pPr>
              <w:spacing w:before="60" w:after="60" w:line="240" w:lineRule="auto"/>
              <w:ind w:left="720" w:hanging="686"/>
              <w:rPr>
                <w:rFonts w:ascii="Times New Roman" w:eastAsia="Times New Roman" w:hAnsi="Times New Roman" w:cs="Times New Roman"/>
                <w:sz w:val="24"/>
                <w:szCs w:val="24"/>
                <w:lang w:eastAsia="ru-RU"/>
              </w:rPr>
            </w:pPr>
            <w:r w:rsidRPr="006D599E">
              <w:rPr>
                <w:rFonts w:ascii="Times New Roman" w:eastAsia="Times New Roman" w:hAnsi="Times New Roman" w:cs="Times New Roman"/>
                <w:sz w:val="24"/>
                <w:szCs w:val="24"/>
                <w:lang w:eastAsia="ru-RU"/>
              </w:rPr>
              <w:pict>
                <v:shape id="_x0000_i1058" type="#_x0000_t75" style="width:142.85pt;height:192.4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190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24018144"/>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24018145"/>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eastAsia="Times New Roman" w:hAnsi="Times New Roman" w:cs="Times New Roman"/>
          <w:b/>
        </w:rPr>
      </w:pPr>
      <w:r w:rsidRPr="006D599E">
        <w:rPr>
          <w:rFonts w:ascii="Times New Roman" w:hAnsi="Times New Roman" w:cs="Times New Roman"/>
          <w:sz w:val="24"/>
          <w:szCs w:val="24"/>
        </w:rPr>
        <w:pict>
          <v:shape id="_x0000_i1059" type="#_x0000_t75" style="width:494.8pt;height:323.1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w:t>
      </w:r>
      <w:r w:rsidR="006D599E"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0C4BD5" w:rsidRPr="000C4BD5">
          <w:rPr>
            <w:rFonts w:ascii="Times New Roman" w:hAnsi="Times New Roman" w:cs="Times New Roman"/>
            <w:sz w:val="24"/>
            <w:szCs w:val="24"/>
            <w:lang w:eastAsia="ru-RU"/>
          </w:rPr>
          <w:t>Рисунок 18</w:t>
        </w:r>
      </w:fldSimple>
      <w:r w:rsidR="006D599E">
        <w:rPr>
          <w:rFonts w:cs="Times New Roman"/>
          <w:sz w:val="24"/>
          <w:szCs w:val="24"/>
          <w:lang w:eastAsia="ru-RU"/>
        </w:rPr>
        <w:fldChar w:fldCharType="begin"/>
      </w:r>
      <w:r>
        <w:rPr>
          <w:rFonts w:cs="Times New Roman"/>
          <w:sz w:val="24"/>
          <w:szCs w:val="24"/>
          <w:lang w:eastAsia="ru-RU"/>
        </w:rPr>
        <w:instrText xml:space="preserve"> REF _Ref397681520 \h </w:instrText>
      </w:r>
      <w:r w:rsidR="006D599E">
        <w:rPr>
          <w:rFonts w:cs="Times New Roman"/>
          <w:sz w:val="24"/>
          <w:szCs w:val="24"/>
          <w:lang w:eastAsia="ru-RU"/>
        </w:rPr>
      </w:r>
      <w:r w:rsidR="006D599E">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D599E">
      <w:pPr>
        <w:spacing w:after="0" w:line="240" w:lineRule="auto"/>
        <w:jc w:val="both"/>
        <w:rPr>
          <w:rFonts w:ascii="Times New Roman" w:hAnsi="Times New Roman" w:cs="Times New Roman"/>
          <w:b/>
        </w:rPr>
      </w:pPr>
      <w:r w:rsidRPr="006D599E">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025954" w:rsidRDefault="00025954">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025954" w:rsidRPr="006D599E">
        <w:rPr>
          <w:rFonts w:ascii="Times New Roman" w:hAnsi="Times New Roman" w:cs="Times New Roman"/>
          <w:sz w:val="24"/>
          <w:szCs w:val="24"/>
          <w:lang w:eastAsia="ru-RU"/>
        </w:rPr>
        <w:pict>
          <v:shape id="_x0000_i1060" type="#_x0000_t75" style="width:317.4pt;height:119.8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0C4BD5" w:rsidRPr="000C4BD5">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lastRenderedPageBreak/>
        <w:pict>
          <v:shape id="_x0000_i1061" type="#_x0000_t75" style="width:496.5pt;height:186.05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w:t>
      </w:r>
      <w:r w:rsidR="006D599E"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24018146"/>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24018147"/>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062" type="#_x0000_t75" style="width:312.2pt;height:238.4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w:t>
      </w:r>
      <w:r w:rsidR="006D599E"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25954">
      <w:pPr>
        <w:spacing w:after="0" w:line="240" w:lineRule="auto"/>
        <w:jc w:val="center"/>
        <w:rPr>
          <w:rFonts w:ascii="Times New Roman" w:hAnsi="Times New Roman" w:cs="Times New Roman"/>
          <w:b/>
        </w:rPr>
      </w:pPr>
      <w:r>
        <w:pict>
          <v:shape id="_x0000_i1063" type="#_x0000_t75" style="width:497.1pt;height:258.6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0C4BD5" w:rsidRPr="000C4BD5">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pPr>
      <w:r w:rsidRPr="006D599E">
        <w:rPr>
          <w:rFonts w:ascii="Times New Roman" w:hAnsi="Times New Roman" w:cs="Times New Roman"/>
          <w:sz w:val="24"/>
          <w:szCs w:val="24"/>
          <w:lang w:eastAsia="ru-RU"/>
        </w:rPr>
        <w:pict>
          <v:shape id="_x0000_i1064" type="#_x0000_t75" style="width:117.5pt;height:20.75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pPr>
      <w:r w:rsidRPr="006D599E">
        <w:rPr>
          <w:rFonts w:ascii="Times New Roman" w:hAnsi="Times New Roman" w:cs="Times New Roman"/>
          <w:sz w:val="24"/>
          <w:szCs w:val="24"/>
          <w:lang w:eastAsia="ru-RU"/>
        </w:rPr>
        <w:pict>
          <v:shape id="_x0000_i1065" type="#_x0000_t75" style="width:56.45pt;height:20.75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lang w:val="en-US"/>
        </w:rPr>
        <w:pict>
          <v:shape id="_x0000_i1066" type="#_x0000_t75" style="width:495.35pt;height:347.3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w:t>
      </w:r>
      <w:r w:rsidR="006D599E"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0C4BD5" w:rsidRPr="000C4BD5">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eastAsia="Times New Roman" w:hAnsi="Times New Roman" w:cs="Times New Roman"/>
          <w:b/>
        </w:rPr>
      </w:pPr>
      <w:r w:rsidRPr="006D599E">
        <w:rPr>
          <w:rFonts w:ascii="Times New Roman" w:hAnsi="Times New Roman" w:cs="Times New Roman"/>
          <w:sz w:val="24"/>
          <w:szCs w:val="24"/>
        </w:rPr>
        <w:pict>
          <v:shape id="_x0000_i1067" type="#_x0000_t75" style="width:468.85pt;height:57.6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6D599E"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6D599E" w:rsidRPr="00625076">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24</w:t>
      </w:r>
      <w:r w:rsidR="006D599E"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0C4BD5" w:rsidRPr="000C4BD5">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025954">
      <w:pPr>
        <w:pStyle w:val="26"/>
        <w:spacing w:before="0" w:after="0" w:line="240" w:lineRule="auto"/>
        <w:jc w:val="center"/>
        <w:rPr>
          <w:rFonts w:ascii="Times New Roman" w:eastAsia="Times New Roman" w:hAnsi="Times New Roman" w:cs="Times New Roman"/>
          <w:b/>
          <w:i w:val="0"/>
          <w:iCs w:val="0"/>
          <w:sz w:val="22"/>
          <w:szCs w:val="22"/>
        </w:rPr>
      </w:pPr>
      <w:r w:rsidRPr="006D599E">
        <w:rPr>
          <w:rFonts w:ascii="Times New Roman CYR" w:eastAsia="Times New Roman" w:hAnsi="Times New Roman CYR" w:cs="Times New Roman CYR"/>
          <w:b/>
          <w:i w:val="0"/>
          <w:sz w:val="20"/>
          <w:szCs w:val="20"/>
          <w:lang w:eastAsia="ru-RU"/>
        </w:rPr>
        <w:lastRenderedPageBreak/>
        <w:pict>
          <v:shape id="_x0000_i1068" type="#_x0000_t75" style="width:222.35pt;height:204.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25</w:t>
      </w:r>
      <w:r w:rsidR="006D599E"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25954">
      <w:pPr>
        <w:pStyle w:val="26"/>
        <w:widowControl w:val="0"/>
        <w:spacing w:before="0" w:after="0" w:line="240" w:lineRule="auto"/>
        <w:jc w:val="center"/>
        <w:rPr>
          <w:rFonts w:ascii="Times New Roman" w:hAnsi="Times New Roman" w:cs="Times New Roman"/>
          <w:b/>
          <w:i w:val="0"/>
          <w:sz w:val="22"/>
          <w:szCs w:val="22"/>
        </w:rPr>
      </w:pPr>
      <w:r w:rsidRPr="006D599E">
        <w:rPr>
          <w:rFonts w:ascii="Times New Roman" w:hAnsi="Times New Roman" w:cs="Times New Roman"/>
          <w:b/>
          <w:bCs/>
        </w:rPr>
        <w:pict>
          <v:shape id="_x0000_i1069" type="#_x0000_t75" style="width:314.5pt;height:96.2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26</w:t>
      </w:r>
      <w:r w:rsidR="006D599E"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0C4BD5" w:rsidRPr="000C4BD5">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0C4BD5" w:rsidRPr="000C4BD5">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25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6D599E">
        <w:rPr>
          <w:rFonts w:ascii="Times New Roman" w:eastAsia="Times New Roman" w:hAnsi="Times New Roman" w:cs="Times New Roman"/>
          <w:sz w:val="24"/>
          <w:szCs w:val="24"/>
          <w:lang w:eastAsia="ru-RU"/>
        </w:rPr>
        <w:pict>
          <v:shape id="_x0000_i1070" type="#_x0000_t75" style="width:495.35pt;height:172.2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27</w:t>
      </w:r>
      <w:r w:rsidR="006D599E"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24018148"/>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071" type="#_x0000_t75" style="width:275.35pt;height:138.2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28</w:t>
      </w:r>
      <w:r w:rsidR="006D599E"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0C4BD5" w:rsidRPr="000C4BD5">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072" type="#_x0000_t75" style="width:16.7pt;height:16.7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073" type="#_x0000_t75" style="width:16.7pt;height:16.7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074" type="#_x0000_t75" style="width:16.7pt;height:16.7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075" type="#_x0000_t75" style="width:16.7pt;height:16.7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6D599E">
      <w:pPr>
        <w:spacing w:after="0" w:line="240" w:lineRule="auto"/>
        <w:jc w:val="center"/>
        <w:rPr>
          <w:rFonts w:ascii="Times New Roman" w:eastAsia="Times New Roman" w:hAnsi="Times New Roman" w:cs="Times New Roman"/>
          <w:b/>
        </w:rPr>
      </w:pPr>
      <w:r w:rsidRPr="006D599E">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6D599E">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25954" w:rsidRPr="006D599E">
        <w:rPr>
          <w:rFonts w:ascii="Times New Roman" w:hAnsi="Times New Roman" w:cs="Times New Roman"/>
          <w:sz w:val="24"/>
          <w:szCs w:val="24"/>
          <w:lang w:eastAsia="ru-RU"/>
        </w:rPr>
        <w:pict>
          <v:shape id="_x0000_i1076" type="#_x0000_t75" style="width:468.85pt;height:427.4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29</w:t>
      </w:r>
      <w:r w:rsidR="006D599E"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24018149"/>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25954">
      <w:pPr>
        <w:widowControl w:val="0"/>
        <w:suppressAutoHyphens w:val="0"/>
        <w:spacing w:after="0" w:line="240" w:lineRule="auto"/>
        <w:jc w:val="center"/>
        <w:rPr>
          <w:rFonts w:ascii="Times New Roman" w:hAnsi="Times New Roman" w:cs="Times New Roman"/>
          <w:b/>
        </w:rPr>
      </w:pPr>
      <w:r>
        <w:pict>
          <v:shape id="_x0000_i1077" type="#_x0000_t75" style="width:444.1pt;height:278.2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30</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025954" w:rsidP="00F51B23">
      <w:pPr>
        <w:spacing w:after="0" w:line="240" w:lineRule="auto"/>
        <w:jc w:val="center"/>
        <w:rPr>
          <w:rFonts w:ascii="Times New Roman" w:hAnsi="Times New Roman" w:cs="Times New Roman"/>
          <w:b/>
        </w:rPr>
      </w:pPr>
      <w:r>
        <w:rPr>
          <w:rFonts w:ascii="Times New Roman" w:hAnsi="Times New Roman" w:cs="Times New Roman"/>
          <w:sz w:val="24"/>
          <w:szCs w:val="24"/>
          <w:lang w:eastAsia="ru-RU"/>
        </w:rPr>
        <w:lastRenderedPageBreak/>
        <w:pict>
          <v:shape id="_x0000_i1428" type="#_x0000_t75" style="width:495.95pt;height:338.1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31</w:t>
      </w:r>
      <w:r w:rsidR="006D599E"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24018150"/>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ind w:firstLine="284"/>
        <w:jc w:val="both"/>
      </w:pPr>
      <w:r w:rsidRPr="006D599E">
        <w:rPr>
          <w:rFonts w:ascii="Times New Roman" w:hAnsi="Times New Roman" w:cs="Times New Roman"/>
          <w:sz w:val="24"/>
          <w:szCs w:val="24"/>
        </w:rPr>
        <w:pict>
          <v:shape id="_x0000_i1078" type="#_x0000_t75" style="width:106.55pt;height:20.75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ind w:firstLine="284"/>
        <w:jc w:val="both"/>
      </w:pPr>
      <w:r w:rsidRPr="006D599E">
        <w:rPr>
          <w:rFonts w:ascii="Times New Roman" w:hAnsi="Times New Roman" w:cs="Times New Roman"/>
          <w:sz w:val="24"/>
          <w:szCs w:val="24"/>
        </w:rPr>
        <w:pict>
          <v:shape id="_x0000_i1079" type="#_x0000_t75" style="width:106.55pt;height:20.75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jc w:val="center"/>
        <w:rPr>
          <w:rFonts w:ascii="Times New Roman" w:hAnsi="Times New Roman" w:cs="Times New Roman"/>
          <w:b/>
        </w:rPr>
      </w:pPr>
      <w:r>
        <w:rPr>
          <w:rFonts w:ascii="Times New Roman" w:hAnsi="Times New Roman" w:cs="Times New Roman"/>
          <w:sz w:val="24"/>
          <w:szCs w:val="24"/>
          <w:lang w:val="en-US"/>
        </w:rPr>
        <w:pict>
          <v:shape id="_x0000_i1429" type="#_x0000_t75" style="width:495.35pt;height:324.8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32</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24018151"/>
      <w:r>
        <w:rPr>
          <w:sz w:val="26"/>
          <w:szCs w:val="26"/>
        </w:rPr>
        <w:t>5.1.1 Системные параметры</w:t>
      </w:r>
      <w:bookmarkEnd w:id="38"/>
    </w:p>
    <w:p w:rsidR="006C4E31" w:rsidRDefault="006C4E31">
      <w:pPr>
        <w:spacing w:after="0" w:line="240" w:lineRule="auto"/>
        <w:rPr>
          <w:sz w:val="26"/>
          <w:szCs w:val="26"/>
        </w:rPr>
      </w:pPr>
    </w:p>
    <w:p w:rsidR="006C4E31" w:rsidRDefault="006D599E">
      <w:pPr>
        <w:spacing w:after="0" w:line="240" w:lineRule="auto"/>
        <w:jc w:val="center"/>
        <w:rPr>
          <w:rFonts w:ascii="Times New Roman" w:eastAsia="Times New Roman" w:hAnsi="Times New Roman" w:cs="Times New Roman"/>
          <w:b/>
        </w:rPr>
      </w:pPr>
      <w:r>
        <w:pict>
          <v:shape id="_x0000_i1080" type="#_x0000_t75" style="width:258.6pt;height:101.4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33</w:t>
      </w:r>
      <w:r w:rsidR="006D599E"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24018152"/>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24018153"/>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jc w:val="center"/>
        <w:rPr>
          <w:rFonts w:ascii="Times New Roman" w:eastAsia="Times New Roman" w:hAnsi="Times New Roman" w:cs="Times New Roman"/>
          <w:b/>
        </w:rPr>
      </w:pPr>
      <w:r>
        <w:rPr>
          <w:lang w:eastAsia="ru-RU"/>
        </w:rPr>
        <w:pict>
          <v:shape id="_x0000_i1430" type="#_x0000_t75" style="width:495.95pt;height:192.9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34</w:t>
      </w:r>
      <w:r w:rsidR="006D599E"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524018154"/>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25954">
      <w:pPr>
        <w:spacing w:after="0" w:line="240" w:lineRule="auto"/>
        <w:jc w:val="center"/>
        <w:rPr>
          <w:rFonts w:ascii="Times New Roman" w:eastAsia="Times New Roman" w:hAnsi="Times New Roman" w:cs="Times New Roman"/>
          <w:b/>
        </w:rPr>
      </w:pPr>
      <w:r w:rsidRPr="006D599E">
        <w:rPr>
          <w:rFonts w:ascii="Times New Roman" w:hAnsi="Times New Roman" w:cs="Times New Roman"/>
          <w:sz w:val="24"/>
          <w:szCs w:val="24"/>
        </w:rPr>
        <w:pict>
          <v:shape id="_x0000_i1081" type="#_x0000_t75" style="width:495.95pt;height:380.75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D599E"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D599E"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35</w:t>
      </w:r>
      <w:r w:rsidR="006D599E"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25954" w:rsidRPr="006D599E">
        <w:rPr>
          <w:rFonts w:ascii="Times New Roman" w:hAnsi="Times New Roman" w:cs="Times New Roman"/>
          <w:sz w:val="24"/>
          <w:szCs w:val="24"/>
          <w:lang w:eastAsia="ru-RU"/>
        </w:rPr>
        <w:pict>
          <v:shape id="_x0000_i1082" type="#_x0000_t75" style="width:72.6pt;height:46.6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0C4BD5" w:rsidRPr="000C4BD5">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24018155"/>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lang w:eastAsia="ru-RU"/>
        </w:rPr>
        <w:pict>
          <v:shape id="_x0000_i1083" type="#_x0000_t75" style="width:495.9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36</w:t>
      </w:r>
      <w:r w:rsidR="006D599E"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025954" w:rsidP="002818A0">
      <w:pPr>
        <w:spacing w:after="0" w:line="240" w:lineRule="auto"/>
        <w:ind w:firstLine="567"/>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084" type="#_x0000_t75" style="width:10.35pt;height:10.3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025954" w:rsidP="002818A0">
      <w:pPr>
        <w:spacing w:after="0" w:line="240" w:lineRule="auto"/>
        <w:ind w:firstLine="567"/>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085" type="#_x0000_t75" style="width:9.2pt;height:9.2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025954" w:rsidP="002818A0">
      <w:pPr>
        <w:spacing w:after="0" w:line="240" w:lineRule="auto"/>
        <w:ind w:firstLine="567"/>
        <w:jc w:val="both"/>
        <w:rPr>
          <w:rFonts w:ascii="Times New Roman" w:hAnsi="Times New Roman" w:cs="Times New Roman"/>
          <w:sz w:val="24"/>
          <w:szCs w:val="24"/>
          <w:lang w:eastAsia="ru-RU"/>
        </w:rPr>
      </w:pPr>
      <w:r>
        <w:pict>
          <v:shape id="_x0000_i1086" type="#_x0000_t75" style="width:9.2pt;height:9.2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24018156"/>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087" type="#_x0000_t75" style="width:441.8pt;height:272.45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6D599E"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D599E"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37</w:t>
      </w:r>
      <w:r w:rsidR="006D599E"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pPr>
        <w:pStyle w:val="ListParagraph2"/>
        <w:tabs>
          <w:tab w:val="left" w:pos="0"/>
        </w:tabs>
        <w:ind w:left="0" w:firstLine="284"/>
        <w:jc w:val="both"/>
        <w:rPr>
          <w:sz w:val="24"/>
          <w:szCs w:val="24"/>
        </w:rPr>
      </w:pP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0C4BD5" w:rsidRPr="000C4BD5">
          <w:rPr>
            <w:iCs/>
            <w:sz w:val="24"/>
            <w:szCs w:val="24"/>
          </w:rPr>
          <w:t xml:space="preserve">Рисунок </w:t>
        </w:r>
        <w:r w:rsidR="000C4BD5" w:rsidRPr="000C4BD5">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D599E" w:rsidP="0049630B">
      <w:pPr>
        <w:pStyle w:val="ListParagraph2"/>
        <w:widowControl w:val="0"/>
        <w:tabs>
          <w:tab w:val="left" w:pos="0"/>
        </w:tabs>
        <w:spacing w:before="120"/>
        <w:ind w:left="0" w:firstLine="284"/>
        <w:jc w:val="center"/>
        <w:outlineLvl w:val="0"/>
      </w:pPr>
      <w:r w:rsidRPr="006D599E">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025954" w:rsidRDefault="00025954">
                  <w:pPr>
                    <w:pStyle w:val="3"/>
                    <w:tabs>
                      <w:tab w:val="left" w:pos="0"/>
                    </w:tabs>
                    <w:spacing w:after="0"/>
                    <w:jc w:val="center"/>
                  </w:pPr>
                  <w:r w:rsidRPr="006D599E">
                    <w:rPr>
                      <w:lang w:eastAsia="ru-RU"/>
                    </w:rPr>
                    <w:pict>
                      <v:shape id="_x0000_i1431" type="#_x0000_t75" style="width:485pt;height:87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0C4BD5">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Default="006C4E31" w:rsidP="0049630B">
      <w:pPr>
        <w:pStyle w:val="ListParagraph2"/>
        <w:widowControl w:val="0"/>
        <w:tabs>
          <w:tab w:val="left" w:pos="0"/>
        </w:tabs>
        <w:ind w:left="0" w:firstLine="284"/>
        <w:jc w:val="both"/>
        <w:rPr>
          <w:b/>
          <w:iCs/>
          <w:sz w:val="24"/>
          <w:szCs w:val="24"/>
        </w:rPr>
      </w:pPr>
    </w:p>
    <w:p w:rsidR="006C4E31"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0C4BD5" w:rsidRPr="000C4BD5">
          <w:rPr>
            <w:sz w:val="24"/>
            <w:szCs w:val="24"/>
          </w:rPr>
          <w:t xml:space="preserve">Рисунок </w:t>
        </w:r>
        <w:r w:rsidR="000C4BD5" w:rsidRPr="000C4BD5">
          <w:rPr>
            <w:noProof/>
            <w:sz w:val="24"/>
            <w:szCs w:val="24"/>
          </w:rPr>
          <w:t>39</w:t>
        </w:r>
      </w:fldSimple>
      <w:r>
        <w:rPr>
          <w:sz w:val="24"/>
          <w:szCs w:val="24"/>
        </w:rPr>
        <w:t>.</w:t>
      </w:r>
    </w:p>
    <w:p w:rsidR="006C4E31" w:rsidRDefault="006C4E31" w:rsidP="0049630B">
      <w:pPr>
        <w:pStyle w:val="ListParagraph2"/>
        <w:widowControl w:val="0"/>
        <w:tabs>
          <w:tab w:val="left" w:pos="0"/>
        </w:tabs>
        <w:ind w:left="0" w:firstLine="284"/>
        <w:jc w:val="both"/>
        <w:rPr>
          <w:b/>
          <w:sz w:val="24"/>
          <w:szCs w:val="24"/>
        </w:rPr>
      </w:pPr>
    </w:p>
    <w:p w:rsidR="006C4E31" w:rsidRDefault="006D599E" w:rsidP="0049630B">
      <w:pPr>
        <w:pStyle w:val="ListParagraph2"/>
        <w:widowControl w:val="0"/>
        <w:tabs>
          <w:tab w:val="left" w:pos="0"/>
        </w:tabs>
        <w:ind w:left="0" w:firstLine="284"/>
        <w:jc w:val="both"/>
        <w:rPr>
          <w:b/>
          <w:sz w:val="24"/>
          <w:szCs w:val="24"/>
          <w:lang w:eastAsia="ru-RU"/>
        </w:rPr>
      </w:pPr>
      <w:r w:rsidRPr="006D599E">
        <w:pict>
          <v:shape id="_x0000_s1146" type="#_x0000_t202" style="position:absolute;left:0;text-align:left;margin-left:13.9pt;margin-top:9.4pt;width:494.95pt;height:156.25pt;z-index:-1;mso-wrap-distance-left:9.05pt;mso-wrap-distance-right:9.05pt">
            <v:fill color2="black"/>
            <v:textbox style="mso-next-textbox:#_x0000_s1146">
              <w:txbxContent>
                <w:p w:rsidR="00025954" w:rsidRDefault="00025954"/>
              </w:txbxContent>
            </v:textbox>
          </v:shape>
        </w:pict>
      </w:r>
    </w:p>
    <w:p w:rsidR="006C4E31" w:rsidRDefault="00025954" w:rsidP="0049630B">
      <w:pPr>
        <w:pStyle w:val="ListParagraph2"/>
        <w:widowControl w:val="0"/>
        <w:tabs>
          <w:tab w:val="left" w:pos="0"/>
        </w:tabs>
        <w:ind w:left="0"/>
        <w:jc w:val="center"/>
        <w:rPr>
          <w:b/>
          <w:sz w:val="22"/>
          <w:szCs w:val="22"/>
        </w:rPr>
      </w:pPr>
      <w:r w:rsidRPr="006D599E">
        <w:rPr>
          <w:b/>
          <w:sz w:val="24"/>
          <w:szCs w:val="24"/>
        </w:rPr>
        <w:lastRenderedPageBreak/>
        <w:pict>
          <v:shape id="_x0000_i1088" type="#_x0000_t75" style="width:446.4pt;height:150.9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39</w:t>
      </w:r>
      <w:r w:rsidR="006D599E"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24018157"/>
      <w:r>
        <w:rPr>
          <w:sz w:val="28"/>
          <w:szCs w:val="28"/>
        </w:rPr>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025954" w:rsidP="002B0F25">
      <w:pPr>
        <w:widowControl w:val="0"/>
        <w:suppressAutoHyphens w:val="0"/>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089" type="#_x0000_t75" style="width:495.95pt;height:622.6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40</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24018158"/>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0C4BD5" w:rsidRPr="000C4BD5">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090" type="#_x0000_t75" style="width:495.95pt;height:88.15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41</w:t>
      </w:r>
      <w:r w:rsidR="006D599E"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b/>
          <w:sz w:val="24"/>
          <w:szCs w:val="24"/>
        </w:rPr>
        <w:pict>
          <v:shape id="_x0000_i1091" type="#_x0000_t75" style="width:495.95pt;height:231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42</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D599E">
      <w:pPr>
        <w:spacing w:after="0" w:line="240" w:lineRule="auto"/>
        <w:ind w:firstLine="284"/>
        <w:jc w:val="both"/>
      </w:pPr>
      <w:r w:rsidRPr="006D599E">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025954" w:rsidRDefault="0002595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eastAsia="ru-RU"/>
        </w:rPr>
        <w:pict>
          <v:shape id="_x0000_i1092" type="#_x0000_t75" style="width:271.85pt;height:84.6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6D599E"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6D599E" w:rsidRPr="00E64CCC">
        <w:rPr>
          <w:rFonts w:ascii="Times New Roman" w:hAnsi="Times New Roman" w:cs="Times New Roman"/>
          <w:b/>
        </w:rPr>
        <w:fldChar w:fldCharType="separate"/>
      </w:r>
      <w:r w:rsidR="000C4BD5">
        <w:rPr>
          <w:rFonts w:ascii="Times New Roman" w:hAnsi="Times New Roman" w:cs="Times New Roman"/>
          <w:b/>
          <w:noProof/>
        </w:rPr>
        <w:t>43</w:t>
      </w:r>
      <w:r w:rsidR="006D599E"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0C4BD5" w:rsidRPr="000C4BD5">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25954">
      <w:pPr>
        <w:spacing w:after="0" w:line="240" w:lineRule="auto"/>
        <w:jc w:val="center"/>
        <w:rPr>
          <w:rFonts w:ascii="Times New Roman" w:hAnsi="Times New Roman" w:cs="Times New Roman"/>
          <w:b/>
        </w:rPr>
      </w:pPr>
      <w:r>
        <w:pict>
          <v:shape id="_x0000_i1093" type="#_x0000_t75" style="width:380.75pt;height:320.2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44</w:t>
      </w:r>
      <w:r w:rsidR="006D599E"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094" type="#_x0000_t75" style="width:495.95pt;height:244.8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45</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pPr>
      <w:r w:rsidRPr="006D599E">
        <w:rPr>
          <w:rFonts w:ascii="Times New Roman" w:hAnsi="Times New Roman" w:cs="Times New Roman"/>
          <w:sz w:val="24"/>
          <w:szCs w:val="24"/>
        </w:rPr>
        <w:pict>
          <v:shape id="_x0000_i1095" type="#_x0000_t75" style="width:115.2pt;height:20.75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pPr>
      <w:r w:rsidRPr="006D599E">
        <w:rPr>
          <w:rFonts w:ascii="Times New Roman" w:hAnsi="Times New Roman" w:cs="Times New Roman"/>
          <w:sz w:val="24"/>
          <w:szCs w:val="24"/>
        </w:rPr>
        <w:pict>
          <v:shape id="_x0000_i1096" type="#_x0000_t75" style="width:113.45pt;height:20.75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pPr>
      <w:r w:rsidRPr="006D599E">
        <w:rPr>
          <w:rFonts w:ascii="Times New Roman" w:hAnsi="Times New Roman" w:cs="Times New Roman"/>
          <w:sz w:val="24"/>
          <w:szCs w:val="24"/>
        </w:rPr>
        <w:pict>
          <v:shape id="_x0000_i1097" type="#_x0000_t75" style="width:114.05pt;height:20.75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025954">
      <w:pPr>
        <w:spacing w:after="0" w:line="240" w:lineRule="auto"/>
        <w:ind w:left="2124" w:hanging="1840"/>
      </w:pPr>
      <w:r w:rsidRPr="006D599E">
        <w:rPr>
          <w:rFonts w:ascii="Times New Roman" w:hAnsi="Times New Roman" w:cs="Times New Roman"/>
          <w:sz w:val="24"/>
          <w:szCs w:val="24"/>
        </w:rPr>
        <w:pict>
          <v:shape id="_x0000_i1098" type="#_x0000_t75" style="width:56.45pt;height:20.7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24018159"/>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rPr>
          <w:rFonts w:ascii="Times New Roman" w:hAnsi="Times New Roman" w:cs="Times New Roman"/>
          <w:b/>
        </w:rPr>
      </w:pPr>
      <w:r w:rsidRPr="006D599E">
        <w:rPr>
          <w:rFonts w:ascii="Times New Roman" w:hAnsi="Times New Roman" w:cs="Times New Roman"/>
          <w:b/>
          <w:sz w:val="24"/>
          <w:szCs w:val="24"/>
        </w:rPr>
        <w:pict>
          <v:shape id="_x0000_i1099" type="#_x0000_t75" style="width:494.8pt;height:149.2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46</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24018160"/>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100" type="#_x0000_t75" style="width:342.15pt;height:224.0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47</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24018161"/>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101" type="#_x0000_t75" style="width:495.35pt;height:455.05pt">
            <v:imagedata r:id="rId106" o:title="LEMZ7"/>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48</w:t>
      </w:r>
      <w:r w:rsidR="006D599E"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02" type="#_x0000_t75" style="width:133.05pt;height:22.45pt" filled="t">
            <v:fill color2="black"/>
            <v:imagedata r:id="rId107"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03" type="#_x0000_t75" style="width:125pt;height:21.9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025954">
      <w:pPr>
        <w:spacing w:after="0" w:line="240" w:lineRule="auto"/>
        <w:ind w:firstLine="284"/>
        <w:jc w:val="both"/>
      </w:pPr>
      <w:r w:rsidRPr="006D599E">
        <w:rPr>
          <w:rFonts w:ascii="Times New Roman" w:hAnsi="Times New Roman" w:cs="Times New Roman"/>
          <w:sz w:val="24"/>
          <w:szCs w:val="24"/>
        </w:rPr>
        <w:pict>
          <v:shape id="_x0000_i1104" type="#_x0000_t75" style="width:121.55pt;height:20.7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lang w:val="en-US"/>
        </w:rPr>
        <w:pict>
          <v:shape id="_x0000_i1105" type="#_x0000_t75" style="width:92.15pt;height:22.45pt" filled="t">
            <v:fill color2="black"/>
            <v:imagedata r:id="rId110"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06" type="#_x0000_t75" style="width:95.6pt;height:22.45pt" filled="t">
            <v:fill color2="black"/>
            <v:imagedata r:id="rId111"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07" type="#_x0000_t75" style="width:123.25pt;height:22.45pt" filled="t">
            <v:fill color2="black"/>
            <v:imagedata r:id="rId112"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025954" w:rsidP="004116F8">
      <w:pPr>
        <w:widowControl w:val="0"/>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noProof/>
          <w:sz w:val="24"/>
          <w:szCs w:val="24"/>
          <w:lang w:eastAsia="ru-RU"/>
        </w:rPr>
        <w:pict>
          <v:shape id="Рисунок 245" o:spid="_x0000_i1108" type="#_x0000_t75" alt="LEMZ180.jpg" style="width:37.45pt;height:20.75pt;visibility:visible">
            <v:imagedata r:id="rId113"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025954">
      <w:pPr>
        <w:widowControl w:val="0"/>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noProof/>
          <w:sz w:val="24"/>
          <w:szCs w:val="24"/>
          <w:lang w:eastAsia="ru-RU"/>
        </w:rPr>
        <w:pict>
          <v:shape id="Рисунок 246" o:spid="_x0000_i1109" type="#_x0000_t75" alt="LEMZ181.jpg" style="width:37.45pt;height:20.75pt;visibility:visible">
            <v:imagedata r:id="rId114"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025954">
      <w:pPr>
        <w:widowControl w:val="0"/>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110" type="#_x0000_t75" style="width:184.9pt;height:73.75pt">
            <v:imagedata r:id="rId115"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025954" w:rsidP="004116F8">
      <w:pPr>
        <w:widowControl w:val="0"/>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noProof/>
          <w:sz w:val="24"/>
          <w:szCs w:val="24"/>
          <w:lang w:eastAsia="ru-RU"/>
        </w:rPr>
        <w:pict>
          <v:shape id="Рисунок 247" o:spid="_x0000_i1111" type="#_x0000_t75" alt="LEMZ182.jpg" style="width:22.45pt;height:20.75pt;visibility:visible">
            <v:imagedata r:id="rId116"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025954" w:rsidP="004116F8">
      <w:pPr>
        <w:widowControl w:val="0"/>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noProof/>
          <w:sz w:val="24"/>
          <w:szCs w:val="24"/>
          <w:lang w:eastAsia="ru-RU"/>
        </w:rPr>
        <w:pict>
          <v:shape id="Рисунок 303" o:spid="_x0000_i1112" type="#_x0000_t75" alt="LEMZ183.jpg" style="width:22.45pt;height:20.75pt;visibility:visible">
            <v:imagedata r:id="rId117"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113" type="#_x0000_t75" style="width:495.95pt;height:455.6pt">
            <v:imagedata r:id="rId118"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49</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0C4BD5" w:rsidRPr="000C4BD5">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6D599E">
      <w:pPr>
        <w:spacing w:before="120" w:after="0" w:line="240" w:lineRule="auto"/>
        <w:jc w:val="center"/>
        <w:rPr>
          <w:rFonts w:ascii="Times New Roman" w:hAnsi="Times New Roman" w:cs="Times New Roman"/>
          <w:b/>
        </w:rPr>
      </w:pPr>
      <w:r w:rsidRPr="006D599E">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025954" w:rsidRDefault="0002595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25954" w:rsidRPr="006D599E">
        <w:rPr>
          <w:rFonts w:ascii="Times New Roman" w:eastAsia="Times New Roman" w:hAnsi="Times New Roman" w:cs="Times New Roman"/>
          <w:sz w:val="24"/>
          <w:szCs w:val="24"/>
        </w:rPr>
        <w:pict>
          <v:shape id="_x0000_i1114" type="#_x0000_t75" style="width:267.25pt;height:42.6pt" filled="t">
            <v:fill color2="black"/>
            <v:imagedata r:id="rId119"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50</w:t>
      </w:r>
      <w:r w:rsidR="006D599E"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0C4BD5" w:rsidRPr="000C4BD5">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sz w:val="24"/>
          <w:szCs w:val="24"/>
        </w:rPr>
        <w:pict>
          <v:shape id="_x0000_i1115" type="#_x0000_t75" style="width:306.45pt;height:120.4pt" filled="t">
            <v:fill color2="black"/>
            <v:imagedata r:id="rId120"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51</w:t>
      </w:r>
      <w:r w:rsidR="006D599E"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sz w:val="24"/>
          <w:szCs w:val="24"/>
        </w:rPr>
        <w:pict>
          <v:shape id="_x0000_i1116" type="#_x0000_t75" style="width:497.1pt;height:251.15pt" filled="t">
            <v:fill color2="black"/>
            <v:imagedata r:id="rId1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52</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0C4BD5" w:rsidRPr="000C4BD5">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025954" w:rsidRDefault="0002595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25954" w:rsidRPr="006D599E">
        <w:rPr>
          <w:rFonts w:ascii="Times New Roman" w:eastAsia="Times New Roman" w:hAnsi="Times New Roman" w:cs="Times New Roman"/>
          <w:sz w:val="24"/>
          <w:szCs w:val="24"/>
        </w:rPr>
        <w:pict>
          <v:shape id="_x0000_i1117" type="#_x0000_t75" style="width:290.3pt;height:59.35pt" filled="t">
            <v:fill color2="black"/>
            <v:imagedata r:id="rId122" o:title="" croptop="-221f" cropbottom="-221f" cropleft="-45f" cropright="-45f"/>
          </v:shape>
        </w:pict>
      </w:r>
    </w:p>
    <w:p w:rsidR="006C4E31" w:rsidRDefault="006C4E31" w:rsidP="00BC289E">
      <w:pPr>
        <w:pStyle w:val="34"/>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53</w:t>
      </w:r>
      <w:r w:rsidR="006D599E"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0C4BD5" w:rsidRPr="000C4BD5">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sz w:val="24"/>
          <w:szCs w:val="24"/>
        </w:rPr>
        <w:pict>
          <v:shape id="_x0000_i1118" type="#_x0000_t75" style="width:462.55pt;height:235pt" filled="t">
            <v:fill color2="black"/>
            <v:imagedata r:id="rId123"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54</w:t>
      </w:r>
      <w:r w:rsidR="006D599E"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0C4BD5" w:rsidRPr="000C4BD5">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sz w:val="24"/>
          <w:szCs w:val="24"/>
        </w:rPr>
        <w:pict>
          <v:shape id="_x0000_i1119" type="#_x0000_t75" style="width:444.1pt;height:217.15pt" filled="t">
            <v:fill color2="black"/>
            <v:imagedata r:id="rId124"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55</w:t>
      </w:r>
      <w:r w:rsidR="006D599E"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24018162"/>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25954" w:rsidRPr="006D599E">
        <w:rPr>
          <w:rFonts w:ascii="Times New Roman" w:hAnsi="Times New Roman" w:cs="Times New Roman"/>
          <w:sz w:val="24"/>
          <w:szCs w:val="24"/>
          <w:lang w:eastAsia="ru-RU"/>
        </w:rPr>
        <w:pict>
          <v:shape id="_x0000_i1120" type="#_x0000_t75" style="width:495.95pt;height:395.7pt">
            <v:imagedata r:id="rId125"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56</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24018163"/>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0C4BD5" w:rsidRPr="000C4BD5">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0C4BD5" w:rsidRPr="000C4BD5">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121" type="#_x0000_t75" style="width:495.95pt;height:392.25pt">
            <v:imagedata r:id="rId126" o:title="LEMZ9"/>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57</w:t>
      </w:r>
      <w:r w:rsidR="006D599E"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0C4BD5" w:rsidRPr="000C4BD5">
          <w:rPr>
            <w:rFonts w:ascii="Times New Roman" w:hAnsi="Times New Roman" w:cs="Times New Roman"/>
            <w:sz w:val="24"/>
            <w:szCs w:val="24"/>
            <w:lang w:eastAsia="ru-RU"/>
          </w:rPr>
          <w:t>Рисунок 58</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lastRenderedPageBreak/>
        <w:pict>
          <v:shape id="_x0000_i1122" type="#_x0000_t75" style="width:286.85pt;height:295.5pt" filled="t">
            <v:fill color2="black"/>
            <v:imagedata r:id="rId127"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58</w:t>
      </w:r>
      <w:r w:rsidR="006D599E"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eastAsia="ru-RU"/>
        </w:rPr>
        <w:pict>
          <v:shape id="_x0000_i1123" type="#_x0000_t75" style="width:332.35pt;height:178pt" filled="t">
            <v:fill color2="black"/>
            <v:imagedata r:id="rId128"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59</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124" type="#_x0000_t75" style="width:495.35pt;height:355.95pt">
            <v:imagedata r:id="rId129"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60</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Pr>
          <w:lang w:eastAsia="ru-RU"/>
        </w:rPr>
        <w:pict>
          <v:shape id="_x0000_i1125" type="#_x0000_t75" style="width:422.2pt;height:216.6pt" filled="t">
            <v:fill color2="black"/>
            <v:imagedata r:id="rId130"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61</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6D599E">
      <w:pPr>
        <w:spacing w:after="0" w:line="240" w:lineRule="auto"/>
        <w:jc w:val="center"/>
        <w:rPr>
          <w:rFonts w:ascii="Times New Roman" w:hAnsi="Times New Roman" w:cs="Times New Roman"/>
          <w:b/>
        </w:rPr>
      </w:pPr>
      <w:r w:rsidRPr="006D599E">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025954" w:rsidRDefault="00025954"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25954" w:rsidRPr="006D599E">
        <w:rPr>
          <w:rFonts w:ascii="Times New Roman" w:hAnsi="Times New Roman" w:cs="Times New Roman"/>
          <w:sz w:val="24"/>
          <w:szCs w:val="24"/>
          <w:lang w:val="en-US" w:eastAsia="ru-RU"/>
        </w:rPr>
        <w:pict>
          <v:shape id="_x0000_i1126" type="#_x0000_t75" style="width:290.3pt;height:76.6pt">
            <v:imagedata r:id="rId131"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62</w:t>
      </w:r>
      <w:r w:rsidR="006D599E"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025954" w:rsidRPr="006D599E">
        <w:rPr>
          <w:rFonts w:ascii="Times New Roman" w:hAnsi="Times New Roman" w:cs="Times New Roman"/>
          <w:sz w:val="24"/>
        </w:rPr>
        <w:pict>
          <v:shape id="_x0000_i1127" type="#_x0000_t75" style="width:23.6pt;height:14.4pt">
            <v:imagedata r:id="rId132"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6D599E">
      <w:pPr>
        <w:spacing w:after="0" w:line="240" w:lineRule="auto"/>
        <w:jc w:val="center"/>
        <w:rPr>
          <w:rFonts w:ascii="Times New Roman" w:hAnsi="Times New Roman" w:cs="Times New Roman"/>
          <w:b/>
        </w:rPr>
      </w:pPr>
      <w:r w:rsidRPr="006D599E">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025954" w:rsidRDefault="00025954"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25954" w:rsidRPr="006D599E">
        <w:rPr>
          <w:b/>
          <w:sz w:val="24"/>
        </w:rPr>
        <w:pict>
          <v:shape id="_x0000_i1128" type="#_x0000_t75" style="width:494.8pt;height:327.75pt">
            <v:imagedata r:id="rId133"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63</w:t>
      </w:r>
      <w:r w:rsidR="006D599E"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0C4BD5" w:rsidRPr="000C4BD5">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25954" w:rsidP="00574520">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129" type="#_x0000_t75" style="width:290.3pt;height:37.45pt">
            <v:imagedata r:id="rId134"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6D599E"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6D599E" w:rsidRPr="00FB6E1F">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64</w:t>
      </w:r>
      <w:r w:rsidR="006D599E"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jc w:val="center"/>
        <w:rPr>
          <w:rFonts w:ascii="Times New Roman" w:hAnsi="Times New Roman" w:cs="Times New Roman"/>
          <w:b/>
        </w:rPr>
      </w:pPr>
      <w:r w:rsidRPr="006D599E">
        <w:rPr>
          <w:lang w:val="en-US" w:eastAsia="ru-RU"/>
        </w:rPr>
        <w:pict>
          <v:shape id="_x0000_i1130" type="#_x0000_t75" style="width:245.95pt;height:152.65pt" filled="t">
            <v:fill color2="black"/>
            <v:imagedata r:id="rId135"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65</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25954">
      <w:pPr>
        <w:spacing w:after="0" w:line="240" w:lineRule="auto"/>
        <w:ind w:firstLine="284"/>
        <w:jc w:val="both"/>
        <w:rPr>
          <w:rFonts w:ascii="Times New Roman" w:hAnsi="Times New Roman" w:cs="Times New Roman"/>
          <w:b/>
          <w:bCs/>
          <w:sz w:val="24"/>
          <w:szCs w:val="24"/>
        </w:rPr>
      </w:pPr>
      <w:r w:rsidRPr="006D599E">
        <w:rPr>
          <w:rFonts w:ascii="Times New Roman" w:hAnsi="Times New Roman" w:cs="Times New Roman"/>
          <w:b/>
          <w:bCs/>
          <w:sz w:val="24"/>
          <w:szCs w:val="24"/>
        </w:rPr>
        <w:pict>
          <v:shape id="_x0000_i1131" type="#_x0000_t75" style="width:112.9pt;height:53.55pt" filled="t">
            <v:fill color2="black"/>
            <v:imagedata r:id="rId136"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24018164"/>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b/>
          <w:bCs/>
          <w:sz w:val="24"/>
          <w:szCs w:val="24"/>
        </w:rPr>
        <w:pict>
          <v:shape id="_x0000_i1132" type="#_x0000_t75" style="width:413pt;height:255.75pt" filled="t">
            <v:fill color2="black"/>
            <v:imagedata r:id="rId137"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66</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24018165"/>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b/>
          <w:bCs/>
          <w:sz w:val="24"/>
          <w:szCs w:val="24"/>
        </w:rPr>
        <w:pict>
          <v:shape id="_x0000_i1133" type="#_x0000_t75" style="width:495.95pt;height:99.65pt" filled="t">
            <v:fill color2="black"/>
            <v:imagedata r:id="rId138"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67</w:t>
      </w:r>
      <w:r w:rsidR="006D599E"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24018166"/>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025954">
      <w:pPr>
        <w:spacing w:after="0" w:line="240" w:lineRule="auto"/>
        <w:rPr>
          <w:rFonts w:ascii="Times New Roman" w:hAnsi="Times New Roman" w:cs="Times New Roman"/>
          <w:b/>
        </w:rPr>
      </w:pPr>
      <w:r>
        <w:rPr>
          <w:lang w:eastAsia="ru-RU"/>
        </w:rPr>
        <w:pict>
          <v:shape id="_x0000_i1134" type="#_x0000_t75" style="width:495.95pt;height:547.8pt">
            <v:imagedata r:id="rId139" o:title="LEMZ2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6D599E"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D599E"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68</w:t>
      </w:r>
      <w:r w:rsidR="006D599E"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rPr>
          <w:rFonts w:ascii="Times New Roman" w:hAnsi="Times New Roman" w:cs="Times New Roman"/>
          <w:lang w:eastAsia="ru-RU"/>
        </w:rPr>
      </w:pPr>
      <w:r w:rsidRPr="006D599E">
        <w:rPr>
          <w:rFonts w:ascii="Times New Roman" w:hAnsi="Times New Roman" w:cs="Times New Roman"/>
          <w:lang w:eastAsia="ru-RU"/>
        </w:rPr>
        <w:pict>
          <v:shape id="_x0000_i1135" type="#_x0000_t75" style="width:451.6pt;height:73.75pt" filled="t">
            <v:fill color2="black"/>
            <v:imagedata r:id="rId140"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D599E"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D599E" w:rsidRPr="000E1D7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69</w:t>
      </w:r>
      <w:r w:rsidR="006D599E"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lang w:val="en-US" w:eastAsia="ru-RU"/>
        </w:rPr>
      </w:pPr>
      <w:r w:rsidRPr="006D599E">
        <w:rPr>
          <w:rFonts w:ascii="Times New Roman" w:hAnsi="Times New Roman" w:cs="Times New Roman"/>
          <w:lang w:eastAsia="ru-RU"/>
        </w:rPr>
        <w:pict>
          <v:shape id="_x0000_i1136" type="#_x0000_t75" style="width:298.95pt;height:56.45pt" filled="t">
            <v:fill color2="black"/>
            <v:imagedata r:id="rId141"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D599E"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D599E" w:rsidRPr="000E1D7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70</w:t>
      </w:r>
      <w:r w:rsidR="006D599E"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025954">
      <w:pPr>
        <w:spacing w:after="0" w:line="240" w:lineRule="auto"/>
        <w:jc w:val="center"/>
        <w:rPr>
          <w:rFonts w:ascii="Times New Roman" w:hAnsi="Times New Roman" w:cs="Times New Roman"/>
          <w:sz w:val="24"/>
          <w:szCs w:val="24"/>
          <w:lang w:eastAsia="ru-RU"/>
        </w:rPr>
      </w:pPr>
      <w:r>
        <w:rPr>
          <w:lang w:eastAsia="ru-RU"/>
        </w:rPr>
        <w:pict>
          <v:shape id="_x0000_i1137" type="#_x0000_t75" style="width:126.15pt;height:65.65pt" filled="t">
            <v:fill color2="black"/>
            <v:imagedata r:id="rId142"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eastAsia="Times New Roman" w:hAnsi="Times New Roman" w:cs="Times New Roman"/>
          <w:sz w:val="24"/>
          <w:szCs w:val="24"/>
          <w:lang w:eastAsia="ru-RU"/>
        </w:rPr>
      </w:pPr>
      <w:r w:rsidRPr="006D599E">
        <w:rPr>
          <w:rFonts w:ascii="Times New Roman" w:hAnsi="Times New Roman" w:cs="Times New Roman"/>
          <w:sz w:val="24"/>
          <w:szCs w:val="24"/>
          <w:lang w:eastAsia="ru-RU"/>
        </w:rPr>
        <w:lastRenderedPageBreak/>
        <w:pict>
          <v:shape id="_x0000_i1138" type="#_x0000_t75" style="width:126.15pt;height:57.6pt" filled="t">
            <v:fill color2="black"/>
            <v:imagedata r:id="rId14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D599E">
        <w:rPr>
          <w:rFonts w:ascii="Times New Roman" w:hAnsi="Times New Roman" w:cs="Times New Roman"/>
          <w:sz w:val="24"/>
          <w:szCs w:val="24"/>
          <w:lang w:eastAsia="ru-RU"/>
        </w:rPr>
        <w:pict>
          <v:shape id="_x0000_i1139" type="#_x0000_t75" style="width:126.15pt;height:57.6pt" filled="t">
            <v:fill color2="black"/>
            <v:imagedata r:id="rId14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140" type="#_x0000_t75" style="width:126.15pt;height:57.6pt" filled="t">
            <v:fill color2="black"/>
            <v:imagedata r:id="rId14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D599E">
        <w:rPr>
          <w:rFonts w:ascii="Times New Roman" w:hAnsi="Times New Roman" w:cs="Times New Roman"/>
          <w:sz w:val="24"/>
          <w:szCs w:val="24"/>
          <w:lang w:eastAsia="ru-RU"/>
        </w:rPr>
        <w:pict>
          <v:shape id="_x0000_i1141" type="#_x0000_t75" style="width:126.15pt;height:57.6pt" filled="t">
            <v:fill color2="black"/>
            <v:imagedata r:id="rId14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eastAsia="ru-RU"/>
        </w:rPr>
        <w:pict>
          <v:shape id="_x0000_i1142" type="#_x0000_t75" style="width:362.9pt;height:100.8pt" filled="t">
            <v:fill color2="black"/>
            <v:imagedata r:id="rId146"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71</w:t>
      </w:r>
      <w:r w:rsidR="006D599E"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eastAsia="ru-RU"/>
        </w:rPr>
        <w:pict>
          <v:shape id="_x0000_i1143" type="#_x0000_t75" style="width:248.25pt;height:304.7pt" filled="t">
            <v:fill color2="black"/>
            <v:imagedata r:id="rId147" o:title="" croptop="-10f" cropbottom="-10f" cropleft="-13f" cropright="-13f"/>
          </v:shape>
        </w:pict>
      </w:r>
    </w:p>
    <w:p w:rsidR="006C4E31" w:rsidRDefault="006C4E31" w:rsidP="00BC289E">
      <w:pPr>
        <w:pStyle w:val="34"/>
        <w:jc w:val="center"/>
        <w:outlineLvl w:val="0"/>
      </w:pPr>
      <w:bookmarkStart w:id="74" w:name="_Ref410725049"/>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72</w:t>
      </w:r>
      <w:r w:rsidR="006D599E"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025954">
      <w:pPr>
        <w:pStyle w:val="34"/>
        <w:spacing w:before="0" w:after="0" w:line="240" w:lineRule="auto"/>
        <w:jc w:val="center"/>
        <w:rPr>
          <w:rFonts w:ascii="Times New Roman" w:hAnsi="Times New Roman" w:cs="Times New Roman"/>
          <w:i w:val="0"/>
          <w:iCs w:val="0"/>
          <w:lang w:eastAsia="ru-RU"/>
        </w:rPr>
      </w:pPr>
      <w:r w:rsidRPr="006D599E">
        <w:rPr>
          <w:rFonts w:ascii="Times New Roman" w:hAnsi="Times New Roman" w:cs="Times New Roman"/>
          <w:i w:val="0"/>
          <w:iCs w:val="0"/>
          <w:lang w:eastAsia="ru-RU"/>
        </w:rPr>
        <w:pict>
          <v:shape id="_x0000_i1144" type="#_x0000_t75" style="width:129pt;height:70.25pt" filled="t">
            <v:fill color2="black"/>
            <v:imagedata r:id="rId148"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6D599E">
        <w:rPr>
          <w:rFonts w:ascii="Times New Roman" w:hAnsi="Times New Roman" w:cs="Times New Roman"/>
          <w:i w:val="0"/>
          <w:iCs w:val="0"/>
          <w:lang w:eastAsia="ru-RU"/>
        </w:rPr>
        <w:pict>
          <v:shape id="_x0000_i1145" type="#_x0000_t75" style="width:129pt;height:67.4pt" filled="t">
            <v:fill color2="black"/>
            <v:imagedata r:id="rId149"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0C4BD5" w:rsidRPr="000C4BD5">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146" type="#_x0000_t75" style="width:129pt;height:70.25pt" filled="t">
            <v:fill color2="black"/>
            <v:imagedata r:id="rId150"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6D599E">
        <w:rPr>
          <w:rFonts w:ascii="Times New Roman" w:hAnsi="Times New Roman" w:cs="Times New Roman"/>
          <w:sz w:val="24"/>
          <w:szCs w:val="24"/>
          <w:lang w:eastAsia="ru-RU"/>
        </w:rPr>
        <w:pict>
          <v:shape id="_x0000_i1147" type="#_x0000_t75" style="width:129pt;height:70.25pt" filled="t">
            <v:fill color2="black"/>
            <v:imagedata r:id="rId151"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25954">
      <w:pPr>
        <w:spacing w:after="0" w:line="240" w:lineRule="auto"/>
        <w:jc w:val="center"/>
        <w:rPr>
          <w:rFonts w:ascii="Times New Roman" w:hAnsi="Times New Roman" w:cs="Times New Roman"/>
          <w:sz w:val="24"/>
          <w:szCs w:val="24"/>
          <w:lang w:val="en-US" w:eastAsia="ru-RU"/>
        </w:rPr>
      </w:pPr>
      <w:r w:rsidRPr="006D599E">
        <w:rPr>
          <w:rFonts w:ascii="Times New Roman" w:hAnsi="Times New Roman" w:cs="Times New Roman"/>
        </w:rPr>
        <w:pict>
          <v:shape id="_x0000_i1148" type="#_x0000_t75" style="width:126.15pt;height:65.65pt" filled="t">
            <v:fill color2="black"/>
            <v:imagedata r:id="rId152"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D599E">
      <w:pPr>
        <w:pStyle w:val="34"/>
        <w:spacing w:before="0" w:after="0" w:line="240" w:lineRule="auto"/>
        <w:jc w:val="center"/>
        <w:rPr>
          <w:rFonts w:ascii="Times New Roman" w:hAnsi="Times New Roman" w:cs="Times New Roman"/>
          <w:b/>
          <w:i w:val="0"/>
          <w:iCs w:val="0"/>
          <w:lang w:val="en-US" w:eastAsia="ru-RU"/>
        </w:rPr>
      </w:pPr>
      <w:r w:rsidRPr="006D599E">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25954" w:rsidRPr="006D599E">
        <w:rPr>
          <w:rFonts w:ascii="Times New Roman" w:hAnsi="Times New Roman" w:cs="Times New Roman"/>
          <w:b/>
          <w:i w:val="0"/>
          <w:iCs w:val="0"/>
          <w:lang w:eastAsia="ru-RU"/>
        </w:rPr>
        <w:pict>
          <v:shape id="_x0000_i1149" type="#_x0000_t75" style="width:123.25pt;height:50.1pt" filled="t">
            <v:fill color2="black"/>
            <v:imagedata r:id="rId153"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0C4BD5" w:rsidRPr="000C4BD5">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24018167"/>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b/>
          <w:sz w:val="24"/>
          <w:szCs w:val="24"/>
        </w:rPr>
        <w:pict>
          <v:shape id="_x0000_i1150" type="#_x0000_t75" style="width:399.15pt;height:318.55pt" filled="t">
            <v:fill color2="black"/>
            <v:imagedata r:id="rId154"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73</w:t>
      </w:r>
      <w:r w:rsidR="006D599E"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0C4BD5" w:rsidRPr="000C4BD5">
          <w:rPr>
            <w:rFonts w:ascii="Times New Roman" w:hAnsi="Times New Roman" w:cs="Times New Roman"/>
            <w:sz w:val="24"/>
            <w:szCs w:val="24"/>
            <w:lang w:eastAsia="ru-RU"/>
          </w:rPr>
          <w:t>Рисунок 73</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0C4BD5" w:rsidRPr="000C4BD5">
          <w:rPr>
            <w:rFonts w:ascii="Times New Roman" w:eastAsia="Wingdings 2" w:hAnsi="Times New Roman" w:cs="Times New Roman"/>
            <w:sz w:val="24"/>
            <w:szCs w:val="24"/>
            <w:lang w:eastAsia="ru-RU"/>
          </w:rPr>
          <w:t>Рисунок 74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151" type="#_x0000_t75" style="width:407.25pt;height:152.05pt" filled="t">
            <v:fill color2="black"/>
            <v:imagedata r:id="rId155"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74</w:t>
      </w:r>
      <w:r w:rsidR="006D599E"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24018168"/>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b/>
          <w:sz w:val="24"/>
          <w:szCs w:val="24"/>
          <w:lang w:eastAsia="ru-RU"/>
        </w:rPr>
        <w:pict>
          <v:shape id="_x0000_i1152" type="#_x0000_t75" style="width:385.35pt;height:174.55pt" filled="t">
            <v:fill color2="black"/>
            <v:imagedata r:id="rId156"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75</w:t>
      </w:r>
      <w:r w:rsidR="006D599E"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24018169"/>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0C4BD5" w:rsidRPr="000C4BD5">
          <w:rPr>
            <w:rFonts w:ascii="Times New Roman" w:hAnsi="Times New Roman" w:cs="Times New Roman"/>
            <w:sz w:val="24"/>
            <w:szCs w:val="24"/>
          </w:rPr>
          <w:t>Рисунок 76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lang w:val="en-US"/>
        </w:rPr>
        <w:pict>
          <v:shape id="_x0000_i1153" type="#_x0000_t75" style="width:495.95pt;height:376.15pt">
            <v:imagedata r:id="rId157" o:title="LEMZ2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76</w:t>
      </w:r>
      <w:r w:rsidR="006D599E"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0C4BD5" w:rsidRPr="000C4BD5">
          <w:rPr>
            <w:rFonts w:ascii="Times New Roman" w:hAnsi="Times New Roman" w:cs="Times New Roman"/>
            <w:sz w:val="24"/>
            <w:szCs w:val="24"/>
            <w:lang w:eastAsia="ru-RU"/>
          </w:rPr>
          <w:t>Рисунок 77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lang w:val="en-US"/>
        </w:rPr>
        <w:pict>
          <v:shape id="_x0000_i1154" type="#_x0000_t75" style="width:459.65pt;height:561.6pt" filled="t">
            <v:fill color2="black"/>
            <v:imagedata r:id="rId158" o:title="" croptop="-5f" cropbottom="-5f" cropleft="-6f" cropright="-6f"/>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77</w:t>
      </w:r>
      <w:r w:rsidR="006D599E"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lang w:val="en-US"/>
        </w:rPr>
        <w:lastRenderedPageBreak/>
        <w:pict>
          <v:shape id="_x0000_i1155" type="#_x0000_t75" style="width:454.45pt;height:534.55pt" filled="t">
            <v:fill color2="black"/>
            <v:imagedata r:id="rId159"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78</w:t>
      </w:r>
      <w:r w:rsidR="006D599E"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0C4BD5" w:rsidRPr="000C4BD5">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lang w:val="en-US"/>
        </w:rPr>
        <w:pict>
          <v:shape id="_x0000_i1156" type="#_x0000_t75" style="width:428.55pt;height:301.8pt" filled="t">
            <v:fill color2="black"/>
            <v:imagedata r:id="rId160"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79</w:t>
      </w:r>
      <w:r w:rsidR="006D599E"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4" w:name="_Toc524018170"/>
      <w:r>
        <w:rPr>
          <w:b/>
        </w:rPr>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0C4BD5" w:rsidRPr="000C4BD5">
          <w:rPr>
            <w:rFonts w:ascii="Times New Roman" w:hAnsi="Times New Roman" w:cs="Times New Roman"/>
            <w:sz w:val="24"/>
            <w:szCs w:val="24"/>
            <w:lang w:eastAsia="ru-RU"/>
          </w:rPr>
          <w:t>Рисунок 79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0C4BD5" w:rsidRPr="000C4BD5">
          <w:rPr>
            <w:rFonts w:ascii="Times New Roman" w:eastAsia="Wingdings 2" w:hAnsi="Times New Roman" w:cs="Times New Roman"/>
            <w:sz w:val="24"/>
            <w:szCs w:val="24"/>
            <w:lang w:eastAsia="ru-RU"/>
          </w:rPr>
          <w:t>Рисунок 80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157" type="#_x0000_t75" style="width:437.75pt;height:169.35pt" filled="t">
            <v:fill color2="black"/>
            <v:imagedata r:id="rId161"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80</w:t>
      </w:r>
      <w:r w:rsidR="006D599E"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24018171"/>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0C4BD5" w:rsidRPr="000C4BD5">
          <w:rPr>
            <w:rFonts w:ascii="Times New Roman" w:hAnsi="Times New Roman" w:cs="Times New Roman"/>
            <w:sz w:val="24"/>
            <w:szCs w:val="24"/>
          </w:rPr>
          <w:t>Рисунок 81</w:t>
        </w:r>
      </w:fldSimple>
      <w:r w:rsidRPr="006277C4">
        <w:rPr>
          <w:rFonts w:ascii="Times New Roman" w:hAnsi="Times New Roman" w:cs="Times New Roman"/>
          <w:sz w:val="24"/>
          <w:szCs w:val="24"/>
        </w:rPr>
        <w:t>.</w:t>
      </w: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158" type="#_x0000_t75" style="width:495.95pt;height:358.85pt">
            <v:imagedata r:id="rId162" o:title="LEMZ22"/>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81</w:t>
      </w:r>
      <w:r w:rsidR="006D599E"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0C4BD5" w:rsidRPr="000C4BD5">
          <w:rPr>
            <w:rFonts w:ascii="Times New Roman" w:hAnsi="Times New Roman" w:cs="Times New Roman"/>
            <w:sz w:val="24"/>
            <w:szCs w:val="24"/>
          </w:rPr>
          <w:t>Рисунок 82</w:t>
        </w:r>
      </w:fldSimple>
      <w:r>
        <w:rPr>
          <w:rFonts w:ascii="Times New Roman" w:hAnsi="Times New Roman" w:cs="Times New Roman"/>
          <w:sz w:val="24"/>
          <w:szCs w:val="24"/>
        </w:rPr>
        <w:t>.</w:t>
      </w: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159" type="#_x0000_t75" style="width:385.9pt;height:404.35pt" filled="t">
            <v:fill color2="black"/>
            <v:imagedata r:id="rId163"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82</w:t>
      </w:r>
      <w:r w:rsidR="006D599E"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0C4BD5" w:rsidRPr="000C4BD5">
          <w:rPr>
            <w:rFonts w:ascii="Times New Roman" w:hAnsi="Times New Roman" w:cs="Times New Roman"/>
            <w:sz w:val="24"/>
            <w:szCs w:val="24"/>
          </w:rPr>
          <w:t>Рисунок 83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160" type="#_x0000_t75" style="width:414.7pt;height:392.25pt" filled="t">
            <v:fill color2="black"/>
            <v:imagedata r:id="rId164"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83</w:t>
      </w:r>
      <w:r w:rsidR="006D599E"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0C4BD5" w:rsidRPr="000C4BD5">
          <w:rPr>
            <w:rFonts w:ascii="Times New Roman" w:hAnsi="Times New Roman" w:cs="Times New Roman"/>
            <w:sz w:val="24"/>
            <w:szCs w:val="24"/>
          </w:rPr>
          <w:t>Рисунок 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161" type="#_x0000_t75" style="width:403.8pt;height:7in" filled="t">
            <v:fill color2="black"/>
            <v:imagedata r:id="rId165" o:title="" croptop="-6f" cropbottom="-6f" cropleft="-7f" cropright="-7f"/>
          </v:shape>
        </w:pict>
      </w:r>
    </w:p>
    <w:p w:rsidR="006C4E31" w:rsidRDefault="006C4E31" w:rsidP="00BC289E">
      <w:pPr>
        <w:pStyle w:val="82"/>
        <w:jc w:val="center"/>
        <w:outlineLvl w:val="0"/>
      </w:pPr>
      <w:bookmarkStart w:id="90" w:name="_Ref486432659"/>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84</w:t>
      </w:r>
      <w:r w:rsidR="006D599E"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24018172"/>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85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6D599E">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6D599E">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25954" w:rsidRPr="006D599E">
        <w:rPr>
          <w:rFonts w:ascii="Times New Roman" w:hAnsi="Times New Roman" w:cs="Times New Roman"/>
          <w:sz w:val="24"/>
          <w:szCs w:val="24"/>
        </w:rPr>
        <w:pict>
          <v:shape id="_x0000_i1162" type="#_x0000_t75" style="width:497.65pt;height:288.6pt" filled="t">
            <v:fill color2="black"/>
            <v:imagedata r:id="rId166"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85</w:t>
      </w:r>
      <w:r w:rsidR="006D599E"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025954">
      <w:pPr>
        <w:spacing w:after="0" w:line="240" w:lineRule="auto"/>
        <w:ind w:firstLine="284"/>
      </w:pPr>
      <w:r>
        <w:pict>
          <v:shape id="_x0000_i1163" type="#_x0000_t75" style="width:27.05pt;height:27.65pt" filled="t">
            <v:fill color2="black"/>
            <v:imagedata r:id="rId16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25954">
      <w:pPr>
        <w:spacing w:after="0" w:line="240" w:lineRule="auto"/>
        <w:ind w:firstLine="284"/>
      </w:pPr>
      <w:r>
        <w:pict>
          <v:shape id="_x0000_i1164" type="#_x0000_t75" style="width:26.5pt;height:26.5pt" filled="t">
            <v:fill color2="black"/>
            <v:imagedata r:id="rId16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25954">
      <w:pPr>
        <w:spacing w:after="0" w:line="240" w:lineRule="auto"/>
        <w:ind w:firstLine="284"/>
      </w:pPr>
      <w:r>
        <w:pict>
          <v:shape id="_x0000_i1165" type="#_x0000_t75" style="width:26.5pt;height:26.5pt" filled="t">
            <v:fill color2="black"/>
            <v:imagedata r:id="rId169"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25954">
        <w:pict>
          <v:shape id="_x0000_i1166" type="#_x0000_t75" style="width:20.75pt;height:21.9pt" filled="t">
            <v:fill color2="black"/>
            <v:imagedata r:id="rId169"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025954" w:rsidRPr="006D599E">
        <w:rPr>
          <w:rFonts w:ascii="Times New Roman" w:hAnsi="Times New Roman" w:cs="Times New Roman"/>
          <w:sz w:val="24"/>
          <w:szCs w:val="24"/>
        </w:rPr>
        <w:pict>
          <v:shape id="_x0000_i1167" type="#_x0000_t75" style="width:22.45pt;height:22.45pt" filled="t">
            <v:fill color2="black"/>
            <v:imagedata r:id="rId170"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0C4BD5" w:rsidRPr="000C4BD5">
          <w:rPr>
            <w:rFonts w:ascii="Times New Roman" w:hAnsi="Times New Roman" w:cs="Times New Roman"/>
            <w:sz w:val="24"/>
            <w:szCs w:val="24"/>
          </w:rPr>
          <w:t>Рисунок 86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0C4BD5" w:rsidRPr="000C4BD5">
          <w:rPr>
            <w:rFonts w:ascii="Times New Roman" w:hAnsi="Times New Roman" w:cs="Times New Roman"/>
            <w:sz w:val="24"/>
            <w:szCs w:val="24"/>
          </w:rPr>
          <w:t>Рисунок 87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0C4BD5" w:rsidRPr="000C4BD5">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0C4BD5" w:rsidRPr="000C4BD5">
          <w:rPr>
            <w:rFonts w:ascii="Times New Roman" w:hAnsi="Times New Roman" w:cs="Times New Roman"/>
            <w:sz w:val="24"/>
            <w:szCs w:val="24"/>
          </w:rPr>
          <w:t>Рисунок 89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25954" w:rsidRPr="006D599E">
        <w:rPr>
          <w:rFonts w:ascii="Times New Roman" w:hAnsi="Times New Roman" w:cs="Times New Roman"/>
          <w:sz w:val="24"/>
          <w:szCs w:val="24"/>
        </w:rPr>
        <w:pict>
          <v:shape id="_x0000_i1168" type="#_x0000_t75" style="width:398pt;height:342.15pt" filled="t">
            <v:fill color2="black"/>
            <v:imagedata r:id="rId171"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86</w:t>
      </w:r>
      <w:r w:rsidR="006D599E"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169" type="#_x0000_t75" style="width:396.85pt;height:317.4pt" filled="t">
            <v:fill color2="black"/>
            <v:imagedata r:id="rId172"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87</w:t>
      </w:r>
      <w:r w:rsidR="006D599E"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170" type="#_x0000_t75" style="width:274.2pt;height:95.05pt" filled="t">
            <v:fill color2="black"/>
            <v:imagedata r:id="rId173"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88</w:t>
      </w:r>
      <w:r w:rsidR="006D599E"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6D599E">
      <w:pPr>
        <w:spacing w:after="0" w:line="240" w:lineRule="auto"/>
        <w:jc w:val="center"/>
        <w:rPr>
          <w:rFonts w:ascii="Times New Roman" w:hAnsi="Times New Roman" w:cs="Times New Roman"/>
          <w:b/>
        </w:rPr>
      </w:pPr>
      <w:r w:rsidRPr="006D599E">
        <w:lastRenderedPageBreak/>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6D599E">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25954" w:rsidRPr="006D599E">
        <w:rPr>
          <w:rFonts w:ascii="Times New Roman" w:hAnsi="Times New Roman" w:cs="Times New Roman"/>
          <w:sz w:val="24"/>
          <w:szCs w:val="24"/>
        </w:rPr>
        <w:pict>
          <v:shape id="_x0000_i1171" type="#_x0000_t75" style="width:496.5pt;height:288.6pt" filled="t">
            <v:fill color2="black"/>
            <v:imagedata r:id="rId174"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89</w:t>
      </w:r>
      <w:r w:rsidR="006D599E"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72" type="#_x0000_t75" style="width:121.55pt;height:20.75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25954">
      <w:pPr>
        <w:spacing w:after="0" w:line="240" w:lineRule="auto"/>
        <w:ind w:firstLine="284"/>
        <w:jc w:val="both"/>
      </w:pPr>
      <w:r w:rsidRPr="006D599E">
        <w:rPr>
          <w:rFonts w:ascii="Times New Roman" w:hAnsi="Times New Roman" w:cs="Times New Roman"/>
          <w:sz w:val="24"/>
          <w:szCs w:val="24"/>
        </w:rPr>
        <w:pict>
          <v:shape id="_x0000_i1173" type="#_x0000_t75" style="width:121.55pt;height:20.7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D599E">
      <w:pPr>
        <w:spacing w:before="120" w:after="0" w:line="240" w:lineRule="auto"/>
        <w:ind w:firstLine="284"/>
        <w:rPr>
          <w:rFonts w:ascii="Times New Roman" w:hAnsi="Times New Roman" w:cs="Times New Roman"/>
          <w:b/>
          <w:sz w:val="24"/>
          <w:szCs w:val="24"/>
        </w:rPr>
      </w:pPr>
      <w:r w:rsidRPr="006D599E">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025954" w:rsidRDefault="0002595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25954" w:rsidRPr="006D599E">
        <w:rPr>
          <w:rFonts w:ascii="Times New Roman" w:eastAsia="Times New Roman" w:hAnsi="Times New Roman" w:cs="Times New Roman"/>
          <w:sz w:val="24"/>
          <w:szCs w:val="24"/>
        </w:rPr>
        <w:pict>
          <v:shape id="_x0000_i1174" type="#_x0000_t75" style="width:266.1pt;height:42.05pt" filled="t">
            <v:fill color2="black"/>
            <v:imagedata r:id="rId175"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025954">
      <w:pPr>
        <w:spacing w:after="0" w:line="240" w:lineRule="auto"/>
        <w:ind w:firstLine="284"/>
        <w:jc w:val="both"/>
      </w:pPr>
      <w:r w:rsidRPr="006D599E">
        <w:rPr>
          <w:rFonts w:ascii="Times New Roman" w:eastAsia="Times New Roman" w:hAnsi="Times New Roman" w:cs="Times New Roman"/>
          <w:sz w:val="24"/>
          <w:szCs w:val="24"/>
        </w:rPr>
        <w:pict>
          <v:shape id="_x0000_i1175" type="#_x0000_t75" style="width:119.8pt;height:20.75pt" filled="t">
            <v:fill color2="black"/>
            <v:imagedata r:id="rId176"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0C4BD5" w:rsidRPr="000C4BD5">
          <w:rPr>
            <w:rFonts w:ascii="Times New Roman" w:hAnsi="Times New Roman" w:cs="Times New Roman"/>
            <w:sz w:val="24"/>
            <w:szCs w:val="24"/>
          </w:rPr>
          <w:t>Рисунок 90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lastRenderedPageBreak/>
        <w:pict>
          <v:shape id="_x0000_i1176" type="#_x0000_t75" style="width:282.25pt;height:286.25pt" filled="t">
            <v:fill color2="black"/>
            <v:imagedata r:id="rId177"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90</w:t>
      </w:r>
      <w:r w:rsidR="006D599E"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24018173"/>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025954">
      <w:pPr>
        <w:spacing w:after="0" w:line="240" w:lineRule="auto"/>
        <w:jc w:val="center"/>
        <w:rPr>
          <w:rFonts w:ascii="Times New Roman" w:hAnsi="Times New Roman" w:cs="Times New Roman"/>
          <w:b/>
        </w:rPr>
      </w:pPr>
      <w:r>
        <w:rPr>
          <w:lang w:eastAsia="ru-RU"/>
        </w:rPr>
        <w:pict>
          <v:shape id="_x0000_i1177" type="#_x0000_t75" style="width:495.35pt;height:307.6pt">
            <v:imagedata r:id="rId178"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91</w:t>
      </w:r>
      <w:r w:rsidR="006D599E"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25954">
      <w:pPr>
        <w:tabs>
          <w:tab w:val="left" w:pos="284"/>
        </w:tabs>
        <w:spacing w:after="0" w:line="240" w:lineRule="auto"/>
        <w:ind w:firstLine="284"/>
        <w:jc w:val="both"/>
      </w:pPr>
      <w:r w:rsidRPr="006D599E">
        <w:rPr>
          <w:rFonts w:ascii="Times New Roman" w:eastAsia="Times New Roman" w:hAnsi="Times New Roman" w:cs="Times New Roman"/>
          <w:b/>
          <w:sz w:val="24"/>
          <w:szCs w:val="24"/>
          <w:lang w:eastAsia="ru-RU"/>
        </w:rPr>
        <w:pict>
          <v:shape id="_x0000_i1178" type="#_x0000_t75" style="width:50.1pt;height:50.1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25954">
      <w:pPr>
        <w:spacing w:after="0" w:line="240" w:lineRule="auto"/>
        <w:ind w:firstLine="284"/>
        <w:jc w:val="both"/>
      </w:pPr>
      <w:r w:rsidRPr="006D599E">
        <w:rPr>
          <w:rFonts w:ascii="Times New Roman" w:eastAsia="Times New Roman" w:hAnsi="Times New Roman" w:cs="Times New Roman"/>
          <w:b/>
          <w:sz w:val="24"/>
          <w:szCs w:val="24"/>
          <w:lang w:eastAsia="ru-RU"/>
        </w:rPr>
        <w:pict>
          <v:shape id="_x0000_i1179" type="#_x0000_t75" style="width:49.55pt;height:49.5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25954">
      <w:pPr>
        <w:spacing w:after="0" w:line="240" w:lineRule="auto"/>
        <w:ind w:firstLine="284"/>
        <w:jc w:val="both"/>
      </w:pPr>
      <w:r w:rsidRPr="006D599E">
        <w:rPr>
          <w:rFonts w:ascii="Times New Roman" w:eastAsia="Times New Roman" w:hAnsi="Times New Roman" w:cs="Times New Roman"/>
          <w:b/>
          <w:sz w:val="24"/>
          <w:szCs w:val="24"/>
          <w:lang w:eastAsia="ru-RU"/>
        </w:rPr>
        <w:pict>
          <v:shape id="_x0000_i1180" type="#_x0000_t75" style="width:50.1pt;height:50.1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025954">
      <w:pPr>
        <w:spacing w:after="0" w:line="240" w:lineRule="auto"/>
        <w:ind w:firstLine="284"/>
        <w:jc w:val="both"/>
      </w:pPr>
      <w:r w:rsidRPr="006D599E">
        <w:rPr>
          <w:rFonts w:ascii="Times New Roman" w:eastAsia="Times New Roman" w:hAnsi="Times New Roman" w:cs="Times New Roman"/>
          <w:b/>
          <w:sz w:val="24"/>
          <w:szCs w:val="24"/>
          <w:lang w:eastAsia="ru-RU"/>
        </w:rPr>
        <w:lastRenderedPageBreak/>
        <w:pict>
          <v:shape id="_x0000_i1181" type="#_x0000_t75" style="width:50.1pt;height:50.1pt" filled="t">
            <v:fill color2="black"/>
            <v:imagedata r:id="rId1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25954">
      <w:pPr>
        <w:spacing w:after="0" w:line="240" w:lineRule="auto"/>
        <w:ind w:firstLine="284"/>
        <w:jc w:val="both"/>
      </w:pPr>
      <w:r w:rsidRPr="006D599E">
        <w:rPr>
          <w:rFonts w:ascii="Times New Roman" w:eastAsia="Times New Roman" w:hAnsi="Times New Roman" w:cs="Times New Roman"/>
          <w:b/>
          <w:sz w:val="24"/>
          <w:szCs w:val="24"/>
          <w:lang w:eastAsia="ru-RU"/>
        </w:rPr>
        <w:pict>
          <v:shape id="_x0000_i1182" type="#_x0000_t75" style="width:49.55pt;height:49.55pt" filled="t">
            <v:fill color2="black"/>
            <v:imagedata r:id="rId18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25954">
      <w:pPr>
        <w:tabs>
          <w:tab w:val="left" w:pos="284"/>
        </w:tabs>
        <w:spacing w:after="0" w:line="240" w:lineRule="auto"/>
        <w:ind w:firstLine="284"/>
        <w:jc w:val="both"/>
      </w:pPr>
      <w:r w:rsidRPr="006D599E">
        <w:rPr>
          <w:rFonts w:ascii="Times New Roman" w:eastAsia="Times New Roman" w:hAnsi="Times New Roman" w:cs="Times New Roman"/>
          <w:b/>
          <w:sz w:val="24"/>
          <w:szCs w:val="24"/>
          <w:lang w:eastAsia="ru-RU"/>
        </w:rPr>
        <w:pict>
          <v:shape id="_x0000_i1183" type="#_x0000_t75" style="width:49.55pt;height:49.55pt" filled="t">
            <v:fill color2="black"/>
            <v:imagedata r:id="rId18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25954">
      <w:pPr>
        <w:pStyle w:val="aff"/>
        <w:spacing w:after="0" w:line="240" w:lineRule="auto"/>
        <w:ind w:left="0" w:firstLine="284"/>
        <w:jc w:val="both"/>
      </w:pPr>
      <w:r w:rsidRPr="006D599E">
        <w:rPr>
          <w:rFonts w:ascii="Times New Roman" w:eastAsia="Times New Roman" w:hAnsi="Times New Roman" w:cs="Times New Roman"/>
          <w:b/>
          <w:sz w:val="24"/>
          <w:szCs w:val="24"/>
          <w:lang w:eastAsia="ru-RU"/>
        </w:rPr>
        <w:pict>
          <v:shape id="_x0000_i1184" type="#_x0000_t75" style="width:49.55pt;height:49.55pt" filled="t">
            <v:fill color2="black"/>
            <v:imagedata r:id="rId1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25954">
      <w:pPr>
        <w:tabs>
          <w:tab w:val="left" w:pos="284"/>
        </w:tabs>
        <w:spacing w:after="0" w:line="240" w:lineRule="auto"/>
        <w:ind w:firstLine="284"/>
        <w:jc w:val="both"/>
      </w:pPr>
      <w:r w:rsidRPr="006D599E">
        <w:rPr>
          <w:rFonts w:ascii="Times New Roman" w:eastAsia="Times New Roman" w:hAnsi="Times New Roman" w:cs="Times New Roman"/>
          <w:sz w:val="24"/>
          <w:szCs w:val="24"/>
          <w:lang w:eastAsia="ru-RU"/>
        </w:rPr>
        <w:pict>
          <v:shape id="_x0000_i1185" type="#_x0000_t75" style="width:49.55pt;height:49.55pt" filled="t">
            <v:fill color2="black"/>
            <v:imagedata r:id="rId186"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25954">
      <w:pPr>
        <w:spacing w:after="0" w:line="240" w:lineRule="auto"/>
        <w:ind w:firstLine="284"/>
        <w:jc w:val="both"/>
      </w:pPr>
      <w:r>
        <w:pict>
          <v:shape id="_x0000_i1186" type="#_x0000_t75" style="width:50.1pt;height:50.1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25954">
      <w:pPr>
        <w:spacing w:after="0" w:line="240" w:lineRule="auto"/>
        <w:ind w:firstLine="284"/>
        <w:jc w:val="both"/>
      </w:pPr>
      <w:r>
        <w:pict>
          <v:shape id="_x0000_i1187" type="#_x0000_t75" style="width:50.1pt;height:50.1pt" filled="t">
            <v:fill color2="black"/>
            <v:imagedata r:id="rId18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25954">
      <w:pPr>
        <w:spacing w:after="0" w:line="240" w:lineRule="auto"/>
        <w:ind w:firstLine="284"/>
        <w:jc w:val="both"/>
      </w:pPr>
      <w:r>
        <w:pict>
          <v:shape id="_x0000_i1188" type="#_x0000_t75" style="width:50.7pt;height:50.7pt" filled="t">
            <v:fill color2="black"/>
            <v:imagedata r:id="rId189"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pStyle w:val="Default"/>
        <w:ind w:firstLine="284"/>
        <w:jc w:val="both"/>
      </w:pPr>
      <w:r>
        <w:pict>
          <v:shape id="_x0000_i1189" type="#_x0000_t75" style="width:49.55pt;height:49.55pt" filled="t">
            <v:fill color2="black"/>
            <v:imagedata r:id="rId190"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025954">
      <w:pPr>
        <w:widowControl w:val="0"/>
        <w:spacing w:after="0" w:line="240" w:lineRule="auto"/>
        <w:ind w:firstLine="284"/>
        <w:jc w:val="both"/>
      </w:pPr>
      <w:r>
        <w:lastRenderedPageBreak/>
        <w:pict>
          <v:shape id="_x0000_i1190" type="#_x0000_t75" style="width:49.55pt;height:49.55pt" filled="t">
            <v:fill color2="black"/>
            <v:imagedata r:id="rId191"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25954">
      <w:pPr>
        <w:widowControl w:val="0"/>
        <w:spacing w:after="0" w:line="240" w:lineRule="auto"/>
        <w:ind w:firstLine="284"/>
        <w:jc w:val="both"/>
        <w:rPr>
          <w:rFonts w:ascii="Times New Roman" w:hAnsi="Times New Roman" w:cs="Times New Roman"/>
          <w:sz w:val="24"/>
          <w:szCs w:val="24"/>
        </w:rPr>
      </w:pPr>
      <w:r w:rsidRPr="006D599E">
        <w:rPr>
          <w:rFonts w:ascii="Times New Roman" w:hAnsi="Times New Roman" w:cs="Times New Roman"/>
          <w:sz w:val="24"/>
          <w:szCs w:val="24"/>
        </w:rPr>
        <w:pict>
          <v:shape id="_x0000_i1191" type="#_x0000_t75" style="width:50.7pt;height:50.7pt" filled="t">
            <v:fill color2="black"/>
            <v:imagedata r:id="rId192"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025954" w:rsidP="00DF2921">
      <w:pPr>
        <w:spacing w:after="0" w:line="240" w:lineRule="auto"/>
        <w:ind w:firstLine="284"/>
        <w:jc w:val="both"/>
      </w:pPr>
      <w:r>
        <w:pict>
          <v:shape id="_x0000_i1192" type="#_x0000_t75" style="width:50.1pt;height:50.1pt">
            <v:imagedata r:id="rId193"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025954">
      <w:pPr>
        <w:widowControl w:val="0"/>
        <w:spacing w:after="0" w:line="240" w:lineRule="auto"/>
        <w:ind w:firstLine="284"/>
        <w:jc w:val="both"/>
        <w:rPr>
          <w:rFonts w:ascii="Times New Roman" w:hAnsi="Times New Roman" w:cs="Times New Roman"/>
          <w:sz w:val="24"/>
          <w:szCs w:val="24"/>
        </w:rPr>
      </w:pPr>
      <w:r w:rsidRPr="006D599E">
        <w:rPr>
          <w:rFonts w:ascii="Times New Roman" w:hAnsi="Times New Roman" w:cs="Times New Roman"/>
          <w:sz w:val="24"/>
          <w:szCs w:val="24"/>
        </w:rPr>
        <w:pict>
          <v:shape id="_x0000_i1193" type="#_x0000_t75" style="width:50.1pt;height:50.1pt">
            <v:imagedata r:id="rId194"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025954">
      <w:pPr>
        <w:widowControl w:val="0"/>
        <w:spacing w:after="0" w:line="240" w:lineRule="auto"/>
        <w:ind w:firstLine="284"/>
        <w:jc w:val="both"/>
      </w:pPr>
      <w:r w:rsidRPr="006D599E">
        <w:rPr>
          <w:rFonts w:ascii="Times New Roman" w:hAnsi="Times New Roman" w:cs="Times New Roman"/>
          <w:sz w:val="24"/>
          <w:szCs w:val="24"/>
        </w:rPr>
        <w:pict>
          <v:shape id="_x0000_i1194" type="#_x0000_t75" style="width:50.1pt;height:50.1pt" filled="t">
            <v:fill color2="black"/>
            <v:imagedata r:id="rId195"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25954">
      <w:pPr>
        <w:pStyle w:val="HTML0"/>
        <w:ind w:firstLine="284"/>
        <w:jc w:val="both"/>
      </w:pPr>
      <w:r>
        <w:pict>
          <v:shape id="_x0000_i1195" type="#_x0000_t75" style="width:50.1pt;height:50.1pt" filled="t">
            <v:fill color2="black"/>
            <v:imagedata r:id="rId19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25954">
      <w:pPr>
        <w:pStyle w:val="HTML0"/>
        <w:ind w:firstLine="284"/>
        <w:jc w:val="both"/>
      </w:pPr>
      <w:r>
        <w:pict>
          <v:shape id="_x0000_i1196" type="#_x0000_t75" style="width:50.7pt;height:50.7pt" filled="t">
            <v:fill color2="black"/>
            <v:imagedata r:id="rId19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025954">
      <w:pPr>
        <w:pStyle w:val="HTML0"/>
        <w:ind w:firstLine="284"/>
        <w:jc w:val="both"/>
      </w:pPr>
      <w:r w:rsidRPr="006D599E">
        <w:rPr>
          <w:rFonts w:ascii="Times New Roman" w:eastAsia="Calibri" w:hAnsi="Times New Roman" w:cs="Times New Roman"/>
          <w:sz w:val="24"/>
          <w:szCs w:val="24"/>
          <w:lang w:eastAsia="ar-SA"/>
        </w:rPr>
        <w:pict>
          <v:shape id="_x0000_i1197" type="#_x0000_t75" style="width:50.7pt;height:50.7pt" filled="t">
            <v:fill color2="black"/>
            <v:imagedata r:id="rId19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025954">
      <w:pPr>
        <w:spacing w:after="0" w:line="240" w:lineRule="auto"/>
        <w:ind w:firstLine="284"/>
        <w:jc w:val="both"/>
      </w:pPr>
      <w:r>
        <w:pict>
          <v:shape id="_x0000_i1198" type="#_x0000_t75" style="width:50.7pt;height:50.7pt" filled="t">
            <v:fill color2="black"/>
            <v:imagedata r:id="rId19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lastRenderedPageBreak/>
        <w:pict>
          <v:shape id="_x0000_i1199" type="#_x0000_t75" style="width:50.7pt;height:50.7pt" filled="t">
            <v:fill color2="black"/>
            <v:imagedata r:id="rId20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025954">
      <w:pPr>
        <w:spacing w:after="0" w:line="240" w:lineRule="auto"/>
        <w:ind w:firstLine="284"/>
        <w:jc w:val="both"/>
      </w:pPr>
      <w:r>
        <w:pict>
          <v:shape id="_x0000_i1200" type="#_x0000_t75" style="width:50.7pt;height:50.7pt" filled="t">
            <v:fill color2="black"/>
            <v:imagedata r:id="rId20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25954">
      <w:pPr>
        <w:spacing w:after="0" w:line="240" w:lineRule="auto"/>
        <w:ind w:firstLine="284"/>
        <w:jc w:val="both"/>
      </w:pPr>
      <w:r>
        <w:pict>
          <v:shape id="_x0000_i1201" type="#_x0000_t75" style="width:50.1pt;height:50.1pt" filled="t">
            <v:fill color2="black"/>
            <v:imagedata r:id="rId20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25954">
      <w:pPr>
        <w:spacing w:after="0" w:line="240" w:lineRule="auto"/>
        <w:ind w:firstLine="284"/>
        <w:jc w:val="both"/>
      </w:pPr>
      <w:r>
        <w:pict>
          <v:shape id="_x0000_i1202" type="#_x0000_t75" style="width:50.1pt;height:50.1pt" filled="t">
            <v:fill color2="black"/>
            <v:imagedata r:id="rId20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6D599E">
      <w:pPr>
        <w:spacing w:after="0" w:line="240" w:lineRule="auto"/>
        <w:ind w:firstLine="284"/>
        <w:jc w:val="both"/>
        <w:rPr>
          <w:sz w:val="28"/>
          <w:szCs w:val="28"/>
        </w:rPr>
      </w:pPr>
      <w:r w:rsidRPr="006D599E">
        <w:pict>
          <v:shape id="_x0000_s1098" type="#_x0000_t202" style="position:absolute;left:0;text-align:left;margin-left:86.5pt;margin-top:5.45pt;width:387.15pt;height:184.3pt;z-index:22;mso-wrap-distance-left:9.05pt;mso-wrap-distance-right:9.05pt" stroked="f">
            <v:fill color2="black"/>
            <v:textbox style="mso-next-textbox:#_x0000_s1098" inset="7.5pt,3.9pt,7.5pt,3.9pt">
              <w:txbxContent>
                <w:p w:rsidR="00025954" w:rsidRDefault="00025954">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025954" w:rsidRDefault="00025954">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025954" w:rsidRDefault="00025954">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025954" w:rsidRDefault="00025954">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025954" w:rsidRDefault="00025954">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025954" w:rsidRDefault="00025954">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025954" w:rsidRDefault="00025954">
                  <w:pPr>
                    <w:spacing w:after="0" w:line="240" w:lineRule="auto"/>
                    <w:ind w:firstLine="284"/>
                    <w:jc w:val="both"/>
                    <w:rPr>
                      <w:rFonts w:ascii="Times New Roman" w:eastAsia="Times New Roman" w:hAnsi="Times New Roman" w:cs="Times New Roman"/>
                      <w:bCs/>
                      <w:sz w:val="24"/>
                      <w:szCs w:val="24"/>
                      <w:lang w:eastAsia="ru-RU"/>
                    </w:rPr>
                  </w:pPr>
                </w:p>
                <w:p w:rsidR="00025954" w:rsidRDefault="00025954">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025954" w:rsidRPr="006D599E">
        <w:rPr>
          <w:rFonts w:ascii="Times New Roman" w:eastAsia="Times New Roman" w:hAnsi="Times New Roman" w:cs="Times New Roman"/>
          <w:b/>
          <w:bCs/>
          <w:sz w:val="26"/>
          <w:szCs w:val="26"/>
          <w:lang w:val="en-US" w:eastAsia="ru-RU"/>
        </w:rPr>
        <w:pict>
          <v:shape id="_x0000_i1203" type="#_x0000_t75" style="width:63.35pt;height:189.5pt" filled="t">
            <v:fill color2="black"/>
            <v:imagedata r:id="rId204" o:title="" croptop="-67f" cropbottom="-67f" cropleft="-202f" cropright="-202f"/>
          </v:shape>
        </w:pict>
      </w:r>
    </w:p>
    <w:p w:rsidR="006C4E31" w:rsidRDefault="006C4E31" w:rsidP="00BC289E">
      <w:pPr>
        <w:pStyle w:val="2"/>
        <w:pageBreakBefore/>
        <w:spacing w:line="240" w:lineRule="auto"/>
        <w:ind w:left="573" w:hanging="289"/>
      </w:pPr>
      <w:bookmarkStart w:id="99" w:name="_Toc524018174"/>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025954">
      <w:pPr>
        <w:spacing w:after="0" w:line="240" w:lineRule="auto"/>
        <w:jc w:val="center"/>
        <w:rPr>
          <w:rFonts w:ascii="Times New Roman" w:hAnsi="Times New Roman" w:cs="Times New Roman"/>
          <w:b/>
        </w:rPr>
      </w:pPr>
      <w:r>
        <w:rPr>
          <w:lang w:eastAsia="ru-RU"/>
        </w:rPr>
        <w:pict>
          <v:shape id="_x0000_i1204" type="#_x0000_t75" style="width:496.5pt;height:139.95pt" filled="t">
            <v:fill color2="black"/>
            <v:imagedata r:id="rId205"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92</w:t>
      </w:r>
      <w:r w:rsidR="006D599E"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0C4BD5" w:rsidRPr="000C4BD5">
          <w:rPr>
            <w:rFonts w:ascii="Times New Roman" w:hAnsi="Times New Roman" w:cs="Times New Roman"/>
            <w:sz w:val="24"/>
            <w:szCs w:val="24"/>
          </w:rPr>
          <w:t>Рисунок 93</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205" type="#_x0000_t75" style="width:497.1pt;height:163.6pt" filled="t">
            <v:fill color2="black"/>
            <v:imagedata r:id="rId206" o:title="" croptop="-68f" cropbottom="-68f" cropleft="-22f" cropright="-22f"/>
          </v:shape>
        </w:pict>
      </w:r>
    </w:p>
    <w:p w:rsidR="006C4E31" w:rsidRDefault="006C4E31" w:rsidP="00BC289E">
      <w:pPr>
        <w:pStyle w:val="82"/>
        <w:jc w:val="center"/>
        <w:outlineLvl w:val="0"/>
      </w:pPr>
      <w:bookmarkStart w:id="100" w:name="_Ref480383679"/>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93</w:t>
      </w:r>
      <w:r w:rsidR="006D599E" w:rsidRPr="006277C4">
        <w:rPr>
          <w:rFonts w:ascii="Times New Roman" w:hAnsi="Times New Roman" w:cs="Times New Roman"/>
          <w:b/>
          <w:i w:val="0"/>
          <w:sz w:val="22"/>
          <w:szCs w:val="22"/>
        </w:rPr>
        <w:fldChar w:fldCharType="end"/>
      </w:r>
      <w:bookmarkEnd w:id="100"/>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025954">
      <w:pPr>
        <w:spacing w:after="0" w:line="240" w:lineRule="auto"/>
        <w:ind w:firstLine="284"/>
        <w:jc w:val="both"/>
      </w:pPr>
      <w:r w:rsidRPr="006D599E">
        <w:rPr>
          <w:rFonts w:ascii="Times New Roman" w:hAnsi="Times New Roman" w:cs="Times New Roman"/>
          <w:sz w:val="24"/>
          <w:szCs w:val="24"/>
          <w:lang w:eastAsia="ru-RU"/>
        </w:rPr>
        <w:pict>
          <v:shape id="_x0000_i1206" type="#_x0000_t75" style="width:115.2pt;height:20.75pt" filled="t">
            <v:fill color2="black"/>
            <v:imagedata r:id="rId207"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pPr>
      <w:r w:rsidRPr="006D599E">
        <w:rPr>
          <w:rFonts w:ascii="Times New Roman" w:hAnsi="Times New Roman" w:cs="Times New Roman"/>
          <w:sz w:val="24"/>
          <w:szCs w:val="24"/>
          <w:lang w:eastAsia="ru-RU"/>
        </w:rPr>
        <w:pict>
          <v:shape id="_x0000_i1207" type="#_x0000_t75" style="width:135.35pt;height:20.75pt" filled="t">
            <v:fill color2="black"/>
            <v:imagedata r:id="rId208"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1" w:name="_Toc524018175"/>
      <w:r>
        <w:rPr>
          <w:rFonts w:ascii="Times New Roman" w:hAnsi="Times New Roman" w:cs="Times New Roman"/>
        </w:rPr>
        <w:lastRenderedPageBreak/>
        <w:t>6 Блок линейных интерфейсов аналоговый (БЛИ-А)</w:t>
      </w:r>
      <w:bookmarkEnd w:id="101"/>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spacing w:after="0" w:line="240" w:lineRule="auto"/>
        <w:ind w:firstLine="284"/>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208" type="#_x0000_t75" style="width:188.35pt;height:19.6pt" filled="t">
            <v:fill color2="black"/>
            <v:imagedata r:id="rId209"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025954" w:rsidP="00AB491E">
      <w:pPr>
        <w:spacing w:after="0" w:line="240" w:lineRule="auto"/>
        <w:jc w:val="both"/>
      </w:pPr>
      <w:r w:rsidRPr="006D599E">
        <w:rPr>
          <w:rFonts w:ascii="Times New Roman" w:hAnsi="Times New Roman" w:cs="Times New Roman"/>
          <w:sz w:val="24"/>
          <w:szCs w:val="24"/>
          <w:lang w:eastAsia="ru-RU"/>
        </w:rPr>
        <w:pict>
          <v:shape id="_x0000_i1209" type="#_x0000_t75" style="width:495.95pt;height:384.75pt">
            <v:imagedata r:id="rId210"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94</w:t>
      </w:r>
      <w:r w:rsidR="006D599E"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025954">
      <w:pPr>
        <w:pStyle w:val="aff"/>
        <w:spacing w:after="0" w:line="240" w:lineRule="auto"/>
        <w:ind w:left="0" w:firstLine="284"/>
        <w:jc w:val="both"/>
      </w:pPr>
      <w:r>
        <w:pict>
          <v:shape id="_x0000_i1210" type="#_x0000_t75" style="width:160.15pt;height:27.05pt">
            <v:imagedata r:id="rId211"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2" w:name="_Toc524018176"/>
      <w:r>
        <w:rPr>
          <w:sz w:val="28"/>
          <w:szCs w:val="28"/>
        </w:rPr>
        <w:t>6.1 Основные параметры</w:t>
      </w:r>
      <w:bookmarkEnd w:id="102"/>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25954">
      <w:pPr>
        <w:spacing w:after="0" w:line="240" w:lineRule="auto"/>
        <w:jc w:val="center"/>
        <w:rPr>
          <w:rFonts w:ascii="Times New Roman" w:hAnsi="Times New Roman" w:cs="Times New Roman"/>
          <w:b/>
        </w:rPr>
      </w:pPr>
      <w:r>
        <w:rPr>
          <w:lang w:eastAsia="ru-RU"/>
        </w:rPr>
        <w:pict>
          <v:shape id="_x0000_i1211" type="#_x0000_t75" style="width:495.95pt;height:432.6pt">
            <v:imagedata r:id="rId212"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6D599E" w:rsidRPr="0045148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95</w:t>
      </w:r>
      <w:r w:rsidR="006D599E"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3" w:name="_Toc524018177"/>
      <w:r>
        <w:rPr>
          <w:sz w:val="26"/>
          <w:szCs w:val="26"/>
          <w:lang w:eastAsia="ru-RU"/>
        </w:rPr>
        <w:t>6.1.1 Состояние ВМ</w:t>
      </w:r>
      <w:bookmarkEnd w:id="103"/>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4" w:name="_Toc524018178"/>
      <w:r>
        <w:rPr>
          <w:sz w:val="26"/>
          <w:szCs w:val="26"/>
          <w:lang w:eastAsia="ru-RU"/>
        </w:rPr>
        <w:t>6.1.2 Основные параметры</w:t>
      </w:r>
      <w:bookmarkEnd w:id="104"/>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5" w:name="_Toc524018179"/>
      <w:r>
        <w:rPr>
          <w:sz w:val="26"/>
          <w:szCs w:val="26"/>
          <w:lang w:eastAsia="ru-RU"/>
        </w:rPr>
        <w:t>6.1.3 Сетевые параметры</w:t>
      </w:r>
      <w:bookmarkEnd w:id="105"/>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24018180"/>
      <w:r>
        <w:rPr>
          <w:sz w:val="26"/>
          <w:szCs w:val="26"/>
          <w:lang w:eastAsia="ru-RU"/>
        </w:rPr>
        <w:t>6.1.</w:t>
      </w:r>
      <w:r w:rsidR="00773A7C">
        <w:rPr>
          <w:sz w:val="26"/>
          <w:szCs w:val="26"/>
          <w:lang w:eastAsia="ru-RU"/>
        </w:rPr>
        <w:t>4</w:t>
      </w:r>
      <w:r>
        <w:rPr>
          <w:sz w:val="26"/>
          <w:szCs w:val="26"/>
          <w:lang w:eastAsia="ru-RU"/>
        </w:rPr>
        <w:t xml:space="preserve"> Интерфейсы</w:t>
      </w:r>
      <w:bookmarkEnd w:id="106"/>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0C4BD5" w:rsidRPr="000C4BD5">
          <w:rPr>
            <w:rFonts w:ascii="Times New Roman" w:hAnsi="Times New Roman" w:cs="Times New Roman"/>
            <w:sz w:val="24"/>
            <w:szCs w:val="24"/>
          </w:rPr>
          <w:t>Рисунок 96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25954">
      <w:pPr>
        <w:widowControl w:val="0"/>
        <w:spacing w:after="0" w:line="240" w:lineRule="auto"/>
        <w:jc w:val="center"/>
        <w:rPr>
          <w:rFonts w:ascii="Times New Roman" w:hAnsi="Times New Roman" w:cs="Times New Roman"/>
          <w:b/>
        </w:rPr>
      </w:pPr>
      <w:r w:rsidRPr="006D599E">
        <w:rPr>
          <w:rFonts w:ascii="Times New Roman" w:hAnsi="Times New Roman" w:cs="Times New Roman"/>
          <w:b/>
          <w:sz w:val="24"/>
          <w:szCs w:val="24"/>
          <w:lang w:eastAsia="ru-RU"/>
        </w:rPr>
        <w:lastRenderedPageBreak/>
        <w:pict>
          <v:shape id="_x0000_i1212" type="#_x0000_t75" style="width:395.7pt;height:279.95pt" filled="t">
            <v:fill color2="black"/>
            <v:imagedata r:id="rId213"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96</w:t>
      </w:r>
      <w:r w:rsidR="006D599E"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8" w:name="_Toc524018181"/>
      <w:r>
        <w:rPr>
          <w:sz w:val="26"/>
          <w:szCs w:val="26"/>
          <w:lang w:eastAsia="ru-RU"/>
        </w:rPr>
        <w:t>6.1.</w:t>
      </w:r>
      <w:r w:rsidR="00773A7C">
        <w:rPr>
          <w:sz w:val="26"/>
          <w:szCs w:val="26"/>
          <w:lang w:eastAsia="ru-RU"/>
        </w:rPr>
        <w:t>5</w:t>
      </w:r>
      <w:r>
        <w:rPr>
          <w:sz w:val="26"/>
          <w:szCs w:val="26"/>
          <w:lang w:eastAsia="ru-RU"/>
        </w:rPr>
        <w:t xml:space="preserve"> Состояние ЛИ</w:t>
      </w:r>
      <w:bookmarkEnd w:id="108"/>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24018182"/>
      <w:r>
        <w:rPr>
          <w:sz w:val="26"/>
          <w:szCs w:val="26"/>
          <w:lang w:eastAsia="ru-RU"/>
        </w:rPr>
        <w:t>6.1.</w:t>
      </w:r>
      <w:r w:rsidR="00773A7C">
        <w:rPr>
          <w:sz w:val="26"/>
          <w:szCs w:val="26"/>
          <w:lang w:eastAsia="ru-RU"/>
        </w:rPr>
        <w:t>6</w:t>
      </w:r>
      <w:r>
        <w:rPr>
          <w:sz w:val="26"/>
          <w:szCs w:val="26"/>
          <w:lang w:eastAsia="ru-RU"/>
        </w:rPr>
        <w:t xml:space="preserve"> Каналы</w:t>
      </w:r>
      <w:bookmarkEnd w:id="109"/>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6D599E" w:rsidP="00BC289E">
      <w:pPr>
        <w:spacing w:after="0" w:line="240" w:lineRule="auto"/>
        <w:ind w:left="1416" w:firstLine="708"/>
        <w:outlineLvl w:val="0"/>
      </w:pPr>
      <w:hyperlink r:id="rId214"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6D599E">
      <w:pPr>
        <w:spacing w:after="0" w:line="240" w:lineRule="auto"/>
        <w:ind w:left="2124"/>
      </w:pPr>
      <w:hyperlink r:id="rId215"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6D599E">
      <w:pPr>
        <w:spacing w:after="0" w:line="240" w:lineRule="auto"/>
        <w:ind w:left="2124"/>
        <w:rPr>
          <w:rFonts w:ascii="Times New Roman" w:hAnsi="Times New Roman" w:cs="Times New Roman"/>
          <w:sz w:val="24"/>
          <w:szCs w:val="24"/>
        </w:rPr>
      </w:pPr>
      <w:hyperlink r:id="rId216"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1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2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21"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2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6D599E">
        <w:rPr>
          <w:rFonts w:cs="Times New Roman"/>
          <w:sz w:val="24"/>
          <w:szCs w:val="24"/>
        </w:rPr>
        <w:fldChar w:fldCharType="begin"/>
      </w:r>
      <w:r>
        <w:rPr>
          <w:rFonts w:cs="Times New Roman"/>
          <w:sz w:val="24"/>
          <w:szCs w:val="24"/>
        </w:rPr>
        <w:instrText xml:space="preserve"> REF _Ref423620031 \h </w:instrText>
      </w:r>
      <w:r w:rsidR="006D599E">
        <w:rPr>
          <w:rFonts w:cs="Times New Roman"/>
          <w:sz w:val="24"/>
          <w:szCs w:val="24"/>
        </w:rPr>
      </w:r>
      <w:r w:rsidR="006D599E">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24018183"/>
      <w:r>
        <w:rPr>
          <w:sz w:val="28"/>
          <w:szCs w:val="28"/>
        </w:rPr>
        <w:lastRenderedPageBreak/>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25954">
      <w:pPr>
        <w:spacing w:after="0" w:line="240" w:lineRule="auto"/>
        <w:jc w:val="both"/>
        <w:rPr>
          <w:rFonts w:ascii="Times New Roman" w:hAnsi="Times New Roman" w:cs="Times New Roman"/>
          <w:b/>
        </w:rPr>
      </w:pPr>
      <w:r w:rsidRPr="006D599E">
        <w:rPr>
          <w:rFonts w:ascii="Times New Roman" w:hAnsi="Times New Roman" w:cs="Times New Roman"/>
          <w:sz w:val="24"/>
          <w:szCs w:val="24"/>
        </w:rPr>
        <w:pict>
          <v:shape id="_x0000_i1213" type="#_x0000_t75" style="width:497.1pt;height:404.35pt" filled="t">
            <v:fill color2="black"/>
            <v:imagedata r:id="rId224"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6D599E"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D599E"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97</w:t>
      </w:r>
      <w:r w:rsidR="006D599E"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025954">
      <w:pPr>
        <w:spacing w:after="0" w:line="240" w:lineRule="auto"/>
        <w:ind w:firstLine="567"/>
        <w:jc w:val="both"/>
      </w:pPr>
      <w:r w:rsidRPr="006D599E">
        <w:rPr>
          <w:rFonts w:ascii="Times New Roman" w:hAnsi="Times New Roman" w:cs="Times New Roman"/>
          <w:sz w:val="24"/>
          <w:szCs w:val="24"/>
        </w:rPr>
        <w:pict>
          <v:shape id="_x0000_i1214" type="#_x0000_t75" style="width:9.2pt;height:9.2pt" filled="t">
            <v:fill color2="black"/>
            <v:imagedata r:id="rId225"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25954">
      <w:pPr>
        <w:spacing w:after="0" w:line="240" w:lineRule="auto"/>
        <w:ind w:firstLine="567"/>
      </w:pPr>
      <w:r w:rsidRPr="006D599E">
        <w:rPr>
          <w:rFonts w:ascii="Times New Roman" w:hAnsi="Times New Roman" w:cs="Times New Roman"/>
          <w:sz w:val="24"/>
          <w:szCs w:val="24"/>
        </w:rPr>
        <w:pict>
          <v:shape id="_x0000_i1215" type="#_x0000_t75" style="width:9.2pt;height:9.2pt" filled="t">
            <v:fill color2="black"/>
            <v:imagedata r:id="rId226"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3" w:name="_Toc524018184"/>
      <w:r>
        <w:rPr>
          <w:sz w:val="28"/>
          <w:szCs w:val="28"/>
        </w:rPr>
        <w:t>6.3 Параметры сигнализаций</w:t>
      </w:r>
      <w:bookmarkEnd w:id="11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4" w:name="_Toc524018185"/>
      <w:r>
        <w:rPr>
          <w:sz w:val="26"/>
          <w:szCs w:val="26"/>
          <w:lang w:eastAsia="ru-RU"/>
        </w:rPr>
        <w:t>6.3.1 Тип сигнализации ИВА</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025954" w:rsidP="004E08AC">
      <w:pPr>
        <w:widowControl w:val="0"/>
        <w:spacing w:after="0" w:line="240" w:lineRule="auto"/>
        <w:jc w:val="both"/>
      </w:pPr>
      <w:r w:rsidRPr="006D599E">
        <w:rPr>
          <w:rFonts w:ascii="Times New Roman" w:hAnsi="Times New Roman" w:cs="Times New Roman"/>
          <w:b/>
          <w:sz w:val="24"/>
          <w:szCs w:val="24"/>
          <w:lang w:val="en-US" w:eastAsia="ru-RU"/>
        </w:rPr>
        <w:pict>
          <v:shape id="_x0000_i1216" type="#_x0000_t75" style="width:495.95pt;height:158.4pt" filled="t">
            <v:fill color2="black"/>
            <v:imagedata r:id="rId228"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6D599E">
        <w:rPr>
          <w:rFonts w:cs="Times New Roman"/>
          <w:sz w:val="22"/>
          <w:szCs w:val="22"/>
        </w:rPr>
        <w:fldChar w:fldCharType="begin"/>
      </w:r>
      <w:r>
        <w:rPr>
          <w:rFonts w:cs="Times New Roman"/>
          <w:sz w:val="22"/>
          <w:szCs w:val="22"/>
        </w:rPr>
        <w:instrText xml:space="preserve"> SEQ "Рисунок" \* ARABIC </w:instrText>
      </w:r>
      <w:r w:rsidR="006D599E">
        <w:rPr>
          <w:rFonts w:cs="Times New Roman"/>
          <w:sz w:val="22"/>
          <w:szCs w:val="22"/>
        </w:rPr>
        <w:fldChar w:fldCharType="separate"/>
      </w:r>
      <w:r w:rsidR="000C4BD5">
        <w:rPr>
          <w:rFonts w:cs="Times New Roman"/>
          <w:noProof/>
          <w:sz w:val="22"/>
          <w:szCs w:val="22"/>
        </w:rPr>
        <w:t>98</w:t>
      </w:r>
      <w:r w:rsidR="006D599E">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5" w:name="_Toc524018186"/>
      <w:r>
        <w:rPr>
          <w:sz w:val="26"/>
          <w:szCs w:val="26"/>
          <w:lang w:eastAsia="ru-RU"/>
        </w:rPr>
        <w:lastRenderedPageBreak/>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25954">
      <w:pPr>
        <w:widowControl w:val="0"/>
        <w:spacing w:after="0" w:line="240" w:lineRule="auto"/>
        <w:jc w:val="both"/>
      </w:pPr>
      <w:r w:rsidRPr="006D599E">
        <w:rPr>
          <w:rFonts w:ascii="Times New Roman" w:hAnsi="Times New Roman" w:cs="Times New Roman"/>
          <w:b/>
          <w:sz w:val="24"/>
          <w:szCs w:val="24"/>
          <w:lang w:val="en-US" w:eastAsia="ru-RU"/>
        </w:rPr>
        <w:pict>
          <v:shape id="_x0000_i1217" type="#_x0000_t75" style="width:495.95pt;height:158.4pt" filled="t">
            <v:fill color2="black"/>
            <v:imagedata r:id="rId229"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99</w:t>
      </w:r>
      <w:r w:rsidR="006D599E">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0C4BD5" w:rsidRPr="000C4BD5">
          <w:t xml:space="preserve">Рисунок </w:t>
        </w:r>
        <w:r w:rsidR="000C4BD5" w:rsidRPr="000C4BD5">
          <w:rPr>
            <w:noProof/>
          </w:rPr>
          <w:t>100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25954">
      <w:pPr>
        <w:spacing w:after="0" w:line="240" w:lineRule="auto"/>
        <w:jc w:val="both"/>
      </w:pPr>
      <w:r w:rsidRPr="006D599E">
        <w:rPr>
          <w:rFonts w:ascii="Times New Roman" w:hAnsi="Times New Roman" w:cs="Times New Roman"/>
          <w:b/>
          <w:sz w:val="24"/>
          <w:szCs w:val="24"/>
          <w:lang w:eastAsia="ru-RU"/>
        </w:rPr>
        <w:pict>
          <v:shape id="_x0000_i1218" type="#_x0000_t75" style="width:495.95pt;height:119.8pt" filled="t">
            <v:fill color2="black"/>
            <v:imagedata r:id="rId230"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100</w:t>
      </w:r>
      <w:r w:rsidR="006D599E">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24018187"/>
      <w:r>
        <w:rPr>
          <w:sz w:val="26"/>
          <w:szCs w:val="26"/>
          <w:lang w:eastAsia="ru-RU"/>
        </w:rPr>
        <w:lastRenderedPageBreak/>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25954">
      <w:pPr>
        <w:spacing w:after="0" w:line="240" w:lineRule="auto"/>
        <w:jc w:val="both"/>
      </w:pPr>
      <w:r w:rsidRPr="006D599E">
        <w:rPr>
          <w:rFonts w:ascii="Times New Roman" w:hAnsi="Times New Roman" w:cs="Times New Roman"/>
          <w:b/>
          <w:sz w:val="24"/>
          <w:szCs w:val="24"/>
          <w:lang w:val="en-US" w:eastAsia="ru-RU"/>
        </w:rPr>
        <w:pict>
          <v:shape id="_x0000_i1219" type="#_x0000_t75" style="width:495.95pt;height:152.05pt" filled="t">
            <v:fill color2="black"/>
            <v:imagedata r:id="rId231"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101</w:t>
      </w:r>
      <w:r w:rsidR="006D599E">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24018188"/>
      <w:r>
        <w:rPr>
          <w:sz w:val="26"/>
          <w:szCs w:val="26"/>
          <w:lang w:eastAsia="ru-RU"/>
        </w:rPr>
        <w:lastRenderedPageBreak/>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25954">
      <w:pPr>
        <w:spacing w:after="0" w:line="240" w:lineRule="auto"/>
        <w:jc w:val="both"/>
      </w:pPr>
      <w:r w:rsidRPr="006D599E">
        <w:rPr>
          <w:rFonts w:ascii="Times New Roman" w:hAnsi="Times New Roman" w:cs="Times New Roman"/>
          <w:b/>
          <w:sz w:val="24"/>
          <w:szCs w:val="24"/>
          <w:lang w:val="en-US" w:eastAsia="ru-RU"/>
        </w:rPr>
        <w:pict>
          <v:shape id="_x0000_i1220" type="#_x0000_t75" style="width:495.95pt;height:152.65pt" filled="t">
            <v:fill color2="black"/>
            <v:imagedata r:id="rId232" o:title="" cropbottom="3844f"/>
          </v:shape>
        </w:pict>
      </w:r>
    </w:p>
    <w:p w:rsidR="006C4E31" w:rsidRDefault="006C4E31" w:rsidP="00BC289E">
      <w:pPr>
        <w:pStyle w:val="19"/>
        <w:spacing w:before="0" w:after="0"/>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102</w:t>
      </w:r>
      <w:r w:rsidR="006D599E">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24018189"/>
      <w:r>
        <w:rPr>
          <w:sz w:val="26"/>
          <w:szCs w:val="26"/>
          <w:lang w:eastAsia="ru-RU"/>
        </w:rPr>
        <w:lastRenderedPageBreak/>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25954">
      <w:pPr>
        <w:spacing w:after="0" w:line="240" w:lineRule="auto"/>
        <w:jc w:val="both"/>
      </w:pPr>
      <w:r w:rsidRPr="006D599E">
        <w:rPr>
          <w:rFonts w:ascii="Times New Roman" w:hAnsi="Times New Roman" w:cs="Times New Roman"/>
          <w:b/>
          <w:sz w:val="24"/>
          <w:szCs w:val="24"/>
          <w:lang w:val="en-US" w:eastAsia="ru-RU"/>
        </w:rPr>
        <w:pict>
          <v:shape id="_x0000_i1221" type="#_x0000_t75" style="width:495.35pt;height:152.65pt" filled="t">
            <v:fill color2="black"/>
            <v:imagedata r:id="rId233"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103</w:t>
      </w:r>
      <w:r w:rsidR="006D599E">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sz w:val="24"/>
          <w:szCs w:val="24"/>
          <w:lang w:val="en-US"/>
        </w:rPr>
      </w:pPr>
      <w:r w:rsidRPr="006D599E">
        <w:rPr>
          <w:rFonts w:ascii="Times New Roman" w:hAnsi="Times New Roman" w:cs="Times New Roman"/>
          <w:sz w:val="24"/>
          <w:szCs w:val="24"/>
        </w:rPr>
        <w:pict>
          <v:shape id="_x0000_i1222" type="#_x0000_t75" style="width:495.95pt;height:130.2pt" filled="t">
            <v:fill color2="black"/>
            <v:imagedata r:id="rId234"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6D599E">
        <w:rPr>
          <w:sz w:val="22"/>
          <w:szCs w:val="22"/>
        </w:rPr>
        <w:fldChar w:fldCharType="begin"/>
      </w:r>
      <w:r>
        <w:rPr>
          <w:sz w:val="22"/>
          <w:szCs w:val="22"/>
        </w:rPr>
        <w:instrText xml:space="preserve"> SEQ "Рисунок" \* ARABIC </w:instrText>
      </w:r>
      <w:r w:rsidR="006D599E">
        <w:rPr>
          <w:sz w:val="22"/>
          <w:szCs w:val="22"/>
        </w:rPr>
        <w:fldChar w:fldCharType="separate"/>
      </w:r>
      <w:r w:rsidR="000C4BD5">
        <w:rPr>
          <w:noProof/>
          <w:sz w:val="22"/>
          <w:szCs w:val="22"/>
        </w:rPr>
        <w:t>104</w:t>
      </w:r>
      <w:r w:rsidR="006D599E">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24018190"/>
      <w:r>
        <w:rPr>
          <w:sz w:val="28"/>
          <w:szCs w:val="28"/>
        </w:rPr>
        <w:lastRenderedPageBreak/>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025954">
      <w:pPr>
        <w:spacing w:after="120" w:line="240" w:lineRule="auto"/>
        <w:jc w:val="center"/>
        <w:rPr>
          <w:rFonts w:ascii="Times New Roman CYR" w:eastAsia="Times New Roman" w:hAnsi="Times New Roman CYR" w:cs="Times New Roman CYR"/>
          <w:b/>
        </w:rPr>
      </w:pPr>
      <w:r>
        <w:pict>
          <v:shape id="_x0000_i1223" type="#_x0000_t75" style="width:494.8pt;height:385.35pt">
            <v:imagedata r:id="rId235"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6D599E"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6D599E" w:rsidRPr="006277C4">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105</w:t>
      </w:r>
      <w:r w:rsidR="006D599E"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025954">
      <w:pPr>
        <w:pStyle w:val="Default"/>
        <w:jc w:val="center"/>
        <w:rPr>
          <w:rFonts w:ascii="Times New Roman" w:hAnsi="Times New Roman" w:cs="Times New Roman"/>
          <w:lang w:val="en-US"/>
        </w:rPr>
      </w:pPr>
      <w:r w:rsidRPr="006D599E">
        <w:rPr>
          <w:rFonts w:ascii="Times New Roman" w:hAnsi="Times New Roman" w:cs="Times New Roman"/>
        </w:rPr>
        <w:pict>
          <v:shape id="_x0000_i1224" type="#_x0000_t75" style="width:93.3pt;height:106.55pt">
            <v:imagedata r:id="rId236"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D599E"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D599E" w:rsidRPr="000E1D7C">
        <w:rPr>
          <w:rFonts w:ascii="Times New Roman CYR" w:eastAsia="Times New Roman" w:hAnsi="Times New Roman CYR" w:cs="Times New Roman CYR"/>
          <w:b/>
          <w:i w:val="0"/>
          <w:iCs w:val="0"/>
          <w:sz w:val="22"/>
          <w:szCs w:val="22"/>
        </w:rPr>
        <w:fldChar w:fldCharType="separate"/>
      </w:r>
      <w:r w:rsidR="000C4BD5">
        <w:rPr>
          <w:rFonts w:ascii="Times New Roman CYR" w:eastAsia="Times New Roman" w:hAnsi="Times New Roman CYR" w:cs="Times New Roman CYR"/>
          <w:b/>
          <w:i w:val="0"/>
          <w:iCs w:val="0"/>
          <w:noProof/>
          <w:sz w:val="22"/>
          <w:szCs w:val="22"/>
        </w:rPr>
        <w:t>106</w:t>
      </w:r>
      <w:r w:rsidR="006D599E"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25954">
      <w:pPr>
        <w:spacing w:after="0" w:line="240" w:lineRule="auto"/>
        <w:ind w:firstLine="284"/>
        <w:jc w:val="center"/>
        <w:rPr>
          <w:rFonts w:ascii="Times New Roman" w:hAnsi="Times New Roman" w:cs="Times New Roman"/>
          <w:sz w:val="24"/>
          <w:szCs w:val="24"/>
        </w:rPr>
      </w:pPr>
      <w:r w:rsidRPr="006D599E">
        <w:rPr>
          <w:rFonts w:ascii="Times New Roman" w:hAnsi="Times New Roman" w:cs="Times New Roman"/>
          <w:sz w:val="24"/>
          <w:szCs w:val="24"/>
        </w:rPr>
        <w:pict>
          <v:shape id="_x0000_i1225" type="#_x0000_t75" style="width:255.15pt;height:355.95pt">
            <v:imagedata r:id="rId237"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D599E"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D599E" w:rsidRPr="000E1D7C">
        <w:rPr>
          <w:rFonts w:ascii="Times New Roman CYR" w:eastAsia="Times New Roman" w:hAnsi="Times New Roman CYR" w:cs="Times New Roman CYR"/>
          <w:b/>
          <w:i w:val="0"/>
          <w:iCs w:val="0"/>
          <w:sz w:val="22"/>
          <w:szCs w:val="22"/>
        </w:rPr>
        <w:fldChar w:fldCharType="separate"/>
      </w:r>
      <w:r w:rsidR="000C4BD5">
        <w:rPr>
          <w:rFonts w:ascii="Times New Roman CYR" w:eastAsia="Times New Roman" w:hAnsi="Times New Roman CYR" w:cs="Times New Roman CYR"/>
          <w:b/>
          <w:i w:val="0"/>
          <w:iCs w:val="0"/>
          <w:noProof/>
          <w:sz w:val="22"/>
          <w:szCs w:val="22"/>
        </w:rPr>
        <w:t>107</w:t>
      </w:r>
      <w:r w:rsidR="006D599E"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24018191"/>
      <w:r>
        <w:rPr>
          <w:rFonts w:ascii="Times New Roman" w:hAnsi="Times New Roman" w:cs="Times New Roman"/>
        </w:rPr>
        <w:lastRenderedPageBreak/>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226" type="#_x0000_t75" style="width:486.7pt;height:412.4pt">
            <v:imagedata r:id="rId238"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108</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025954">
      <w:pPr>
        <w:spacing w:after="0" w:line="240" w:lineRule="auto"/>
        <w:jc w:val="center"/>
        <w:rPr>
          <w:rFonts w:ascii="Times New Roman" w:hAnsi="Times New Roman" w:cs="Times New Roman"/>
          <w:b/>
        </w:rPr>
      </w:pPr>
      <w:r w:rsidRPr="006D599E">
        <w:rPr>
          <w:bCs/>
        </w:rPr>
        <w:pict>
          <v:shape id="_x0000_i1227" type="#_x0000_t75" style="width:245.4pt;height:113.45pt" filled="t">
            <v:fill color2="black"/>
            <v:imagedata r:id="rId239"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109</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0C4BD5" w:rsidRPr="000C4BD5">
          <w:rPr>
            <w:rFonts w:ascii="Times New Roman" w:hAnsi="Times New Roman" w:cs="Times New Roman"/>
            <w:bCs/>
            <w:sz w:val="24"/>
            <w:szCs w:val="24"/>
          </w:rPr>
          <w:t>Рисунок 110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228" type="#_x0000_t75" style="width:494.8pt;height:437.2pt">
            <v:imagedata r:id="rId240"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110</w:t>
      </w:r>
      <w:r w:rsidR="006D599E"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24018192"/>
      <w:r>
        <w:rPr>
          <w:sz w:val="28"/>
          <w:szCs w:val="28"/>
        </w:rPr>
        <w:lastRenderedPageBreak/>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025954" w:rsidRPr="006D599E">
        <w:rPr>
          <w:rFonts w:ascii="Times New Roman" w:hAnsi="Times New Roman" w:cs="Times New Roman"/>
          <w:b/>
          <w:sz w:val="24"/>
          <w:szCs w:val="24"/>
        </w:rPr>
        <w:pict>
          <v:shape id="_x0000_i1229" type="#_x0000_t75" style="width:11.5pt;height:11.5pt" o:bullet="t">
            <v:imagedata r:id="rId241"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025954" w:rsidRPr="006D599E">
        <w:rPr>
          <w:rFonts w:ascii="Times New Roman" w:hAnsi="Times New Roman" w:cs="Times New Roman"/>
          <w:b/>
          <w:sz w:val="24"/>
          <w:szCs w:val="24"/>
        </w:rPr>
        <w:pict>
          <v:shape id="_x0000_i1230" type="#_x0000_t75" style="width:11.5pt;height:11.5pt">
            <v:imagedata r:id="rId242"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231" type="#_x0000_t75" style="width:410.1pt;height:379pt">
            <v:imagedata r:id="rId243"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111</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025954" w:rsidRPr="006D599E">
        <w:rPr>
          <w:rFonts w:ascii="Times New Roman" w:hAnsi="Times New Roman" w:cs="Times New Roman"/>
          <w:sz w:val="24"/>
          <w:szCs w:val="24"/>
        </w:rPr>
        <w:pict>
          <v:shape id="_x0000_i1232" type="#_x0000_t75" style="width:8.65pt;height:8.65pt" filled="t">
            <v:fill color2="black"/>
            <v:imagedata r:id="rId24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25954" w:rsidRPr="006D599E">
        <w:rPr>
          <w:rFonts w:ascii="Times New Roman" w:hAnsi="Times New Roman" w:cs="Times New Roman"/>
          <w:sz w:val="24"/>
          <w:szCs w:val="24"/>
        </w:rPr>
        <w:pict>
          <v:shape id="_x0000_i1233" type="#_x0000_t75" style="width:8.65pt;height:8.65pt" filled="t">
            <v:fill color2="black"/>
            <v:imagedata r:id="rId24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025954" w:rsidRPr="006D599E">
        <w:rPr>
          <w:rFonts w:ascii="Times New Roman" w:hAnsi="Times New Roman" w:cs="Times New Roman"/>
          <w:sz w:val="24"/>
          <w:szCs w:val="24"/>
        </w:rPr>
        <w:pict>
          <v:shape id="_x0000_i1234" type="#_x0000_t75" style="width:8.65pt;height:8.65pt" filled="t">
            <v:fill color2="black"/>
            <v:imagedata r:id="rId24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25954" w:rsidRPr="006D599E">
        <w:rPr>
          <w:rFonts w:ascii="Times New Roman" w:hAnsi="Times New Roman" w:cs="Times New Roman"/>
          <w:sz w:val="24"/>
          <w:szCs w:val="24"/>
        </w:rPr>
        <w:pict>
          <v:shape id="_x0000_i1235" type="#_x0000_t75" style="width:8.65pt;height:8.65pt" filled="t">
            <v:fill color2="black"/>
            <v:imagedata r:id="rId244"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025954" w:rsidRPr="006D599E">
        <w:rPr>
          <w:rFonts w:ascii="Times New Roman" w:hAnsi="Times New Roman" w:cs="Times New Roman"/>
          <w:sz w:val="24"/>
          <w:szCs w:val="24"/>
        </w:rPr>
        <w:pict>
          <v:shape id="_x0000_i1236" type="#_x0000_t75" style="width:36.3pt;height:13.25pt">
            <v:imagedata r:id="rId246"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025954" w:rsidRPr="006D599E">
        <w:rPr>
          <w:rFonts w:ascii="Times New Roman" w:hAnsi="Times New Roman" w:cs="Times New Roman"/>
          <w:sz w:val="24"/>
          <w:szCs w:val="24"/>
        </w:rPr>
        <w:pict>
          <v:shape id="_x0000_i1237" type="#_x0000_t75" style="width:8.65pt;height:13.25pt" filled="t">
            <v:fill color2="black"/>
            <v:imagedata r:id="rId24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025954" w:rsidRPr="006D599E">
        <w:rPr>
          <w:rFonts w:ascii="Times New Roman" w:hAnsi="Times New Roman" w:cs="Times New Roman"/>
          <w:sz w:val="24"/>
          <w:szCs w:val="24"/>
        </w:rPr>
        <w:pict>
          <v:shape id="_x0000_i1238" type="#_x0000_t75" style="width:8.65pt;height:13.25pt" filled="t">
            <v:fill color2="black"/>
            <v:imagedata r:id="rId248"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025954" w:rsidP="00615924">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39" type="#_x0000_t75" style="width:213.7pt;height:110pt">
            <v:imagedata r:id="rId249"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025954" w:rsidRPr="006D599E">
        <w:rPr>
          <w:rFonts w:ascii="Times New Roman" w:hAnsi="Times New Roman" w:cs="Times New Roman"/>
          <w:sz w:val="24"/>
          <w:szCs w:val="24"/>
        </w:rPr>
        <w:pict>
          <v:shape id="_x0000_i1240" type="#_x0000_t75" style="width:13.25pt;height:8.05pt">
            <v:imagedata r:id="rId250" o:title="lf"/>
          </v:shape>
        </w:pict>
      </w:r>
      <w:r w:rsidR="00025954" w:rsidRPr="006D599E">
        <w:rPr>
          <w:rFonts w:ascii="Times New Roman" w:hAnsi="Times New Roman" w:cs="Times New Roman"/>
          <w:sz w:val="24"/>
          <w:szCs w:val="24"/>
        </w:rPr>
        <w:pict>
          <v:shape id="_x0000_i1241" type="#_x0000_t75" style="width:13.25pt;height:8.05pt">
            <v:imagedata r:id="rId251"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025954" w:rsidP="00361371">
      <w:pPr>
        <w:spacing w:after="0" w:line="240" w:lineRule="auto"/>
        <w:jc w:val="center"/>
        <w:rPr>
          <w:rFonts w:ascii="Times New Roman" w:hAnsi="Times New Roman" w:cs="Times New Roman"/>
          <w:sz w:val="24"/>
          <w:szCs w:val="24"/>
        </w:rPr>
      </w:pPr>
      <w:r w:rsidRPr="006D599E">
        <w:rPr>
          <w:rFonts w:ascii="Times New Roman" w:hAnsi="Times New Roman" w:cs="Times New Roman"/>
          <w:b/>
          <w:sz w:val="24"/>
          <w:szCs w:val="24"/>
        </w:rPr>
        <w:pict>
          <v:shape id="_x0000_i1242" type="#_x0000_t75" style="width:43.8pt;height:82.95pt">
            <v:imagedata r:id="rId252"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4" w:name="_Toc524018193"/>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112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24018194"/>
      <w:r>
        <w:rPr>
          <w:b/>
        </w:rPr>
        <w:t xml:space="preserve">7.1.1.1 Раздел </w:t>
      </w:r>
      <w:r w:rsidR="00F37BED">
        <w:rPr>
          <w:b/>
        </w:rPr>
        <w:t>«</w:t>
      </w:r>
      <w:r>
        <w:rPr>
          <w:b/>
        </w:rPr>
        <w:t>Device information</w:t>
      </w:r>
      <w:r w:rsidR="00F37BED">
        <w:rPr>
          <w:b/>
        </w:rPr>
        <w:t>»</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sid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025954">
      <w:pPr>
        <w:spacing w:after="0" w:line="240" w:lineRule="auto"/>
        <w:jc w:val="center"/>
        <w:rPr>
          <w:rFonts w:ascii="Times New Roman" w:hAnsi="Times New Roman" w:cs="Times New Roman"/>
          <w:b/>
        </w:rPr>
      </w:pPr>
      <w:r>
        <w:lastRenderedPageBreak/>
        <w:pict>
          <v:shape id="_x0000_i1243" type="#_x0000_t75" style="width:485pt;height:558.7pt">
            <v:imagedata r:id="rId253"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112</w:t>
      </w:r>
      <w:r w:rsidR="006D599E"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6C4E31" w:rsidRDefault="006C4E31" w:rsidP="00BC289E">
      <w:pPr>
        <w:pStyle w:val="4"/>
        <w:keepNext w:val="0"/>
        <w:keepLines w:val="0"/>
        <w:numPr>
          <w:ilvl w:val="0"/>
          <w:numId w:val="0"/>
        </w:numPr>
        <w:spacing w:after="120"/>
        <w:ind w:left="862" w:hanging="578"/>
      </w:pPr>
      <w:bookmarkStart w:id="127" w:name="_Toc524018195"/>
      <w:r>
        <w:rPr>
          <w:b/>
        </w:rPr>
        <w:t xml:space="preserve">7.1.1.2 Раздел </w:t>
      </w:r>
      <w:r w:rsidR="00F37BED">
        <w:rPr>
          <w:b/>
        </w:rPr>
        <w:t>«</w:t>
      </w:r>
      <w:r>
        <w:rPr>
          <w:b/>
        </w:rPr>
        <w:t>Software information</w:t>
      </w:r>
      <w:r w:rsidR="00F37BED">
        <w:rPr>
          <w:b/>
        </w:rPr>
        <w:t>»</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8" w:name="_Toc524018196"/>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24018197"/>
      <w:r>
        <w:rPr>
          <w:b/>
        </w:rPr>
        <w:t xml:space="preserve">7.1.1.4 Раздел </w:t>
      </w:r>
      <w:r w:rsidR="00F37BED">
        <w:rPr>
          <w:b/>
        </w:rPr>
        <w:t>«</w:t>
      </w:r>
      <w:r>
        <w:rPr>
          <w:b/>
        </w:rPr>
        <w:t>DSP 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24018198"/>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1" w:name="_Toc524018199"/>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1"/>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b/>
          <w:sz w:val="24"/>
          <w:szCs w:val="24"/>
        </w:rPr>
        <w:pict>
          <v:shape id="_x0000_i1244" type="#_x0000_t75" style="width:438.35pt;height:210.25pt" filled="t">
            <v:fill color2="black"/>
            <v:imagedata r:id="rId254" o:title="" croptop="-62f" cropbottom="-62f" cropleft="-37f" cropright="-37f"/>
          </v:shape>
        </w:pict>
      </w:r>
    </w:p>
    <w:p w:rsidR="006C4E31" w:rsidRPr="00830A78"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113</w:t>
      </w:r>
      <w:r w:rsidR="006D599E"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24018200"/>
      <w:r>
        <w:rPr>
          <w:b/>
        </w:rPr>
        <w:t xml:space="preserve">7.1.2.2 Раздел </w:t>
      </w:r>
      <w:r w:rsidR="00830A78">
        <w:rPr>
          <w:b/>
        </w:rPr>
        <w:t>«</w:t>
      </w:r>
      <w:r>
        <w:rPr>
          <w:b/>
        </w:rPr>
        <w:t>DSP setup</w:t>
      </w:r>
      <w:r w:rsidR="00830A78">
        <w:rPr>
          <w:b/>
        </w:rPr>
        <w:t>»</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rPr>
        <w:pict>
          <v:shape id="_x0000_i1245" type="#_x0000_t75" style="width:496.5pt;height:236.75pt" filled="t">
            <v:fill color2="black"/>
            <v:imagedata r:id="rId255"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114</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24018201"/>
      <w:r>
        <w:rPr>
          <w:b/>
        </w:rPr>
        <w:t xml:space="preserve">7.1.2.3 Раздел </w:t>
      </w:r>
      <w:r w:rsidR="00830A78">
        <w:rPr>
          <w:b/>
        </w:rPr>
        <w:t>«</w:t>
      </w:r>
      <w:r>
        <w:rPr>
          <w:b/>
        </w:rPr>
        <w:t>Network configuration</w:t>
      </w:r>
      <w:r w:rsidR="00830A78">
        <w:rPr>
          <w:b/>
        </w:rPr>
        <w:t>»</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lang w:val="en-US"/>
        </w:rPr>
        <w:pict>
          <v:shape id="_x0000_i1246" type="#_x0000_t75" style="width:495.95pt;height:247.1pt">
            <v:imagedata r:id="rId256"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115</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7"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58"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59"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lastRenderedPageBreak/>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6" w:name="_Toc524018202"/>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6"/>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025954" w:rsidP="002E3D21">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rPr>
        <w:pict>
          <v:shape id="_x0000_i1247" type="#_x0000_t75" style="width:496.5pt;height:126.7pt" filled="t">
            <v:fill color2="black"/>
            <v:imagedata r:id="rId260"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116</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025954" w:rsidP="002E3D21">
      <w:pPr>
        <w:widowControl w:val="0"/>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248" type="#_x0000_t75" style="width:220.05pt;height:95.6pt" filled="t">
            <v:fill color2="black"/>
            <v:imagedata r:id="rId261"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117</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24018203"/>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24018204"/>
      <w:r>
        <w:rPr>
          <w:b/>
        </w:rPr>
        <w:t xml:space="preserve">7.1.3.1 Раздел </w:t>
      </w:r>
      <w:r w:rsidR="00830A78">
        <w:rPr>
          <w:b/>
        </w:rPr>
        <w:t>«</w:t>
      </w:r>
      <w:r>
        <w:rPr>
          <w:b/>
        </w:rPr>
        <w:t>Main settings</w:t>
      </w:r>
      <w:r w:rsidR="00830A78">
        <w:rPr>
          <w:b/>
        </w:rPr>
        <w:t>»</w:t>
      </w:r>
      <w:bookmarkEnd w:id="138"/>
    </w:p>
    <w:p w:rsidR="006C4E31" w:rsidRDefault="006C4E31">
      <w:pPr>
        <w:spacing w:after="0" w:line="240" w:lineRule="auto"/>
        <w:rPr>
          <w:rFonts w:ascii="Times New Roman" w:hAnsi="Times New Roman" w:cs="Times New Roman"/>
          <w:b/>
        </w:rPr>
      </w:pPr>
    </w:p>
    <w:p w:rsidR="006C4E31" w:rsidRDefault="00025954">
      <w:pPr>
        <w:spacing w:after="0" w:line="240" w:lineRule="auto"/>
        <w:jc w:val="center"/>
        <w:rPr>
          <w:rFonts w:ascii="Times New Roman" w:hAnsi="Times New Roman" w:cs="Times New Roman"/>
          <w:b/>
        </w:rPr>
      </w:pPr>
      <w:r>
        <w:rPr>
          <w:lang w:eastAsia="ru-RU"/>
        </w:rPr>
        <w:pict>
          <v:shape id="_x0000_i1249" type="#_x0000_t75" style="width:496.5pt;height:57pt" filled="t">
            <v:fill color2="black"/>
            <v:imagedata r:id="rId262"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118</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24018205"/>
      <w:r>
        <w:rPr>
          <w:b/>
        </w:rPr>
        <w:t xml:space="preserve">7.1.3.2 Раздел </w:t>
      </w:r>
      <w:r w:rsidR="00830A78">
        <w:rPr>
          <w:b/>
        </w:rPr>
        <w:t>«</w:t>
      </w:r>
      <w:r>
        <w:rPr>
          <w:b/>
        </w:rPr>
        <w:t>Boards configuration</w:t>
      </w:r>
      <w:r w:rsidR="00830A78">
        <w:rPr>
          <w:b/>
        </w:rPr>
        <w:t>»</w:t>
      </w:r>
      <w:bookmarkEnd w:id="139"/>
    </w:p>
    <w:p w:rsidR="006C4E31" w:rsidRDefault="006C4E31">
      <w:pPr>
        <w:spacing w:after="0" w:line="240" w:lineRule="auto"/>
        <w:rPr>
          <w:b/>
        </w:rPr>
      </w:pPr>
    </w:p>
    <w:p w:rsidR="006C4E31" w:rsidRDefault="00025954">
      <w:pPr>
        <w:spacing w:after="0" w:line="240" w:lineRule="auto"/>
        <w:jc w:val="center"/>
        <w:rPr>
          <w:rFonts w:ascii="Times New Roman" w:hAnsi="Times New Roman" w:cs="Times New Roman"/>
          <w:b/>
        </w:rPr>
      </w:pPr>
      <w:r>
        <w:rPr>
          <w:lang w:eastAsia="ru-RU"/>
        </w:rPr>
        <w:pict>
          <v:shape id="_x0000_i1250" type="#_x0000_t75" style="width:214.85pt;height:66.25pt" filled="t">
            <v:fill color2="black"/>
            <v:imagedata r:id="rId263"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119</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24018206"/>
      <w:r>
        <w:rPr>
          <w:b/>
        </w:rPr>
        <w:t xml:space="preserve">7.1.3.3 Раздел </w:t>
      </w:r>
      <w:r w:rsidR="00830A78">
        <w:rPr>
          <w:b/>
        </w:rPr>
        <w:t>«</w:t>
      </w:r>
      <w:r>
        <w:rPr>
          <w:b/>
        </w:rPr>
        <w:t>SIP/PJ</w:t>
      </w:r>
      <w:r w:rsidR="00830A78">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4"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025954">
      <w:pPr>
        <w:spacing w:after="0" w:line="240" w:lineRule="auto"/>
        <w:jc w:val="center"/>
        <w:rPr>
          <w:rFonts w:ascii="Times New Roman" w:hAnsi="Times New Roman" w:cs="Times New Roman"/>
          <w:b/>
        </w:rPr>
      </w:pPr>
      <w:r>
        <w:rPr>
          <w:lang w:eastAsia="ru-RU"/>
        </w:rPr>
        <w:pict>
          <v:shape id="_x0000_i1251" type="#_x0000_t75" style="width:318.55pt;height:368.65pt">
            <v:imagedata r:id="rId265"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120</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1" w:name="_Toc524018207"/>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b/>
          <w:i/>
          <w:lang w:val="en-US"/>
        </w:rPr>
        <w:pict>
          <v:shape id="_x0000_i1252" type="#_x0000_t75" style="width:368.05pt;height:267.85pt">
            <v:imagedata r:id="rId266"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121</w:t>
      </w:r>
      <w:r w:rsidR="006D599E"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24018208"/>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lastRenderedPageBreak/>
        <w:pict>
          <v:shape id="_x0000_i1253" type="#_x0000_t75" style="width:494.8pt;height:180.85pt">
            <v:imagedata r:id="rId267"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122</w:t>
      </w:r>
      <w:r w:rsidR="006D599E"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3" w:name="_Toc524018209"/>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025954" w:rsidRPr="006D599E">
        <w:rPr>
          <w:rFonts w:ascii="Times New Roman" w:hAnsi="Times New Roman" w:cs="Times New Roman"/>
          <w:sz w:val="24"/>
          <w:szCs w:val="24"/>
        </w:rPr>
        <w:pict>
          <v:shape id="_x0000_i1254" type="#_x0000_t75" style="width:131.35pt;height:59.35pt" filled="t">
            <v:fill color2="black"/>
            <v:imagedata r:id="rId268" o:title="" croptop="-213f" cropbottom="-213f" cropleft="-95f" cropright="-95f"/>
          </v:shape>
        </w:pict>
      </w:r>
      <w:r w:rsidR="006C4E31">
        <w:rPr>
          <w:rFonts w:ascii="Times New Roman" w:eastAsia="Times New Roman" w:hAnsi="Times New Roman" w:cs="Times New Roman"/>
          <w:sz w:val="24"/>
          <w:szCs w:val="24"/>
        </w:rPr>
        <w:t xml:space="preserve">  </w:t>
      </w:r>
      <w:r w:rsidR="00025954" w:rsidRPr="006D599E">
        <w:rPr>
          <w:rFonts w:ascii="Times New Roman" w:hAnsi="Times New Roman" w:cs="Times New Roman"/>
          <w:sz w:val="24"/>
          <w:szCs w:val="24"/>
        </w:rPr>
        <w:pict>
          <v:shape id="_x0000_i1255" type="#_x0000_t75" style="width:163pt;height:57.6pt" filled="t">
            <v:fill color2="black"/>
            <v:imagedata r:id="rId269" o:title="" croptop="156f" cropbottom="-208f" cropleft="-77f" cropright="-77f"/>
          </v:shape>
        </w:pict>
      </w:r>
      <w:r w:rsidR="006C4E31">
        <w:rPr>
          <w:rFonts w:ascii="Times New Roman" w:eastAsia="Times New Roman" w:hAnsi="Times New Roman" w:cs="Times New Roman"/>
          <w:sz w:val="24"/>
          <w:szCs w:val="24"/>
        </w:rPr>
        <w:t xml:space="preserve">  </w:t>
      </w:r>
      <w:r w:rsidR="00025954" w:rsidRPr="006D599E">
        <w:rPr>
          <w:rFonts w:ascii="Times New Roman" w:hAnsi="Times New Roman" w:cs="Times New Roman"/>
          <w:sz w:val="24"/>
          <w:szCs w:val="24"/>
        </w:rPr>
        <w:pict>
          <v:shape id="_x0000_i1256" type="#_x0000_t75" style="width:177.4pt;height:59.35pt" filled="t">
            <v:fill color2="black"/>
            <v:imagedata r:id="rId270" o:title="" croptop="-104f" cropbottom="-208f" cropleft="-71f" cropright="-71f"/>
          </v:shape>
        </w:pict>
      </w:r>
    </w:p>
    <w:p w:rsidR="006C4E31" w:rsidRDefault="00025954">
      <w:pPr>
        <w:rPr>
          <w:rFonts w:ascii="Times New Roman" w:hAnsi="Times New Roman" w:cs="Times New Roman"/>
          <w:b/>
        </w:rPr>
      </w:pPr>
      <w:r w:rsidRPr="006D599E">
        <w:rPr>
          <w:rFonts w:ascii="Times New Roman" w:hAnsi="Times New Roman" w:cs="Times New Roman"/>
          <w:sz w:val="24"/>
          <w:szCs w:val="24"/>
        </w:rPr>
        <w:pict>
          <v:shape id="_x0000_i1257" type="#_x0000_t75" style="width:385.35pt;height:150.9pt" filled="t">
            <v:fill color2="black"/>
            <v:imagedata r:id="rId271"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123</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4" w:name="_Toc524018210"/>
      <w:r>
        <w:rPr>
          <w:b/>
        </w:rPr>
        <w:t xml:space="preserve">7.1.3.7 Раздел </w:t>
      </w:r>
      <w:r w:rsidR="00073FA0">
        <w:rPr>
          <w:b/>
        </w:rPr>
        <w:t>«</w:t>
      </w:r>
      <w:r>
        <w:rPr>
          <w:b/>
        </w:rPr>
        <w:t xml:space="preserve">АК </w:t>
      </w:r>
      <w:r>
        <w:rPr>
          <w:b/>
          <w:lang w:val="en-US"/>
        </w:rPr>
        <w:t>configuration</w:t>
      </w:r>
      <w:r w:rsidR="00073FA0">
        <w:rPr>
          <w:b/>
        </w:rPr>
        <w:t>»</w:t>
      </w:r>
      <w:bookmarkEnd w:id="144"/>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025954" w:rsidP="00030C8F">
      <w:pPr>
        <w:widowControl w:val="0"/>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258" type="#_x0000_t75" style="width:330.6pt;height:236.15pt">
            <v:imagedata r:id="rId272"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6D599E"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6D599E" w:rsidRPr="00DD540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124</w:t>
      </w:r>
      <w:r w:rsidR="006D599E"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5" w:name="_Toc524018211"/>
      <w:r w:rsidRPr="00632CE3">
        <w:rPr>
          <w:b/>
        </w:rPr>
        <w:t xml:space="preserve">7.1.3.8 Раздел </w:t>
      </w:r>
      <w:r w:rsidR="00073FA0">
        <w:rPr>
          <w:b/>
        </w:rPr>
        <w:t>«</w:t>
      </w:r>
      <w:r w:rsidRPr="00632CE3">
        <w:rPr>
          <w:b/>
          <w:lang w:val="en-US"/>
        </w:rPr>
        <w:t>Redundancy</w:t>
      </w:r>
      <w:r w:rsidR="00073FA0">
        <w:rPr>
          <w:b/>
        </w:rPr>
        <w:t>»</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0C4BD5" w:rsidRPr="000C4BD5">
          <w:rPr>
            <w:rFonts w:ascii="Times New Roman" w:hAnsi="Times New Roman" w:cs="Times New Roman"/>
            <w:sz w:val="24"/>
            <w:szCs w:val="24"/>
          </w:rPr>
          <w:t>Рисунок 125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025954" w:rsidP="00C17322">
      <w:pPr>
        <w:spacing w:after="0" w:line="240" w:lineRule="auto"/>
        <w:jc w:val="center"/>
        <w:rPr>
          <w:rFonts w:ascii="Times New Roman" w:hAnsi="Times New Roman" w:cs="Times New Roman"/>
          <w:sz w:val="24"/>
          <w:szCs w:val="24"/>
          <w:lang w:val="en-US"/>
        </w:rPr>
      </w:pPr>
      <w:r w:rsidRPr="006D599E">
        <w:rPr>
          <w:rFonts w:ascii="Times New Roman" w:hAnsi="Times New Roman" w:cs="Times New Roman"/>
          <w:sz w:val="24"/>
          <w:szCs w:val="24"/>
          <w:lang w:val="en-US"/>
        </w:rPr>
        <w:pict>
          <v:shape id="_x0000_i1259" type="#_x0000_t75" style="width:303pt;height:250.55pt">
            <v:imagedata r:id="rId273"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6D599E"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6D599E" w:rsidRPr="00E3649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125</w:t>
      </w:r>
      <w:r w:rsidR="006D599E"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7" w:name="_Toc524018212"/>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7"/>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025954" w:rsidP="00074404">
      <w:pPr>
        <w:spacing w:after="0" w:line="240" w:lineRule="auto"/>
        <w:jc w:val="center"/>
        <w:rPr>
          <w:lang w:val="en-US"/>
        </w:rPr>
      </w:pPr>
      <w:r w:rsidRPr="006D599E">
        <w:rPr>
          <w:lang w:val="en-US"/>
        </w:rPr>
        <w:pict>
          <v:shape id="_x0000_i1260" type="#_x0000_t75" style="width:411.85pt;height:148.6pt">
            <v:imagedata r:id="rId274"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6D599E"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6D599E" w:rsidRPr="006A6D0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126</w:t>
      </w:r>
      <w:r w:rsidR="006D599E"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8" w:name="_Toc524018213"/>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8"/>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025954" w:rsidP="00E36496">
      <w:pPr>
        <w:spacing w:after="0" w:line="240" w:lineRule="auto"/>
        <w:jc w:val="center"/>
        <w:rPr>
          <w:rFonts w:ascii="Times New Roman" w:hAnsi="Times New Roman" w:cs="Times New Roman"/>
          <w:b/>
        </w:rPr>
      </w:pPr>
      <w:r>
        <w:rPr>
          <w:lang w:eastAsia="ru-RU"/>
        </w:rPr>
        <w:pict>
          <v:shape id="_x0000_i1261" type="#_x0000_t75" style="width:271.85pt;height:50.1pt" filled="t">
            <v:fill color2="black"/>
            <v:imagedata r:id="rId275"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127</w:t>
      </w:r>
      <w:r w:rsidR="006D599E"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9" w:name="_Toc524018214"/>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49"/>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262" type="#_x0000_t75" style="width:483.85pt;height:257.45pt" filled="t">
            <v:fill color2="black"/>
            <v:imagedata r:id="rId276"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128</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0" w:name="_Toc524018215"/>
      <w:r>
        <w:rPr>
          <w:sz w:val="26"/>
          <w:szCs w:val="26"/>
        </w:rPr>
        <w:t xml:space="preserve">7.1.5 Страница </w:t>
      </w:r>
      <w:r w:rsidR="00073FA0">
        <w:rPr>
          <w:sz w:val="26"/>
          <w:szCs w:val="26"/>
        </w:rPr>
        <w:t>«</w:t>
      </w:r>
      <w:r>
        <w:rPr>
          <w:sz w:val="26"/>
          <w:szCs w:val="26"/>
        </w:rPr>
        <w:t>Routing</w:t>
      </w:r>
      <w:r w:rsidR="00073FA0">
        <w:rPr>
          <w:sz w:val="26"/>
          <w:szCs w:val="26"/>
        </w:rPr>
        <w:t>»</w:t>
      </w:r>
      <w:bookmarkEnd w:id="150"/>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24018216"/>
      <w:r>
        <w:rPr>
          <w:b/>
        </w:rPr>
        <w:t xml:space="preserve">7.1.5.1 Раздел </w:t>
      </w:r>
      <w:r w:rsidR="00073FA0">
        <w:rPr>
          <w:b/>
        </w:rPr>
        <w:t>«</w:t>
      </w:r>
      <w:r>
        <w:rPr>
          <w:b/>
        </w:rPr>
        <w:t>Main settings</w:t>
      </w:r>
      <w:r w:rsidR="00073FA0">
        <w:rPr>
          <w:b/>
        </w:rPr>
        <w:t>»</w:t>
      </w:r>
      <w:bookmarkEnd w:id="151"/>
    </w:p>
    <w:p w:rsidR="006C4E31" w:rsidRDefault="00025954">
      <w:pPr>
        <w:spacing w:after="0" w:line="240" w:lineRule="auto"/>
        <w:jc w:val="center"/>
        <w:rPr>
          <w:rFonts w:ascii="Times New Roman" w:hAnsi="Times New Roman" w:cs="Times New Roman"/>
          <w:b/>
        </w:rPr>
      </w:pPr>
      <w:r>
        <w:rPr>
          <w:lang w:eastAsia="ru-RU"/>
        </w:rPr>
        <w:pict>
          <v:shape id="_x0000_i1263" type="#_x0000_t75" style="width:487.85pt;height:43.2pt" filled="t">
            <v:fill color2="black"/>
            <v:imagedata r:id="rId277"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129</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24018217"/>
      <w:r>
        <w:rPr>
          <w:b/>
        </w:rPr>
        <w:t xml:space="preserve">7.1.5.2 Раздел </w:t>
      </w:r>
      <w:r w:rsidR="00073FA0">
        <w:rPr>
          <w:b/>
        </w:rPr>
        <w:t>«</w:t>
      </w:r>
      <w:r>
        <w:rPr>
          <w:b/>
        </w:rPr>
        <w:t>Signalling targets</w:t>
      </w:r>
      <w:r w:rsidR="00073FA0">
        <w:rPr>
          <w:b/>
        </w:rPr>
        <w:t>»</w:t>
      </w:r>
      <w:bookmarkEnd w:id="15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0C4BD5" w:rsidRPr="000C4BD5">
          <w:rPr>
            <w:rFonts w:ascii="Times New Roman" w:hAnsi="Times New Roman" w:cs="Times New Roman"/>
            <w:sz w:val="24"/>
            <w:szCs w:val="24"/>
          </w:rPr>
          <w:t>Рисунок 130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025954" w:rsidP="00C02FBD">
      <w:pPr>
        <w:spacing w:after="0" w:line="240" w:lineRule="auto"/>
        <w:ind w:firstLine="284"/>
        <w:jc w:val="both"/>
        <w:rPr>
          <w:rFonts w:ascii="Times New Roman" w:hAnsi="Times New Roman" w:cs="Times New Roman"/>
          <w:b/>
          <w:highlight w:val="white"/>
        </w:rPr>
      </w:pPr>
      <w:r w:rsidRPr="006D599E">
        <w:rPr>
          <w:rFonts w:ascii="Times New Roman" w:hAnsi="Times New Roman" w:cs="Times New Roman"/>
          <w:sz w:val="24"/>
          <w:szCs w:val="24"/>
        </w:rPr>
        <w:pict>
          <v:shape id="_x0000_i1264" type="#_x0000_t75" style="width:481.55pt;height:202.2pt" filled="t">
            <v:fill color2="black"/>
            <v:imagedata r:id="rId278"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3" w:name="_Ref455049591"/>
      <w:r w:rsidRPr="00C02FBD">
        <w:rPr>
          <w:rFonts w:ascii="Times New Roman" w:hAnsi="Times New Roman" w:cs="Times New Roman"/>
          <w:b/>
          <w:i w:val="0"/>
          <w:sz w:val="22"/>
          <w:szCs w:val="22"/>
        </w:rPr>
        <w:t xml:space="preserve">Рисунок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130</w:t>
      </w:r>
      <w:r w:rsidR="006D599E" w:rsidRPr="00C02FBD">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0C4BD5" w:rsidRPr="000C4BD5">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025954" w:rsidP="00C02FBD">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65" type="#_x0000_t75" style="width:272.45pt;height:193.55pt" filled="t">
            <v:fill color2="black"/>
            <v:imagedata r:id="rId279"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4"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131</w:t>
      </w:r>
      <w:r w:rsidR="006D599E" w:rsidRPr="00C02FBD">
        <w:rPr>
          <w:rFonts w:ascii="Times New Roman" w:hAnsi="Times New Roman" w:cs="Times New Roman"/>
          <w:b/>
          <w:i w:val="0"/>
          <w:sz w:val="22"/>
          <w:szCs w:val="22"/>
        </w:rPr>
        <w:fldChar w:fldCharType="end"/>
      </w:r>
      <w:bookmarkEnd w:id="15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0C4BD5" w:rsidRPr="000C4BD5">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025954" w:rsidP="00C02FBD">
      <w:pPr>
        <w:spacing w:after="0" w:line="240" w:lineRule="auto"/>
        <w:jc w:val="center"/>
        <w:rPr>
          <w:rFonts w:ascii="Times New Roman" w:hAnsi="Times New Roman" w:cs="Times New Roman"/>
          <w:b/>
          <w:highlight w:val="white"/>
        </w:rPr>
      </w:pPr>
      <w:r w:rsidRPr="006D599E">
        <w:rPr>
          <w:lang w:val="en-US"/>
        </w:rPr>
        <w:pict>
          <v:shape id="_x0000_i1266" type="#_x0000_t75" style="width:272.45pt;height:193.55pt" filled="t">
            <v:fill color2="black"/>
            <v:imagedata r:id="rId280"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132</w:t>
      </w:r>
      <w:r w:rsidR="006D599E"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0C4BD5" w:rsidRPr="000C4BD5">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025954" w:rsidP="00C02FBD">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67" type="#_x0000_t75" style="width:271.3pt;height:180.3pt" filled="t">
            <v:fill color2="black"/>
            <v:imagedata r:id="rId281"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133</w:t>
      </w:r>
      <w:r w:rsidR="006D599E"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0C4BD5" w:rsidRPr="000C4BD5">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025954" w:rsidP="00C02FBD">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68" type="#_x0000_t75" style="width:271.3pt;height:179.15pt" filled="t">
            <v:fill color2="black"/>
            <v:imagedata r:id="rId282"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134</w:t>
      </w:r>
      <w:r w:rsidR="006D599E"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0C4BD5" w:rsidRPr="000C4BD5">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025954" w:rsidP="00C02FBD">
      <w:pPr>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lastRenderedPageBreak/>
        <w:pict>
          <v:shape id="_x0000_i1269" type="#_x0000_t75" style="width:272.45pt;height:142.25pt" filled="t">
            <v:fill color2="black"/>
            <v:imagedata r:id="rId283"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135</w:t>
      </w:r>
      <w:r w:rsidR="006D599E"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59" w:name="_Toc524018218"/>
      <w:r>
        <w:rPr>
          <w:b/>
        </w:rPr>
        <w:t xml:space="preserve">7.1.5.3 Раздел </w:t>
      </w:r>
      <w:r w:rsidR="004E49D1">
        <w:rPr>
          <w:b/>
        </w:rPr>
        <w:t>«</w:t>
      </w:r>
      <w:r>
        <w:rPr>
          <w:b/>
        </w:rPr>
        <w:t>АК targets</w:t>
      </w:r>
      <w:r w:rsidR="004E49D1">
        <w:rPr>
          <w:b/>
        </w:rPr>
        <w:t>»</w:t>
      </w:r>
      <w:bookmarkEnd w:id="159"/>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0C4BD5" w:rsidRPr="000C4BD5">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6D599E" w:rsidP="00914C43">
      <w:pPr>
        <w:widowControl w:val="0"/>
        <w:spacing w:after="0" w:line="240" w:lineRule="auto"/>
        <w:jc w:val="center"/>
        <w:rPr>
          <w:rFonts w:ascii="Times New Roman" w:hAnsi="Times New Roman" w:cs="Times New Roman"/>
          <w:b/>
          <w:iCs/>
        </w:rPr>
      </w:pPr>
      <w:bookmarkStart w:id="160"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4"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0C4BD5">
        <w:rPr>
          <w:rFonts w:ascii="Times New Roman" w:hAnsi="Times New Roman" w:cs="Times New Roman"/>
          <w:b/>
          <w:iCs/>
          <w:noProof/>
        </w:rPr>
        <w:t>136</w:t>
      </w:r>
      <w:r w:rsidRPr="00C02FBD">
        <w:rPr>
          <w:rFonts w:ascii="Times New Roman" w:hAnsi="Times New Roman" w:cs="Times New Roman"/>
          <w:b/>
          <w:iCs/>
        </w:rPr>
        <w:fldChar w:fldCharType="end"/>
      </w:r>
      <w:bookmarkEnd w:id="160"/>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1" w:name="_Toc524018219"/>
      <w:r>
        <w:rPr>
          <w:b/>
        </w:rPr>
        <w:lastRenderedPageBreak/>
        <w:t xml:space="preserve">7.1.5.4  Раздел  </w:t>
      </w:r>
      <w:r w:rsidR="004E49D1">
        <w:rPr>
          <w:b/>
        </w:rPr>
        <w:t>«</w:t>
      </w:r>
      <w:r w:rsidRPr="00C02FBD">
        <w:rPr>
          <w:b/>
        </w:rPr>
        <w:t>Patterns</w:t>
      </w:r>
      <w:r w:rsidR="004E49D1">
        <w:rPr>
          <w:b/>
        </w:rPr>
        <w:t>»</w:t>
      </w:r>
      <w:bookmarkEnd w:id="161"/>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0C4BD5" w:rsidRPr="000C4BD5">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2" w:name="_Ref521928763"/>
      <w:r w:rsidRPr="00C02FBD">
        <w:rPr>
          <w:rFonts w:ascii="Times New Roman" w:hAnsi="Times New Roman" w:cs="Times New Roman"/>
          <w:b/>
          <w:iCs/>
        </w:rPr>
        <w:t xml:space="preserve">Рисунок </w:t>
      </w:r>
      <w:r w:rsidR="006D599E"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6D599E" w:rsidRPr="00C02FBD">
        <w:rPr>
          <w:rFonts w:ascii="Times New Roman" w:hAnsi="Times New Roman" w:cs="Times New Roman"/>
          <w:b/>
          <w:iCs/>
        </w:rPr>
        <w:fldChar w:fldCharType="separate"/>
      </w:r>
      <w:r w:rsidR="000C4BD5">
        <w:rPr>
          <w:rFonts w:ascii="Times New Roman" w:hAnsi="Times New Roman" w:cs="Times New Roman"/>
          <w:b/>
          <w:iCs/>
          <w:noProof/>
        </w:rPr>
        <w:t>137</w:t>
      </w:r>
      <w:r w:rsidR="006D599E" w:rsidRPr="00C02FBD">
        <w:rPr>
          <w:rFonts w:ascii="Times New Roman" w:hAnsi="Times New Roman" w:cs="Times New Roman"/>
          <w:b/>
          <w:iCs/>
        </w:rPr>
        <w:fldChar w:fldCharType="end"/>
      </w:r>
      <w:bookmarkEnd w:id="162"/>
      <w:r w:rsidR="006D599E">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85"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0C4BD5" w:rsidRPr="000C4BD5">
          <w:rPr>
            <w:rFonts w:ascii="Times New Roman" w:hAnsi="Times New Roman" w:cs="Times New Roman"/>
            <w:iCs/>
            <w:sz w:val="24"/>
            <w:szCs w:val="24"/>
          </w:rPr>
          <w:t>Рисунк</w:t>
        </w:r>
        <w:r w:rsidR="00DE4B7C">
          <w:rPr>
            <w:rFonts w:ascii="Times New Roman" w:hAnsi="Times New Roman" w:cs="Times New Roman"/>
            <w:iCs/>
            <w:sz w:val="24"/>
            <w:szCs w:val="24"/>
          </w:rPr>
          <w:t>е</w:t>
        </w:r>
        <w:r w:rsidR="000C4BD5" w:rsidRPr="000C4BD5">
          <w:rPr>
            <w:rFonts w:ascii="Times New Roman" w:hAnsi="Times New Roman" w:cs="Times New Roman"/>
            <w:iCs/>
            <w:sz w:val="24"/>
            <w:szCs w:val="24"/>
          </w:rPr>
          <w:t xml:space="preserve"> 138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025954" w:rsidP="00C02FBD">
      <w:pPr>
        <w:spacing w:after="0" w:line="240" w:lineRule="auto"/>
        <w:jc w:val="both"/>
        <w:rPr>
          <w:rFonts w:ascii="Times New Roman" w:hAnsi="Times New Roman" w:cs="Times New Roman"/>
          <w:sz w:val="24"/>
          <w:szCs w:val="24"/>
        </w:rPr>
      </w:pPr>
      <w:r w:rsidRPr="006D599E">
        <w:rPr>
          <w:rFonts w:ascii="Times New Roman" w:hAnsi="Times New Roman" w:cs="Times New Roman"/>
          <w:sz w:val="24"/>
          <w:szCs w:val="24"/>
        </w:rPr>
        <w:pict>
          <v:shape id="_x0000_i1270" type="#_x0000_t75" style="width:498.8pt;height:165.3pt" filled="t">
            <v:fill color2="black"/>
            <v:imagedata r:id="rId286"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3"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6D599E"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6D599E" w:rsidRPr="00C02FBD">
        <w:rPr>
          <w:rFonts w:ascii="Times New Roman" w:hAnsi="Times New Roman" w:cs="Times New Roman"/>
          <w:b/>
          <w:iCs/>
        </w:rPr>
        <w:fldChar w:fldCharType="separate"/>
      </w:r>
      <w:r w:rsidR="000C4BD5">
        <w:rPr>
          <w:rFonts w:ascii="Times New Roman" w:hAnsi="Times New Roman" w:cs="Times New Roman"/>
          <w:b/>
          <w:iCs/>
          <w:noProof/>
          <w:lang w:val="en-US"/>
        </w:rPr>
        <w:t>138</w:t>
      </w:r>
      <w:r w:rsidR="006D599E" w:rsidRPr="00C02FBD">
        <w:rPr>
          <w:rFonts w:ascii="Times New Roman" w:hAnsi="Times New Roman" w:cs="Times New Roman"/>
          <w:b/>
          <w:iCs/>
        </w:rPr>
        <w:fldChar w:fldCharType="end"/>
      </w:r>
      <w:bookmarkEnd w:id="163"/>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w:t>
        </w:r>
        <w:r w:rsidR="000C4BD5" w:rsidRPr="000C4BD5">
          <w:rPr>
            <w:rFonts w:ascii="Times New Roman" w:hAnsi="Times New Roman" w:cs="Times New Roman"/>
            <w:noProof/>
            <w:sz w:val="24"/>
            <w:szCs w:val="24"/>
          </w:rPr>
          <w:t>139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025954" w:rsidP="00C02FBD">
      <w:pPr>
        <w:pStyle w:val="19"/>
        <w:spacing w:before="0" w:after="0"/>
        <w:jc w:val="center"/>
        <w:rPr>
          <w:rFonts w:ascii="Times New Roman" w:eastAsia="Calibri" w:hAnsi="Times New Roman" w:cs="Times New Roman"/>
          <w:b w:val="0"/>
          <w:sz w:val="24"/>
          <w:szCs w:val="24"/>
        </w:rPr>
      </w:pPr>
      <w:r w:rsidRPr="006D599E">
        <w:rPr>
          <w:rFonts w:ascii="Times New Roman" w:eastAsia="Calibri" w:hAnsi="Times New Roman" w:cs="Times New Roman"/>
          <w:b w:val="0"/>
          <w:sz w:val="24"/>
          <w:szCs w:val="24"/>
        </w:rPr>
        <w:pict>
          <v:shape id="_x0000_i1271" type="#_x0000_t75" style="width:378.45pt;height:176.25pt" filled="t">
            <v:fill color2="black"/>
            <v:imagedata r:id="rId287"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4" w:name="_Ref521929208"/>
      <w:r w:rsidRPr="00C02FBD">
        <w:rPr>
          <w:rFonts w:ascii="Times New Roman" w:hAnsi="Times New Roman" w:cs="Times New Roman"/>
          <w:b/>
          <w:i w:val="0"/>
          <w:sz w:val="22"/>
          <w:szCs w:val="22"/>
        </w:rPr>
        <w:t xml:space="preserve">Рисунок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139</w:t>
      </w:r>
      <w:r w:rsidR="006D599E"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0C4BD5" w:rsidRPr="000C4BD5">
          <w:rPr>
            <w:rFonts w:ascii="Times New Roman" w:hAnsi="Times New Roman" w:cs="Times New Roman"/>
            <w:sz w:val="24"/>
            <w:szCs w:val="24"/>
          </w:rPr>
          <w:t>Рисунок 140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025954" w:rsidRPr="006D599E">
        <w:rPr>
          <w:rFonts w:ascii="Times New Roman" w:eastAsia="Calibri" w:hAnsi="Times New Roman" w:cs="Times New Roman"/>
          <w:b w:val="0"/>
          <w:sz w:val="24"/>
          <w:szCs w:val="24"/>
        </w:rPr>
        <w:pict>
          <v:shape id="_x0000_i1272" type="#_x0000_t75" style="width:375.55pt;height:176.25pt" filled="t">
            <v:fill color2="black"/>
            <v:imagedata r:id="rId288"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5" w:name="_Ref521929124"/>
      <w:r w:rsidRPr="00C02FBD">
        <w:rPr>
          <w:rFonts w:ascii="Times New Roman" w:hAnsi="Times New Roman" w:cs="Times New Roman"/>
          <w:b/>
          <w:i w:val="0"/>
          <w:sz w:val="22"/>
          <w:szCs w:val="22"/>
        </w:rPr>
        <w:t xml:space="preserve">Рисунок </w:t>
      </w:r>
      <w:r w:rsidR="006D599E"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D599E"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140</w:t>
      </w:r>
      <w:r w:rsidR="006D599E"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6" w:name="_Toc524018220"/>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6"/>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7" w:name="_Toc524018221"/>
      <w:r>
        <w:rPr>
          <w:b/>
        </w:rPr>
        <w:lastRenderedPageBreak/>
        <w:t xml:space="preserve">7.1.5.6 Раздел </w:t>
      </w:r>
      <w:r w:rsidR="00C02FBD">
        <w:rPr>
          <w:b/>
        </w:rPr>
        <w:t>«</w:t>
      </w:r>
      <w:r>
        <w:rPr>
          <w:b/>
          <w:lang w:val="en-US"/>
        </w:rPr>
        <w:t>Connections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lang w:val="en-US"/>
        </w:rPr>
        <w:pict>
          <v:shape id="_x0000_i1273" type="#_x0000_t75" style="width:416.45pt;height:206.2pt" filled="t">
            <v:fill color2="black"/>
            <v:imagedata r:id="rId289" o:title="" croptop="-79f" cropbottom="-79f" cropleft="-31f" cropright="-31f"/>
          </v:shape>
        </w:pict>
      </w:r>
    </w:p>
    <w:p w:rsidR="006C4E31" w:rsidRDefault="006C4E31" w:rsidP="00BC289E">
      <w:pPr>
        <w:pStyle w:val="62"/>
        <w:jc w:val="center"/>
        <w:outlineLvl w:val="0"/>
      </w:pPr>
      <w:bookmarkStart w:id="168" w:name="_Ref474411870"/>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141</w:t>
      </w:r>
      <w:r w:rsidR="006D599E" w:rsidRPr="006C4E31">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69" w:name="_Toc524018222"/>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69"/>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rPr>
        <w:pict>
          <v:shape id="_x0000_i1274" type="#_x0000_t75" style="width:443.5pt;height:116.95pt">
            <v:imagedata r:id="rId290"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6D599E"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6D599E" w:rsidRPr="00A010B3">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142</w:t>
      </w:r>
      <w:r w:rsidR="006D599E"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0" w:name="_Toc524018223"/>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0"/>
    </w:p>
    <w:p w:rsidR="006C4E31" w:rsidRDefault="00025954" w:rsidP="00C02FBD">
      <w:pPr>
        <w:widowControl w:val="0"/>
        <w:spacing w:after="0" w:line="240" w:lineRule="auto"/>
        <w:jc w:val="center"/>
        <w:rPr>
          <w:rFonts w:ascii="Times New Roman" w:hAnsi="Times New Roman" w:cs="Times New Roman"/>
          <w:b/>
        </w:rPr>
      </w:pPr>
      <w:r>
        <w:pict>
          <v:shape id="_x0000_i1275" type="#_x0000_t75" style="width:120.4pt;height:26.5pt" filled="t">
            <v:fill color2="black"/>
            <v:imagedata r:id="rId291"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143</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1" w:name="_Toc524018224"/>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2" w:name="_Toc524018225"/>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2"/>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276" type="#_x0000_t75" style="width:492.5pt;height:169.35pt" filled="t">
            <v:fill color2="black"/>
            <v:imagedata r:id="rId292"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144</w:t>
      </w:r>
      <w:r w:rsidR="006D599E"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277" type="#_x0000_t75" style="width:480.4pt;height:110pt" filled="t">
            <v:fill color2="black"/>
            <v:imagedata r:id="rId293"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145</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hanging="142"/>
        <w:jc w:val="center"/>
        <w:rPr>
          <w:rFonts w:ascii="Times New Roman" w:hAnsi="Times New Roman" w:cs="Times New Roman"/>
          <w:b/>
        </w:rPr>
      </w:pPr>
      <w:r>
        <w:pict>
          <v:shape id="_x0000_i1278" type="#_x0000_t75" style="width:464.25pt;height:93.9pt" filled="t">
            <v:fill color2="black"/>
            <v:imagedata r:id="rId294"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146</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025954">
      <w:pPr>
        <w:spacing w:after="0" w:line="240" w:lineRule="auto"/>
        <w:ind w:hanging="142"/>
        <w:jc w:val="center"/>
        <w:rPr>
          <w:rFonts w:ascii="Times New Roman" w:hAnsi="Times New Roman" w:cs="Times New Roman"/>
          <w:b/>
        </w:rPr>
      </w:pPr>
      <w:r>
        <w:pict>
          <v:shape id="_x0000_i1279" type="#_x0000_t75" style="width:464.25pt;height:130.2pt" filled="t">
            <v:fill color2="black"/>
            <v:imagedata r:id="rId295"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147</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025954">
      <w:pPr>
        <w:spacing w:after="0" w:line="240" w:lineRule="auto"/>
        <w:ind w:hanging="142"/>
        <w:jc w:val="center"/>
        <w:rPr>
          <w:rFonts w:ascii="Times New Roman" w:hAnsi="Times New Roman" w:cs="Times New Roman"/>
          <w:b/>
        </w:rPr>
      </w:pPr>
      <w:r>
        <w:lastRenderedPageBreak/>
        <w:pict>
          <v:shape id="_x0000_i1280" type="#_x0000_t75" style="width:479.8pt;height:2in" filled="t">
            <v:fill color2="black"/>
            <v:imagedata r:id="rId296"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148</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3" w:name="_Toc524018226"/>
      <w:r>
        <w:rPr>
          <w:sz w:val="26"/>
          <w:szCs w:val="26"/>
        </w:rPr>
        <w:t xml:space="preserve">7.1.7 Страница </w:t>
      </w:r>
      <w:r w:rsidR="00991973">
        <w:rPr>
          <w:sz w:val="26"/>
          <w:szCs w:val="26"/>
        </w:rPr>
        <w:t>«</w:t>
      </w:r>
      <w:r>
        <w:rPr>
          <w:sz w:val="26"/>
          <w:szCs w:val="26"/>
        </w:rPr>
        <w:t>Syslog</w:t>
      </w:r>
      <w:r w:rsidR="00991973">
        <w:rPr>
          <w:sz w:val="26"/>
          <w:szCs w:val="26"/>
        </w:rPr>
        <w:t>»</w:t>
      </w:r>
      <w:bookmarkEnd w:id="17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sz w:val="24"/>
          <w:szCs w:val="24"/>
        </w:rPr>
      </w:pPr>
      <w:r w:rsidRPr="006D599E">
        <w:rPr>
          <w:rFonts w:ascii="Times New Roman" w:hAnsi="Times New Roman" w:cs="Times New Roman"/>
          <w:sz w:val="24"/>
          <w:szCs w:val="24"/>
        </w:rPr>
        <w:pict>
          <v:shape id="_x0000_i1281" type="#_x0000_t75" style="width:250pt;height:29.95pt" filled="t">
            <v:fill color2="black"/>
            <v:imagedata r:id="rId297"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282" type="#_x0000_t75" style="width:464.25pt;height:222.9pt" filled="t">
            <v:fill color2="black"/>
            <v:imagedata r:id="rId298"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149</w:t>
      </w:r>
      <w:r w:rsidR="006D599E"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4" w:name="_Toc524018227"/>
      <w:r>
        <w:rPr>
          <w:sz w:val="26"/>
          <w:szCs w:val="26"/>
        </w:rPr>
        <w:t xml:space="preserve">7.1.8 Страница </w:t>
      </w:r>
      <w:r w:rsidR="00C02FBD">
        <w:rPr>
          <w:sz w:val="26"/>
          <w:szCs w:val="26"/>
        </w:rPr>
        <w:t>«</w:t>
      </w:r>
      <w:r>
        <w:rPr>
          <w:sz w:val="26"/>
          <w:szCs w:val="26"/>
        </w:rPr>
        <w:t>Logout</w:t>
      </w:r>
      <w:r w:rsidR="00C02FBD">
        <w:rPr>
          <w:sz w:val="26"/>
          <w:szCs w:val="26"/>
        </w:rPr>
        <w:t>»</w:t>
      </w:r>
      <w:bookmarkEnd w:id="174"/>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5" w:name="_Toc524018228"/>
      <w:r>
        <w:rPr>
          <w:sz w:val="28"/>
          <w:szCs w:val="28"/>
        </w:rPr>
        <w:lastRenderedPageBreak/>
        <w:t>7.2 Регистрация канала в системе</w:t>
      </w:r>
      <w:bookmarkEnd w:id="175"/>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150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283" type="#_x0000_t75" style="width:106.55pt;height:20.75pt" filled="t">
            <v:fill color2="black"/>
            <v:imagedata r:id="rId29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284" type="#_x0000_t75" style="width:494.8pt;height:421.05pt" filled="t">
            <v:fill color2="black"/>
            <v:imagedata r:id="rId300" o:title="" croptop="-24f" cropbottom="-24f" cropleft="-26f" cropright="-26f"/>
          </v:shape>
        </w:pict>
      </w:r>
    </w:p>
    <w:p w:rsidR="006C4E31" w:rsidRDefault="006C4E31" w:rsidP="00BC289E">
      <w:pPr>
        <w:pStyle w:val="82"/>
        <w:jc w:val="center"/>
        <w:outlineLvl w:val="0"/>
      </w:pPr>
      <w:bookmarkStart w:id="176" w:name="_Ref481504317"/>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150</w:t>
      </w:r>
      <w:r w:rsidR="006D599E" w:rsidRPr="006C4E31">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0C4BD5" w:rsidRPr="000C4BD5">
          <w:rPr>
            <w:rFonts w:ascii="Times New Roman" w:hAnsi="Times New Roman" w:cs="Times New Roman"/>
            <w:sz w:val="24"/>
            <w:szCs w:val="24"/>
          </w:rPr>
          <w:t>Рисунок 151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rPr>
          <w:rFonts w:ascii="Times New Roman" w:hAnsi="Times New Roman" w:cs="Times New Roman"/>
          <w:b/>
        </w:rPr>
      </w:pPr>
      <w:r w:rsidRPr="006D599E">
        <w:rPr>
          <w:rFonts w:ascii="Times New Roman" w:hAnsi="Times New Roman" w:cs="Times New Roman"/>
          <w:sz w:val="24"/>
          <w:szCs w:val="24"/>
        </w:rPr>
        <w:pict>
          <v:shape id="_x0000_i1285" type="#_x0000_t75" style="width:496.5pt;height:46.65pt" filled="t">
            <v:fill color2="black"/>
            <v:imagedata r:id="rId301" o:title="" croptop="-236f" cropbottom="-236f" cropleft="-22f" cropright="-22f"/>
          </v:shape>
        </w:pict>
      </w:r>
    </w:p>
    <w:p w:rsidR="006C4E31" w:rsidRDefault="006C4E31" w:rsidP="00BC289E">
      <w:pPr>
        <w:pStyle w:val="82"/>
        <w:spacing w:before="0" w:after="0" w:line="240" w:lineRule="auto"/>
        <w:jc w:val="center"/>
        <w:outlineLvl w:val="0"/>
      </w:pPr>
      <w:bookmarkStart w:id="177" w:name="_Ref481581240"/>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151</w:t>
      </w:r>
      <w:r w:rsidR="006D599E"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0C4BD5" w:rsidRPr="000C4BD5">
          <w:rPr>
            <w:rFonts w:ascii="Times New Roman" w:hAnsi="Times New Roman" w:cs="Times New Roman"/>
            <w:sz w:val="24"/>
            <w:szCs w:val="24"/>
          </w:rPr>
          <w:t>Рисунок 152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286" type="#_x0000_t75" style="width:496.5pt;height:47.25pt" filled="t">
            <v:fill color2="black"/>
            <v:imagedata r:id="rId302" o:title="" croptop="-233f" cropbottom="-233f" cropleft="-22f" cropright="-22f"/>
          </v:shape>
        </w:pict>
      </w:r>
    </w:p>
    <w:p w:rsidR="006C4E31" w:rsidRDefault="006C4E31" w:rsidP="00BC289E">
      <w:pPr>
        <w:pStyle w:val="82"/>
        <w:spacing w:before="0" w:after="0" w:line="240" w:lineRule="auto"/>
        <w:jc w:val="center"/>
        <w:outlineLvl w:val="0"/>
      </w:pPr>
      <w:bookmarkStart w:id="178" w:name="_Ref481586528"/>
      <w:r>
        <w:rPr>
          <w:rFonts w:ascii="Times New Roman" w:hAnsi="Times New Roman" w:cs="Times New Roman"/>
          <w:b/>
          <w:i w:val="0"/>
          <w:sz w:val="22"/>
          <w:szCs w:val="22"/>
        </w:rPr>
        <w:t xml:space="preserve">Рисунок </w:t>
      </w:r>
      <w:r w:rsidR="006D599E"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D599E"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152</w:t>
      </w:r>
      <w:r w:rsidR="006D599E"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025954">
            <w:pPr>
              <w:spacing w:before="120" w:after="12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87" type="#_x0000_t75" style="width:10.35pt;height:10.35pt" filled="t">
                  <v:fill color2="black"/>
                  <v:imagedata r:id="rId303"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025954">
            <w:pPr>
              <w:spacing w:before="120" w:after="12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288" type="#_x0000_t75" style="width:13.8pt;height:13.8pt" filled="t">
                  <v:fill color2="black"/>
                  <v:imagedata r:id="rId304"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0C4BD5" w:rsidRPr="000C4BD5">
          <w:rPr>
            <w:rFonts w:ascii="Times New Roman" w:hAnsi="Times New Roman" w:cs="Times New Roman"/>
            <w:sz w:val="24"/>
            <w:szCs w:val="24"/>
          </w:rPr>
          <w:t>Рисунок 153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289" type="#_x0000_t75" style="width:496.5pt;height:57pt" filled="t">
            <v:fill color2="black"/>
            <v:imagedata r:id="rId305" o:title="" croptop="-166f" cropbottom="5825f" cropleft="-22f" cropright="-22f"/>
          </v:shape>
        </w:pict>
      </w:r>
    </w:p>
    <w:p w:rsidR="006C4E31" w:rsidRDefault="006C4E31" w:rsidP="00BC289E">
      <w:pPr>
        <w:pStyle w:val="82"/>
        <w:jc w:val="center"/>
        <w:outlineLvl w:val="0"/>
      </w:pPr>
      <w:bookmarkStart w:id="179" w:name="_Ref481590966"/>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153</w:t>
      </w:r>
      <w:r w:rsidR="006D599E" w:rsidRPr="00046256">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0C4BD5" w:rsidRPr="000C4BD5">
          <w:rPr>
            <w:rFonts w:ascii="Times New Roman" w:hAnsi="Times New Roman" w:cs="Times New Roman"/>
            <w:sz w:val="24"/>
            <w:szCs w:val="24"/>
          </w:rPr>
          <w:t>Рисунок 154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290" type="#_x0000_t75" style="width:496.5pt;height:50.1pt" filled="t">
            <v:fill color2="black"/>
            <v:imagedata r:id="rId306" o:title="" croptop="-218f" cropbottom="-218f" cropleft="-22f" cropright="-22f"/>
          </v:shape>
        </w:pict>
      </w:r>
    </w:p>
    <w:p w:rsidR="006C4E31" w:rsidRDefault="006C4E31" w:rsidP="00BC289E">
      <w:pPr>
        <w:pStyle w:val="82"/>
        <w:spacing w:before="0" w:after="0" w:line="240" w:lineRule="auto"/>
        <w:jc w:val="center"/>
        <w:outlineLvl w:val="0"/>
      </w:pPr>
      <w:bookmarkStart w:id="180" w:name="_Ref481591782"/>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154</w:t>
      </w:r>
      <w:r w:rsidR="006D599E"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rPr>
          <w:rFonts w:ascii="Times New Roman" w:hAnsi="Times New Roman" w:cs="Times New Roman"/>
          <w:b/>
        </w:rPr>
      </w:pPr>
      <w:r w:rsidRPr="006D599E">
        <w:rPr>
          <w:rFonts w:ascii="Times New Roman" w:hAnsi="Times New Roman" w:cs="Times New Roman"/>
          <w:sz w:val="24"/>
          <w:szCs w:val="24"/>
          <w:lang w:val="en-US"/>
        </w:rPr>
        <w:pict>
          <v:shape id="_x0000_i1291" type="#_x0000_t75" style="width:496.5pt;height:57.6pt" filled="t">
            <v:fill color2="black"/>
            <v:imagedata r:id="rId307"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155</w:t>
      </w:r>
      <w:r w:rsidR="006D599E"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0C4BD5" w:rsidRPr="000C4BD5">
          <w:rPr>
            <w:rFonts w:ascii="Times New Roman" w:hAnsi="Times New Roman" w:cs="Times New Roman"/>
            <w:sz w:val="24"/>
            <w:szCs w:val="24"/>
          </w:rPr>
          <w:t>Рисунок 156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025954" w:rsidP="00C11A66">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292" type="#_x0000_t75" style="width:394.55pt;height:202.2pt" filled="t">
            <v:fill color2="black"/>
            <v:imagedata r:id="rId308" o:title="" croptop="-81f" cropbottom="-81f" cropleft="-33f" cropright="-33f"/>
          </v:shape>
        </w:pict>
      </w:r>
    </w:p>
    <w:p w:rsidR="00C11A66" w:rsidRPr="00C11A66" w:rsidRDefault="00C11A66" w:rsidP="00C11A66">
      <w:pPr>
        <w:pStyle w:val="82"/>
        <w:jc w:val="center"/>
        <w:outlineLvl w:val="0"/>
      </w:pPr>
      <w:bookmarkStart w:id="181" w:name="_Ref481668610"/>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156</w:t>
      </w:r>
      <w:r w:rsidR="006D599E"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2" w:name="_Toc524018229"/>
      <w:r>
        <w:rPr>
          <w:rFonts w:ascii="Times New Roman" w:hAnsi="Times New Roman" w:cs="Times New Roman"/>
        </w:rPr>
        <w:lastRenderedPageBreak/>
        <w:t>8 Блок аварийной связи (БАС)</w:t>
      </w:r>
      <w:bookmarkEnd w:id="182"/>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25954">
      <w:pPr>
        <w:pStyle w:val="aff"/>
        <w:numPr>
          <w:ilvl w:val="0"/>
          <w:numId w:val="2"/>
        </w:numPr>
        <w:spacing w:after="0" w:line="240" w:lineRule="auto"/>
        <w:ind w:left="0" w:firstLine="0"/>
        <w:jc w:val="center"/>
        <w:rPr>
          <w:rFonts w:ascii="Times New Roman" w:hAnsi="Times New Roman" w:cs="Times New Roman"/>
          <w:b/>
        </w:rPr>
      </w:pPr>
      <w:r w:rsidRPr="006D599E">
        <w:rPr>
          <w:rFonts w:ascii="Times New Roman" w:hAnsi="Times New Roman" w:cs="Times New Roman"/>
          <w:sz w:val="24"/>
          <w:szCs w:val="24"/>
        </w:rPr>
        <w:pict>
          <v:shape id="_x0000_i1293" type="#_x0000_t75" style="width:467.7pt;height:365.2pt" filled="t">
            <v:fill color2="black"/>
            <v:imagedata r:id="rId309"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157</w:t>
      </w:r>
      <w:r w:rsidR="006D599E"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25954">
      <w:pPr>
        <w:numPr>
          <w:ilvl w:val="0"/>
          <w:numId w:val="2"/>
        </w:numPr>
        <w:spacing w:after="0" w:line="240" w:lineRule="auto"/>
        <w:ind w:left="0" w:firstLine="0"/>
        <w:jc w:val="both"/>
      </w:pPr>
      <w:r w:rsidRPr="006D599E">
        <w:rPr>
          <w:sz w:val="24"/>
          <w:szCs w:val="24"/>
          <w:lang w:eastAsia="ru-RU"/>
        </w:rPr>
        <w:pict>
          <v:shape id="_x0000_i1294" type="#_x0000_t75" style="width:195.85pt;height:20.15pt" filled="t">
            <v:fill color2="black"/>
            <v:imagedata r:id="rId209"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025954">
      <w:pPr>
        <w:pStyle w:val="aff"/>
        <w:numPr>
          <w:ilvl w:val="0"/>
          <w:numId w:val="2"/>
        </w:numPr>
        <w:spacing w:after="0" w:line="240" w:lineRule="auto"/>
        <w:ind w:left="431" w:hanging="431"/>
        <w:jc w:val="both"/>
      </w:pPr>
      <w:r>
        <w:lastRenderedPageBreak/>
        <w:pict>
          <v:shape id="_x0000_i1295" type="#_x0000_t75" style="width:172.2pt;height:24.75pt" filled="t">
            <v:fill color2="black"/>
            <v:imagedata r:id="rId310"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025954">
      <w:pPr>
        <w:pStyle w:val="aff"/>
        <w:numPr>
          <w:ilvl w:val="0"/>
          <w:numId w:val="2"/>
        </w:numPr>
        <w:spacing w:after="0" w:line="240" w:lineRule="auto"/>
        <w:ind w:left="431" w:hanging="431"/>
        <w:jc w:val="both"/>
      </w:pPr>
      <w:r>
        <w:pict>
          <v:shape id="_x0000_i1296" type="#_x0000_t75" style="width:82.95pt;height:26.5pt" filled="t">
            <v:fill color2="black"/>
            <v:imagedata r:id="rId311"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3" w:name="_Toc524018230"/>
      <w:r>
        <w:rPr>
          <w:sz w:val="28"/>
          <w:szCs w:val="28"/>
        </w:rPr>
        <w:lastRenderedPageBreak/>
        <w:t>8.1 Основные параметры</w:t>
      </w:r>
      <w:bookmarkEnd w:id="183"/>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025954">
      <w:pPr>
        <w:numPr>
          <w:ilvl w:val="0"/>
          <w:numId w:val="2"/>
        </w:numPr>
        <w:spacing w:after="0" w:line="240" w:lineRule="auto"/>
        <w:jc w:val="center"/>
        <w:rPr>
          <w:rFonts w:ascii="Times New Roman" w:hAnsi="Times New Roman" w:cs="Times New Roman"/>
          <w:b/>
        </w:rPr>
      </w:pPr>
      <w:r>
        <w:pict>
          <v:shape id="_x0000_i1297" type="#_x0000_t75" style="width:456.75pt;height:233.3pt">
            <v:imagedata r:id="rId309"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D599E"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158</w:t>
      </w:r>
      <w:r w:rsidR="006D599E"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4" w:name="_Toc524018231"/>
      <w:r>
        <w:rPr>
          <w:sz w:val="26"/>
          <w:szCs w:val="26"/>
        </w:rPr>
        <w:t>8.1.1 Состояние</w:t>
      </w:r>
      <w:bookmarkEnd w:id="184"/>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5" w:name="_Toc524018232"/>
      <w:r>
        <w:rPr>
          <w:sz w:val="26"/>
          <w:szCs w:val="26"/>
        </w:rPr>
        <w:lastRenderedPageBreak/>
        <w:t>8.1.2 Основные параметры</w:t>
      </w:r>
      <w:bookmarkEnd w:id="185"/>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6" w:name="_Toc524018233"/>
      <w:r>
        <w:rPr>
          <w:b/>
        </w:rPr>
        <w:t>8.1.2.1 Параметры сети</w:t>
      </w:r>
      <w:bookmarkEnd w:id="186"/>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7" w:name="_Toc524018234"/>
      <w:r>
        <w:rPr>
          <w:sz w:val="28"/>
          <w:szCs w:val="28"/>
        </w:rPr>
        <w:t>8.2 Интерфейсы и каналы</w:t>
      </w:r>
      <w:bookmarkEnd w:id="187"/>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25954" w:rsidP="00936F39">
      <w:pPr>
        <w:widowControl w:val="0"/>
        <w:numPr>
          <w:ilvl w:val="0"/>
          <w:numId w:val="2"/>
        </w:numPr>
        <w:spacing w:after="0" w:line="240" w:lineRule="auto"/>
        <w:jc w:val="center"/>
        <w:rPr>
          <w:rFonts w:ascii="Times New Roman" w:hAnsi="Times New Roman" w:cs="Times New Roman"/>
          <w:b/>
        </w:rPr>
      </w:pPr>
      <w:r w:rsidRPr="006D599E">
        <w:rPr>
          <w:rFonts w:eastAsia="Times New Roman"/>
          <w:b/>
          <w:iCs/>
          <w:sz w:val="24"/>
          <w:szCs w:val="24"/>
        </w:rPr>
        <w:pict>
          <v:shape id="_x0000_i1298" type="#_x0000_t75" style="width:496.5pt;height:276.5pt">
            <v:imagedata r:id="rId312" o:title="LEMZ76" cropbottom="18587f"/>
          </v:shape>
        </w:pict>
      </w:r>
    </w:p>
    <w:p w:rsidR="006C4E31" w:rsidRDefault="006C4E31" w:rsidP="00936F39">
      <w:pPr>
        <w:pStyle w:val="90"/>
        <w:widowControl w:val="0"/>
        <w:jc w:val="center"/>
        <w:outlineLvl w:val="0"/>
      </w:pPr>
      <w:bookmarkStart w:id="188" w:name="_Ref508037071"/>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159</w:t>
      </w:r>
      <w:r w:rsidR="006D599E"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89" w:name="_Toc524018235"/>
      <w:r w:rsidR="006C4E31">
        <w:rPr>
          <w:sz w:val="26"/>
          <w:szCs w:val="26"/>
        </w:rPr>
        <w:lastRenderedPageBreak/>
        <w:t>8.2.1 Линейный интерфейс</w:t>
      </w:r>
      <w:bookmarkEnd w:id="189"/>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0C4BD5" w:rsidRPr="000C4BD5">
          <w:rPr>
            <w:rFonts w:ascii="Times New Roman" w:eastAsia="Times New Roman" w:hAnsi="Times New Roman" w:cs="Times New Roman"/>
            <w:sz w:val="24"/>
            <w:szCs w:val="24"/>
            <w:lang w:eastAsia="ru-RU"/>
          </w:rPr>
          <w:t>Рисунок 159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0C4BD5" w:rsidRPr="000C4BD5">
          <w:rPr>
            <w:rFonts w:ascii="Times New Roman" w:eastAsia="Times New Roman" w:hAnsi="Times New Roman" w:cs="Times New Roman"/>
            <w:sz w:val="24"/>
            <w:szCs w:val="24"/>
            <w:lang w:eastAsia="ru-RU"/>
          </w:rPr>
          <w:t>Рисунок 160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025954" w:rsidP="00936F39">
      <w:pPr>
        <w:widowControl w:val="0"/>
        <w:numPr>
          <w:ilvl w:val="0"/>
          <w:numId w:val="2"/>
        </w:numPr>
        <w:spacing w:after="0" w:line="240" w:lineRule="auto"/>
        <w:jc w:val="center"/>
        <w:rPr>
          <w:rFonts w:ascii="Times New Roman" w:hAnsi="Times New Roman" w:cs="Times New Roman"/>
          <w:b/>
        </w:rPr>
      </w:pPr>
      <w:r w:rsidRPr="006D599E">
        <w:rPr>
          <w:rFonts w:eastAsia="Times New Roman"/>
          <w:iCs/>
          <w:sz w:val="24"/>
          <w:szCs w:val="24"/>
        </w:rPr>
        <w:pict>
          <v:shape id="_x0000_i1299" type="#_x0000_t75" style="width:403.8pt;height:323.15pt" filled="t">
            <v:fill color2="black"/>
            <v:imagedata r:id="rId313" o:title="" croptop="-8f" cropbottom="-8f" cropleft="-6f" cropright="-6f"/>
          </v:shape>
        </w:pict>
      </w:r>
    </w:p>
    <w:p w:rsidR="006C4E31" w:rsidRDefault="006C4E31" w:rsidP="00BC289E">
      <w:pPr>
        <w:pStyle w:val="90"/>
        <w:jc w:val="center"/>
        <w:outlineLvl w:val="0"/>
      </w:pPr>
      <w:bookmarkStart w:id="190" w:name="_Ref508112895"/>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160</w:t>
      </w:r>
      <w:r w:rsidR="006D599E" w:rsidRPr="00E7416C">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1" w:name="_Toc524018236"/>
      <w:r>
        <w:rPr>
          <w:sz w:val="26"/>
          <w:szCs w:val="26"/>
        </w:rPr>
        <w:lastRenderedPageBreak/>
        <w:t>8.2.2 Состояние ЛИ</w:t>
      </w:r>
      <w:bookmarkEnd w:id="191"/>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25954">
      <w:pPr>
        <w:numPr>
          <w:ilvl w:val="0"/>
          <w:numId w:val="2"/>
        </w:numPr>
        <w:spacing w:after="0" w:line="240" w:lineRule="auto"/>
        <w:ind w:left="431" w:hanging="431"/>
        <w:rPr>
          <w:rFonts w:ascii="Times New Roman" w:hAnsi="Times New Roman" w:cs="Times New Roman"/>
          <w:b/>
        </w:rPr>
      </w:pPr>
      <w:r w:rsidRPr="006D599E">
        <w:rPr>
          <w:rFonts w:ascii="Times New Roman" w:hAnsi="Times New Roman" w:cs="Times New Roman"/>
          <w:b/>
          <w:sz w:val="24"/>
          <w:szCs w:val="24"/>
          <w:lang w:eastAsia="ru-RU"/>
        </w:rPr>
        <w:pict>
          <v:shape id="_x0000_i1300" type="#_x0000_t75" style="width:496.5pt;height:385.9pt" filled="t">
            <v:fill color2="black"/>
            <v:imagedata r:id="rId314"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161</w:t>
      </w:r>
      <w:r w:rsidR="006D599E"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2" w:name="_Toc524018237"/>
      <w:r>
        <w:rPr>
          <w:sz w:val="26"/>
          <w:szCs w:val="26"/>
        </w:rPr>
        <w:lastRenderedPageBreak/>
        <w:t>8.2.3 Канал</w:t>
      </w:r>
      <w:bookmarkEnd w:id="192"/>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0C4BD5" w:rsidRPr="000C4BD5">
          <w:rPr>
            <w:rFonts w:ascii="Times New Roman" w:eastAsia="Times New Roman" w:hAnsi="Times New Roman" w:cs="Times New Roman"/>
            <w:iCs/>
            <w:sz w:val="24"/>
            <w:szCs w:val="24"/>
          </w:rPr>
          <w:t>Рисунок 162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25954">
      <w:pPr>
        <w:numPr>
          <w:ilvl w:val="0"/>
          <w:numId w:val="2"/>
        </w:numPr>
        <w:spacing w:after="0" w:line="240" w:lineRule="auto"/>
        <w:ind w:left="0" w:firstLine="0"/>
        <w:rPr>
          <w:rFonts w:ascii="Times New Roman" w:hAnsi="Times New Roman" w:cs="Times New Roman"/>
          <w:b/>
        </w:rPr>
      </w:pPr>
      <w:r w:rsidRPr="006D599E">
        <w:rPr>
          <w:rFonts w:eastAsia="Times New Roman"/>
          <w:b/>
          <w:iCs/>
          <w:sz w:val="24"/>
          <w:szCs w:val="24"/>
        </w:rPr>
        <w:pict>
          <v:shape id="_x0000_i1301" type="#_x0000_t75" style="width:496.5pt;height:432.6pt">
            <v:imagedata r:id="rId315" o:title="LEMZ89"/>
          </v:shape>
        </w:pict>
      </w:r>
    </w:p>
    <w:p w:rsidR="006C4E31" w:rsidRDefault="006C4E31" w:rsidP="00BC289E">
      <w:pPr>
        <w:pStyle w:val="90"/>
        <w:jc w:val="center"/>
        <w:outlineLvl w:val="0"/>
      </w:pPr>
      <w:bookmarkStart w:id="193" w:name="_Ref508118532"/>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162</w:t>
      </w:r>
      <w:r w:rsidR="006D599E" w:rsidRPr="00E7416C">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4" w:name="_Toc524018238"/>
      <w:r>
        <w:rPr>
          <w:sz w:val="28"/>
          <w:szCs w:val="28"/>
        </w:rPr>
        <w:lastRenderedPageBreak/>
        <w:t>8.3 Линейно-коммутационные интерфейсы</w:t>
      </w:r>
      <w:bookmarkEnd w:id="194"/>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25954">
      <w:pPr>
        <w:numPr>
          <w:ilvl w:val="0"/>
          <w:numId w:val="2"/>
        </w:numPr>
        <w:spacing w:after="0" w:line="240" w:lineRule="auto"/>
        <w:jc w:val="center"/>
        <w:rPr>
          <w:rFonts w:ascii="Times New Roman" w:hAnsi="Times New Roman" w:cs="Times New Roman"/>
          <w:b/>
        </w:rPr>
      </w:pPr>
      <w:r w:rsidRPr="006D599E">
        <w:rPr>
          <w:b/>
          <w:sz w:val="28"/>
          <w:szCs w:val="28"/>
        </w:rPr>
        <w:pict>
          <v:shape id="_x0000_i1302" type="#_x0000_t75" style="width:487.85pt;height:334.65pt">
            <v:imagedata r:id="rId316"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163</w:t>
      </w:r>
      <w:r w:rsidR="006D599E"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5" w:name="_Toc524018239"/>
      <w:r>
        <w:rPr>
          <w:sz w:val="28"/>
          <w:szCs w:val="28"/>
        </w:rPr>
        <w:lastRenderedPageBreak/>
        <w:t>8.4</w:t>
      </w:r>
      <w:r w:rsidR="00070F26">
        <w:rPr>
          <w:sz w:val="28"/>
          <w:szCs w:val="28"/>
          <w:lang w:val="en-US"/>
        </w:rPr>
        <w:t xml:space="preserve"> </w:t>
      </w:r>
      <w:r>
        <w:rPr>
          <w:sz w:val="28"/>
          <w:szCs w:val="28"/>
        </w:rPr>
        <w:t>Кнопочные панели</w:t>
      </w:r>
      <w:bookmarkEnd w:id="195"/>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25954">
      <w:pPr>
        <w:numPr>
          <w:ilvl w:val="0"/>
          <w:numId w:val="2"/>
        </w:numPr>
        <w:spacing w:after="0" w:line="240" w:lineRule="auto"/>
        <w:ind w:left="431" w:hanging="431"/>
        <w:jc w:val="both"/>
        <w:rPr>
          <w:rFonts w:ascii="Times New Roman" w:hAnsi="Times New Roman" w:cs="Times New Roman"/>
          <w:sz w:val="24"/>
          <w:szCs w:val="24"/>
          <w:lang w:eastAsia="ru-RU"/>
        </w:rPr>
      </w:pPr>
      <w:r w:rsidRPr="006D599E">
        <w:rPr>
          <w:rFonts w:ascii="Times New Roman" w:hAnsi="Times New Roman" w:cs="Times New Roman"/>
          <w:sz w:val="24"/>
          <w:szCs w:val="24"/>
          <w:lang w:eastAsia="ru-RU"/>
        </w:rPr>
        <w:pict>
          <v:shape id="_x0000_i1303" type="#_x0000_t75" style="width:495.95pt;height:155.5pt">
            <v:imagedata r:id="rId317" o:title="LEMZ31" cropbottom="38564f"/>
          </v:shape>
        </w:pict>
      </w:r>
    </w:p>
    <w:p w:rsidR="006C4E31" w:rsidRDefault="00025954">
      <w:pPr>
        <w:numPr>
          <w:ilvl w:val="0"/>
          <w:numId w:val="2"/>
        </w:numPr>
        <w:spacing w:after="0" w:line="240" w:lineRule="auto"/>
        <w:ind w:left="431" w:hanging="431"/>
        <w:jc w:val="center"/>
        <w:rPr>
          <w:rFonts w:ascii="Times New Roman" w:hAnsi="Times New Roman" w:cs="Times New Roman"/>
          <w:b/>
        </w:rPr>
      </w:pPr>
      <w:r w:rsidRPr="006D599E">
        <w:rPr>
          <w:b/>
          <w:sz w:val="28"/>
          <w:szCs w:val="28"/>
        </w:rPr>
        <w:pict>
          <v:shape id="_x0000_i1304" type="#_x0000_t75" style="width:496.5pt;height:226.35pt" filled="t">
            <v:fill color2="black"/>
            <v:imagedata r:id="rId318"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164</w:t>
      </w:r>
      <w:r w:rsidR="006D599E"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24018240"/>
      <w:r>
        <w:rPr>
          <w:sz w:val="28"/>
          <w:szCs w:val="28"/>
        </w:rPr>
        <w:lastRenderedPageBreak/>
        <w:t>8.5 Резервирование</w:t>
      </w:r>
      <w:bookmarkEnd w:id="196"/>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025954">
      <w:pPr>
        <w:numPr>
          <w:ilvl w:val="0"/>
          <w:numId w:val="2"/>
        </w:numPr>
        <w:spacing w:after="0" w:line="240" w:lineRule="auto"/>
        <w:jc w:val="center"/>
        <w:rPr>
          <w:rFonts w:ascii="Times New Roman" w:hAnsi="Times New Roman" w:cs="Times New Roman"/>
          <w:b/>
        </w:rPr>
      </w:pPr>
      <w:r w:rsidRPr="006D599E">
        <w:rPr>
          <w:rFonts w:eastAsia="Times New Roman"/>
          <w:sz w:val="24"/>
          <w:szCs w:val="24"/>
          <w:lang w:eastAsia="ru-RU"/>
        </w:rPr>
        <w:pict>
          <v:shape id="_x0000_i1305" type="#_x0000_t75" style="width:495.35pt;height:306.45pt">
            <v:imagedata r:id="rId319"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165</w:t>
      </w:r>
      <w:r w:rsidR="006D599E"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7" w:name="_Toc524018241"/>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166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25954">
      <w:pPr>
        <w:spacing w:after="0" w:line="240" w:lineRule="auto"/>
        <w:ind w:left="576" w:hanging="292"/>
        <w:jc w:val="center"/>
        <w:rPr>
          <w:rFonts w:ascii="Times New Roman" w:hAnsi="Times New Roman" w:cs="Times New Roman"/>
          <w:b/>
        </w:rPr>
      </w:pPr>
      <w:r w:rsidRPr="006D599E">
        <w:rPr>
          <w:rFonts w:ascii="Times New Roman" w:hAnsi="Times New Roman" w:cs="Times New Roman"/>
          <w:sz w:val="24"/>
          <w:szCs w:val="24"/>
        </w:rPr>
        <w:pict>
          <v:shape id="_x0000_i1306" type="#_x0000_t75" style="width:497.1pt;height:373.8pt" filled="t">
            <v:fill color2="black"/>
            <v:imagedata r:id="rId320" o:title="" croptop="-24f" cropbottom="-24f" cropleft="-18f" cropright="-18f"/>
          </v:shape>
        </w:pict>
      </w:r>
    </w:p>
    <w:p w:rsidR="006C4E31" w:rsidRDefault="006C4E31" w:rsidP="00BC289E">
      <w:pPr>
        <w:pStyle w:val="34"/>
        <w:ind w:left="576" w:hanging="292"/>
        <w:jc w:val="center"/>
        <w:outlineLvl w:val="0"/>
      </w:pPr>
      <w:bookmarkStart w:id="198" w:name="_Ref426472362"/>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166</w:t>
      </w:r>
      <w:r w:rsidR="006D599E"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0C4BD5" w:rsidRPr="000C4BD5">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25954">
      <w:pPr>
        <w:spacing w:after="0" w:line="240" w:lineRule="auto"/>
        <w:ind w:left="576" w:hanging="292"/>
        <w:jc w:val="center"/>
        <w:rPr>
          <w:rFonts w:ascii="Times New Roman" w:hAnsi="Times New Roman" w:cs="Times New Roman"/>
          <w:b/>
        </w:rPr>
      </w:pPr>
      <w:r w:rsidRPr="006D599E">
        <w:rPr>
          <w:rFonts w:ascii="Times New Roman" w:hAnsi="Times New Roman" w:cs="Times New Roman"/>
          <w:sz w:val="24"/>
          <w:szCs w:val="24"/>
        </w:rPr>
        <w:pict>
          <v:shape id="_x0000_i1307" type="#_x0000_t75" style="width:399.15pt;height:62.8pt" filled="t">
            <v:fill color2="black"/>
            <v:imagedata r:id="rId321" o:title="" croptop="-213f" cropbottom="-213f" cropleft="-41f" cropright="-41f"/>
          </v:shape>
        </w:pict>
      </w:r>
    </w:p>
    <w:p w:rsidR="006C4E31" w:rsidRDefault="006C4E31" w:rsidP="00BC289E">
      <w:pPr>
        <w:pStyle w:val="34"/>
        <w:ind w:left="576" w:hanging="292"/>
        <w:jc w:val="center"/>
        <w:outlineLvl w:val="0"/>
      </w:pPr>
      <w:bookmarkStart w:id="199" w:name="_Ref426474269"/>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167</w:t>
      </w:r>
      <w:r w:rsidR="006D599E"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0C4BD5" w:rsidRPr="000C4BD5">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D599E">
      <w:pPr>
        <w:spacing w:after="0" w:line="240" w:lineRule="auto"/>
        <w:ind w:left="576" w:firstLine="284"/>
        <w:jc w:val="both"/>
        <w:rPr>
          <w:rFonts w:ascii="Times New Roman" w:hAnsi="Times New Roman" w:cs="Times New Roman"/>
          <w:b/>
        </w:rPr>
      </w:pPr>
      <w:r w:rsidRPr="006D599E">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6D599E">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6D599E">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6D599E">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6D599E">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025954" w:rsidRDefault="0002595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25954" w:rsidRPr="006D599E">
        <w:rPr>
          <w:rFonts w:ascii="Times New Roman" w:hAnsi="Times New Roman" w:cs="Times New Roman"/>
          <w:sz w:val="24"/>
          <w:szCs w:val="24"/>
          <w:lang w:eastAsia="ru-RU"/>
        </w:rPr>
        <w:pict>
          <v:shape id="_x0000_i1308" type="#_x0000_t75" style="width:424.5pt;height:379pt" filled="t">
            <v:fill color2="black"/>
            <v:imagedata r:id="rId322" o:title="" croptop="-43f" cropbottom="-43f" cropleft="-39f" cropright="-39f"/>
          </v:shape>
        </w:pict>
      </w:r>
    </w:p>
    <w:p w:rsidR="006C4E31" w:rsidRDefault="006C4E31" w:rsidP="00BC289E">
      <w:pPr>
        <w:pStyle w:val="82"/>
        <w:jc w:val="center"/>
        <w:outlineLvl w:val="0"/>
      </w:pPr>
      <w:bookmarkStart w:id="200" w:name="_Ref480464185"/>
      <w:r>
        <w:rPr>
          <w:rFonts w:ascii="Times New Roman" w:hAnsi="Times New Roman" w:cs="Times New Roman"/>
          <w:b/>
          <w:i w:val="0"/>
          <w:sz w:val="22"/>
          <w:szCs w:val="22"/>
        </w:rPr>
        <w:t xml:space="preserve">Рисунок </w:t>
      </w:r>
      <w:r w:rsidR="006D599E"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D599E"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168</w:t>
      </w:r>
      <w:r w:rsidR="006D599E"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0C4BD5" w:rsidRPr="000C4BD5">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0C4BD5" w:rsidRPr="000C4BD5">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0C4BD5" w:rsidRPr="000C4BD5">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25954">
      <w:pPr>
        <w:tabs>
          <w:tab w:val="left" w:pos="0"/>
        </w:tabs>
        <w:spacing w:after="0" w:line="240" w:lineRule="auto"/>
        <w:jc w:val="center"/>
        <w:rPr>
          <w:rFonts w:ascii="Times New Roman" w:hAnsi="Times New Roman" w:cs="Times New Roman"/>
          <w:b/>
        </w:rPr>
      </w:pPr>
      <w:r>
        <w:pict>
          <v:shape id="_x0000_i1309" type="#_x0000_t75" style="width:425.1pt;height:380.15pt" filled="t">
            <v:fill color2="black"/>
            <v:imagedata r:id="rId323" o:title="" croptop="-43f" cropbottom="-43f" cropleft="-39f" cropright="-39f"/>
          </v:shape>
        </w:pict>
      </w:r>
    </w:p>
    <w:p w:rsidR="006C4E31" w:rsidRDefault="006C4E31" w:rsidP="00BC289E">
      <w:pPr>
        <w:pStyle w:val="34"/>
        <w:jc w:val="center"/>
        <w:outlineLvl w:val="0"/>
      </w:pPr>
      <w:bookmarkStart w:id="201" w:name="_Ref426536155"/>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169</w:t>
      </w:r>
      <w:r w:rsidR="006D599E" w:rsidRPr="00606B29">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«Каналы»</w:t>
      </w:r>
    </w:p>
    <w:p w:rsidR="006C4E31" w:rsidRDefault="00025954">
      <w:pPr>
        <w:tabs>
          <w:tab w:val="left" w:pos="0"/>
        </w:tabs>
        <w:spacing w:after="0" w:line="240" w:lineRule="auto"/>
        <w:jc w:val="center"/>
        <w:rPr>
          <w:rFonts w:ascii="Times New Roman" w:hAnsi="Times New Roman" w:cs="Times New Roman"/>
          <w:b/>
        </w:rPr>
      </w:pPr>
      <w:r>
        <w:lastRenderedPageBreak/>
        <w:pict>
          <v:shape id="_x0000_i1310" type="#_x0000_t75" style="width:476.95pt;height:294.35pt" filled="t">
            <v:fill color2="black"/>
            <v:imagedata r:id="rId324" o:title="" croptop="-56f" cropbottom="-56f" cropleft="-34f" cropright="-34f"/>
          </v:shape>
        </w:pict>
      </w:r>
    </w:p>
    <w:p w:rsidR="006C4E31" w:rsidRDefault="006C4E31" w:rsidP="00BC289E">
      <w:pPr>
        <w:pStyle w:val="34"/>
        <w:tabs>
          <w:tab w:val="left" w:pos="0"/>
        </w:tabs>
        <w:jc w:val="center"/>
        <w:outlineLvl w:val="0"/>
      </w:pPr>
      <w:bookmarkStart w:id="202" w:name="_Ref426545576"/>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170</w:t>
      </w:r>
      <w:r w:rsidR="006D599E"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6D599E">
      <w:pPr>
        <w:tabs>
          <w:tab w:val="left" w:pos="0"/>
        </w:tabs>
        <w:spacing w:after="0" w:line="240" w:lineRule="auto"/>
        <w:jc w:val="center"/>
        <w:rPr>
          <w:rFonts w:ascii="Times New Roman" w:hAnsi="Times New Roman" w:cs="Times New Roman"/>
          <w:b/>
        </w:rPr>
      </w:pPr>
      <w:r w:rsidRPr="006D599E">
        <w:pict>
          <v:line id="_x0000_s1039" style="position:absolute;left:0;text-align:left;flip:x y;z-index:6" from="223.15pt,84.7pt" to="269.4pt,95.95pt" strokecolor="red" strokeweight=".35mm">
            <v:stroke endarrow="block" color2="aqua" joinstyle="miter" endcap="square"/>
          </v:line>
        </w:pict>
      </w:r>
      <w:r w:rsidR="00025954">
        <w:pict>
          <v:shape id="_x0000_i1311" type="#_x0000_t75" style="width:427.95pt;height:142.85pt" filled="t">
            <v:fill color2="black"/>
            <v:imagedata r:id="rId325"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171</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25954">
      <w:pPr>
        <w:tabs>
          <w:tab w:val="left" w:pos="0"/>
        </w:tabs>
        <w:spacing w:after="0" w:line="240" w:lineRule="auto"/>
        <w:jc w:val="center"/>
        <w:rPr>
          <w:rFonts w:ascii="Times New Roman" w:hAnsi="Times New Roman" w:cs="Times New Roman"/>
          <w:b/>
        </w:rPr>
      </w:pPr>
      <w:r>
        <w:lastRenderedPageBreak/>
        <w:pict>
          <v:shape id="_x0000_i1312" type="#_x0000_t75" style="width:459.05pt;height:402.6pt" filled="t">
            <v:fill color2="black"/>
            <v:imagedata r:id="rId326"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172</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3" w:name="_Toc524018242"/>
      <w:r>
        <w:rPr>
          <w:rFonts w:ascii="Times New Roman" w:hAnsi="Times New Roman" w:cs="Times New Roman"/>
        </w:rPr>
        <w:lastRenderedPageBreak/>
        <w:t>10 Комплекс инструктажа и тренажа (КИТ)</w:t>
      </w:r>
      <w:bookmarkEnd w:id="20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4" w:name="_Toc524018243"/>
      <w:r>
        <w:rPr>
          <w:sz w:val="28"/>
          <w:szCs w:val="28"/>
        </w:rPr>
        <w:t>10.1 Конфигурирование ЦТРС Тренажера</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rPr>
        <w:pict>
          <v:shape id="_x0000_i1313" type="#_x0000_t75" style="width:317.4pt;height:119.8pt" filled="t">
            <v:fill color2="black"/>
            <v:imagedata r:id="rId327"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173</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0C4BD5" w:rsidRPr="000C4BD5">
          <w:rPr>
            <w:rFonts w:ascii="Times New Roman" w:hAnsi="Times New Roman" w:cs="Times New Roman"/>
            <w:sz w:val="24"/>
            <w:szCs w:val="24"/>
          </w:rPr>
          <w:t>Рисунок 174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lang w:eastAsia="ru-RU"/>
        </w:rPr>
        <w:pict>
          <v:shape id="_x0000_i1314" type="#_x0000_t75" style="width:294.9pt;height:103.1pt" filled="t">
            <v:fill color2="black"/>
            <v:imagedata r:id="rId328" o:title="" croptop="-158f" cropbottom="-158f" cropleft="-56f" cropright="-56f"/>
          </v:shape>
        </w:pict>
      </w:r>
    </w:p>
    <w:p w:rsidR="006C4E31" w:rsidRDefault="006C4E31" w:rsidP="00BC289E">
      <w:pPr>
        <w:pStyle w:val="82"/>
        <w:jc w:val="center"/>
        <w:outlineLvl w:val="0"/>
      </w:pPr>
      <w:bookmarkStart w:id="205" w:name="_Ref473550732"/>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174</w:t>
      </w:r>
      <w:r w:rsidR="006D599E"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175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315" type="#_x0000_t75" style="width:460.8pt;height:470pt" filled="t">
            <v:fill color2="black"/>
            <v:imagedata r:id="rId329" o:title="" croptop="-30f" cropbottom="-30f" cropleft="-24f" cropright="-24f"/>
          </v:shape>
        </w:pict>
      </w:r>
    </w:p>
    <w:p w:rsidR="006C4E31" w:rsidRDefault="006C4E31" w:rsidP="00BC289E">
      <w:pPr>
        <w:pStyle w:val="82"/>
        <w:jc w:val="center"/>
        <w:outlineLvl w:val="0"/>
      </w:pPr>
      <w:bookmarkStart w:id="206" w:name="_Ref473552598"/>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175</w:t>
      </w:r>
      <w:r w:rsidR="006D599E"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C4BD5" w:rsidRPr="000C4BD5">
          <w:rPr>
            <w:rFonts w:ascii="Times New Roman" w:hAnsi="Times New Roman" w:cs="Times New Roman"/>
            <w:sz w:val="24"/>
            <w:szCs w:val="24"/>
          </w:rPr>
          <w:t>Рисунок 176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176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rPr>
          <w:rFonts w:ascii="Times New Roman" w:hAnsi="Times New Roman" w:cs="Times New Roman"/>
          <w:b/>
        </w:rPr>
      </w:pPr>
      <w:r w:rsidRPr="006D599E">
        <w:rPr>
          <w:rFonts w:ascii="Times New Roman" w:hAnsi="Times New Roman" w:cs="Times New Roman"/>
          <w:sz w:val="24"/>
          <w:szCs w:val="24"/>
        </w:rPr>
        <w:pict>
          <v:shape id="_x0000_i1316" type="#_x0000_t75" style="width:483.85pt;height:145.15pt" filled="t">
            <v:fill color2="black"/>
            <v:imagedata r:id="rId330" o:title="" croptop="-79f" cropbottom="-79f" cropleft="-24f" cropright="-24f"/>
          </v:shape>
        </w:pict>
      </w:r>
    </w:p>
    <w:p w:rsidR="006C4E31" w:rsidRDefault="006C4E31" w:rsidP="00BC289E">
      <w:pPr>
        <w:pStyle w:val="82"/>
        <w:jc w:val="center"/>
        <w:outlineLvl w:val="0"/>
      </w:pPr>
      <w:bookmarkStart w:id="207" w:name="_Ref473629551"/>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176</w:t>
      </w:r>
      <w:r w:rsidR="006D599E"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0C4BD5" w:rsidRPr="000C4BD5">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317" type="#_x0000_t75" style="width:472.3pt;height:480.95pt" filled="t">
            <v:fill color2="black"/>
            <v:imagedata r:id="rId331" o:title="" croptop="-30f" cropbottom="-30f" cropleft="-24f" cropright="-24f"/>
          </v:shape>
        </w:pict>
      </w:r>
    </w:p>
    <w:p w:rsidR="006C4E31" w:rsidRDefault="006C4E31" w:rsidP="00BC289E">
      <w:pPr>
        <w:pStyle w:val="82"/>
        <w:jc w:val="center"/>
        <w:outlineLvl w:val="0"/>
      </w:pPr>
      <w:bookmarkStart w:id="208" w:name="_Ref474156510"/>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177</w:t>
      </w:r>
      <w:r w:rsidR="006D599E"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318" type="#_x0000_t75" style="width:259.2pt;height:73.15pt" filled="t">
            <v:fill color2="black"/>
            <v:imagedata r:id="rId332"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178</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lastRenderedPageBreak/>
        <w:pict>
          <v:shape id="_x0000_i1319" type="#_x0000_t75" style="width:259.2pt;height:48.95pt" filled="t">
            <v:fill color2="black"/>
            <v:imagedata r:id="rId333"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179</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0C4BD5" w:rsidRPr="000C4BD5">
          <w:rPr>
            <w:rFonts w:ascii="Times New Roman" w:hAnsi="Times New Roman" w:cs="Times New Roman"/>
            <w:sz w:val="24"/>
            <w:szCs w:val="24"/>
          </w:rPr>
          <w:t>Рисунок 180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320" type="#_x0000_t75" style="width:479.8pt;height:115.2pt" filled="t">
            <v:fill color2="black"/>
            <v:imagedata r:id="rId334" o:title="" croptop="-113f" cropbottom="-113f" cropleft="-27f" cropright="-27f"/>
          </v:shape>
        </w:pict>
      </w:r>
    </w:p>
    <w:p w:rsidR="006C4E31" w:rsidRDefault="006C4E31" w:rsidP="00BC289E">
      <w:pPr>
        <w:pStyle w:val="82"/>
        <w:jc w:val="center"/>
        <w:outlineLvl w:val="0"/>
      </w:pPr>
      <w:bookmarkStart w:id="209" w:name="_Ref474158333"/>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180</w:t>
      </w:r>
      <w:r w:rsidR="006D599E"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321" type="#_x0000_t75" style="width:273pt;height:70.25pt" filled="t">
            <v:fill color2="black"/>
            <v:imagedata r:id="rId335"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181</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lastRenderedPageBreak/>
        <w:pict>
          <v:shape id="_x0000_i1322" type="#_x0000_t75" style="width:377.3pt;height:236.75pt" filled="t">
            <v:fill color2="black"/>
            <v:imagedata r:id="rId336"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182</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0C4BD5" w:rsidRPr="000C4BD5">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rPr>
        <w:lastRenderedPageBreak/>
        <w:pict>
          <v:shape id="_x0000_i1323" type="#_x0000_t75" style="width:459.05pt;height:345pt" filled="t">
            <v:fill color2="black"/>
            <v:imagedata r:id="rId337" o:title="" croptop="-40f" cropbottom="-40f" cropleft="-24f" cropright="-24f"/>
          </v:shape>
        </w:pict>
      </w:r>
    </w:p>
    <w:p w:rsidR="006C4E31" w:rsidRDefault="006C4E31" w:rsidP="00BC289E">
      <w:pPr>
        <w:pStyle w:val="82"/>
        <w:jc w:val="center"/>
        <w:outlineLvl w:val="0"/>
      </w:pPr>
      <w:bookmarkStart w:id="210" w:name="_Ref473809078"/>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183</w:t>
      </w:r>
      <w:r w:rsidR="006D599E"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0C4BD5" w:rsidRPr="000C4BD5">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rPr>
          <w:rFonts w:ascii="Times New Roman" w:hAnsi="Times New Roman" w:cs="Times New Roman"/>
          <w:b/>
        </w:rPr>
      </w:pPr>
      <w:r w:rsidRPr="006D599E">
        <w:rPr>
          <w:rFonts w:ascii="Times New Roman" w:hAnsi="Times New Roman" w:cs="Times New Roman"/>
          <w:sz w:val="24"/>
          <w:szCs w:val="24"/>
        </w:rPr>
        <w:pict>
          <v:shape id="_x0000_i1324" type="#_x0000_t75" style="width:483.85pt;height:145.15pt" filled="t">
            <v:fill color2="black"/>
            <v:imagedata r:id="rId330" o:title="" croptop="-79f" cropbottom="-79f" cropleft="-24f" cropright="-24f"/>
          </v:shape>
        </w:pict>
      </w:r>
    </w:p>
    <w:p w:rsidR="006C4E31" w:rsidRDefault="006C4E31" w:rsidP="00BC289E">
      <w:pPr>
        <w:pStyle w:val="82"/>
        <w:jc w:val="center"/>
        <w:outlineLvl w:val="0"/>
      </w:pPr>
      <w:bookmarkStart w:id="211" w:name="_Ref473811699"/>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184</w:t>
      </w:r>
      <w:r w:rsidR="006D599E"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2" w:name="_Toc524018244"/>
      <w:r>
        <w:rPr>
          <w:sz w:val="28"/>
          <w:szCs w:val="28"/>
        </w:rPr>
        <w:lastRenderedPageBreak/>
        <w:t>10.2 Конфигурирование БЛИ-А КИТ</w:t>
      </w:r>
      <w:bookmarkEnd w:id="21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ind w:left="1622" w:hanging="1622"/>
        <w:jc w:val="center"/>
        <w:rPr>
          <w:rFonts w:ascii="Times New Roman" w:hAnsi="Times New Roman" w:cs="Times New Roman"/>
          <w:b/>
        </w:rPr>
      </w:pPr>
      <w:r w:rsidRPr="006D599E">
        <w:rPr>
          <w:lang w:val="en-US"/>
        </w:rPr>
        <w:pict>
          <v:shape id="_x0000_i1325" type="#_x0000_t75" style="width:497.1pt;height:352.5pt" filled="t">
            <v:fill color2="black"/>
            <v:imagedata r:id="rId338"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185</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3" w:name="_Toc524018245"/>
      <w:r>
        <w:rPr>
          <w:sz w:val="26"/>
          <w:szCs w:val="26"/>
        </w:rPr>
        <w:t xml:space="preserve">10.2.1 </w:t>
      </w:r>
      <w:r>
        <w:rPr>
          <w:sz w:val="26"/>
          <w:szCs w:val="26"/>
          <w:lang w:val="en-US"/>
        </w:rPr>
        <w:t>VOIP</w:t>
      </w:r>
      <w:r>
        <w:rPr>
          <w:sz w:val="26"/>
          <w:szCs w:val="26"/>
        </w:rPr>
        <w:t xml:space="preserve"> пиры</w:t>
      </w:r>
      <w:bookmarkEnd w:id="21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6D599E">
      <w:pPr>
        <w:ind w:firstLine="284"/>
        <w:jc w:val="both"/>
      </w:pPr>
      <w:hyperlink r:id="rId339"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6D599E">
      <w:pPr>
        <w:numPr>
          <w:ilvl w:val="0"/>
          <w:numId w:val="12"/>
        </w:numPr>
        <w:suppressAutoHyphens w:val="0"/>
        <w:spacing w:after="0" w:line="240" w:lineRule="auto"/>
        <w:ind w:hanging="294"/>
        <w:jc w:val="both"/>
      </w:pPr>
      <w:hyperlink r:id="rId340"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6D599E">
      <w:pPr>
        <w:ind w:firstLine="709"/>
        <w:jc w:val="both"/>
      </w:pPr>
      <w:hyperlink r:id="rId34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42"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4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4"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lastRenderedPageBreak/>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4" w:name="_Toc524018246"/>
      <w:r>
        <w:rPr>
          <w:sz w:val="26"/>
          <w:szCs w:val="26"/>
        </w:rPr>
        <w:lastRenderedPageBreak/>
        <w:t>10.2.2 Паттерны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left="1622" w:hanging="1622"/>
        <w:jc w:val="center"/>
        <w:rPr>
          <w:rFonts w:ascii="Times New Roman" w:hAnsi="Times New Roman" w:cs="Times New Roman"/>
          <w:b/>
        </w:rPr>
      </w:pPr>
      <w:r w:rsidRPr="006D599E">
        <w:rPr>
          <w:rFonts w:ascii="Times New Roman" w:hAnsi="Times New Roman" w:cs="Times New Roman"/>
          <w:sz w:val="24"/>
          <w:szCs w:val="24"/>
          <w:lang w:val="en-US"/>
        </w:rPr>
        <w:pict>
          <v:shape id="_x0000_i1326" type="#_x0000_t75" style="width:497.65pt;height:353.65pt" filled="t">
            <v:fill color2="black"/>
            <v:imagedata r:id="rId345"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186</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5" w:name="_Toc524018247"/>
      <w:r>
        <w:rPr>
          <w:sz w:val="26"/>
          <w:szCs w:val="26"/>
        </w:rPr>
        <w:t>10.2.3 Файлы</w:t>
      </w:r>
      <w:bookmarkEnd w:id="215"/>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25954">
      <w:pPr>
        <w:spacing w:after="0" w:line="240" w:lineRule="auto"/>
        <w:jc w:val="both"/>
        <w:rPr>
          <w:rFonts w:ascii="Times New Roman" w:hAnsi="Times New Roman" w:cs="Times New Roman"/>
          <w:b/>
        </w:rPr>
      </w:pPr>
      <w:r w:rsidRPr="006D599E">
        <w:rPr>
          <w:rFonts w:ascii="Times New Roman" w:hAnsi="Times New Roman" w:cs="Times New Roman"/>
          <w:sz w:val="24"/>
          <w:szCs w:val="24"/>
        </w:rPr>
        <w:pict>
          <v:shape id="_x0000_i1327" type="#_x0000_t75" style="width:497.1pt;height:142.85pt" filled="t">
            <v:fill color2="black"/>
            <v:imagedata r:id="rId346"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187</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6" w:name="_Toc524018248"/>
      <w:r>
        <w:rPr>
          <w:rFonts w:ascii="Times New Roman" w:hAnsi="Times New Roman" w:cs="Times New Roman"/>
        </w:rPr>
        <w:lastRenderedPageBreak/>
        <w:t>11 Настройка системы аварийного оповещения</w:t>
      </w:r>
      <w:bookmarkEnd w:id="216"/>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7" w:name="_Toc524018249"/>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7"/>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0C4BD5" w:rsidRPr="000C4BD5">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6D599E">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25954" w:rsidRPr="006D599E">
        <w:rPr>
          <w:rFonts w:ascii="Times New Roman" w:hAnsi="Times New Roman" w:cs="Times New Roman"/>
          <w:sz w:val="24"/>
          <w:szCs w:val="24"/>
        </w:rPr>
        <w:pict>
          <v:shape id="_x0000_i1328" type="#_x0000_t75" style="width:468.85pt;height:491.35pt" filled="t">
            <v:fill color2="black"/>
            <v:imagedata r:id="rId347" o:title="" croptop="-5f" cropbottom="-5f" cropleft="-6f" cropright="-6f"/>
          </v:shape>
        </w:pict>
      </w:r>
    </w:p>
    <w:p w:rsidR="006C4E31" w:rsidRDefault="006C4E31" w:rsidP="00BC289E">
      <w:pPr>
        <w:pStyle w:val="82"/>
        <w:spacing w:line="240" w:lineRule="auto"/>
        <w:jc w:val="center"/>
        <w:outlineLvl w:val="0"/>
      </w:pPr>
      <w:bookmarkStart w:id="218" w:name="_Ref482529892"/>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188</w:t>
      </w:r>
      <w:r w:rsidR="006D599E" w:rsidRPr="00606B29">
        <w:rPr>
          <w:rFonts w:ascii="Times New Roman" w:hAnsi="Times New Roman" w:cs="Times New Roman"/>
          <w:b/>
          <w:i w:val="0"/>
          <w:sz w:val="22"/>
          <w:szCs w:val="22"/>
        </w:rPr>
        <w:fldChar w:fldCharType="end"/>
      </w:r>
      <w:bookmarkEnd w:id="21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lang w:val="en-US"/>
        </w:rPr>
        <w:pict>
          <v:shape id="_x0000_i1329" type="#_x0000_t75" style="width:120.4pt;height:20.75pt" filled="t">
            <v:fill color2="black"/>
            <v:imagedata r:id="rId348"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lang w:val="en-US"/>
        </w:rPr>
        <w:pict>
          <v:shape id="_x0000_i1330" type="#_x0000_t75" style="width:56.45pt;height:20.7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0C4BD5" w:rsidRPr="000C4BD5">
          <w:rPr>
            <w:rFonts w:ascii="Times New Roman" w:hAnsi="Times New Roman" w:cs="Times New Roman"/>
            <w:sz w:val="24"/>
          </w:rPr>
          <w:t>Рисунок 188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ind w:firstLine="284"/>
        <w:jc w:val="both"/>
      </w:pPr>
      <w:r w:rsidRPr="006D599E">
        <w:rPr>
          <w:rFonts w:ascii="Times New Roman" w:hAnsi="Times New Roman" w:cs="Times New Roman"/>
          <w:sz w:val="24"/>
        </w:rPr>
        <w:pict>
          <v:shape id="_x0000_i1331" type="#_x0000_t75" style="width:23.6pt;height:22.45pt" filled="t">
            <v:fill color2="black"/>
            <v:imagedata r:id="rId34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ind w:firstLine="284"/>
        <w:jc w:val="both"/>
      </w:pPr>
      <w:r w:rsidRPr="006D599E">
        <w:rPr>
          <w:rFonts w:ascii="Times New Roman" w:hAnsi="Times New Roman" w:cs="Times New Roman"/>
          <w:sz w:val="24"/>
        </w:rPr>
        <w:pict>
          <v:shape id="_x0000_i1332" type="#_x0000_t75" style="width:23.6pt;height:22.45pt" filled="t">
            <v:fill color2="black"/>
            <v:imagedata r:id="rId35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lang w:val="en-US"/>
        </w:rPr>
        <w:pict>
          <v:shape id="_x0000_i1333" type="#_x0000_t75" style="width:23.6pt;height:22.45pt" filled="t">
            <v:fill color2="black"/>
            <v:imagedata r:id="rId35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25954">
      <w:pPr>
        <w:spacing w:after="0" w:line="240" w:lineRule="auto"/>
        <w:ind w:firstLine="284"/>
        <w:jc w:val="both"/>
      </w:pPr>
      <w:r w:rsidRPr="006D599E">
        <w:rPr>
          <w:rFonts w:ascii="Times New Roman" w:hAnsi="Times New Roman" w:cs="Times New Roman"/>
          <w:sz w:val="24"/>
        </w:rPr>
        <w:pict>
          <v:shape id="_x0000_i1334" type="#_x0000_t75" style="width:23.6pt;height:22.45pt" filled="t">
            <v:fill color2="black"/>
            <v:imagedata r:id="rId35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0C4BD5" w:rsidRPr="000C4BD5">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rPr>
        <w:lastRenderedPageBreak/>
        <w:pict>
          <v:shape id="_x0000_i1335" type="#_x0000_t75" style="width:467.15pt;height:170.5pt" filled="t">
            <v:fill color2="black"/>
            <v:imagedata r:id="rId353" o:title="" croptop="32498f" cropbottom="5229f"/>
          </v:shape>
        </w:pict>
      </w:r>
    </w:p>
    <w:p w:rsidR="006C4E31" w:rsidRDefault="006C4E31" w:rsidP="00BC289E">
      <w:pPr>
        <w:pStyle w:val="82"/>
        <w:jc w:val="center"/>
        <w:outlineLvl w:val="0"/>
      </w:pPr>
      <w:bookmarkStart w:id="219" w:name="_Ref482782605"/>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189</w:t>
      </w:r>
      <w:r w:rsidR="006D599E"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0" w:name="_Toc524018250"/>
      <w:r>
        <w:rPr>
          <w:rFonts w:ascii="Times New Roman" w:hAnsi="Times New Roman" w:cs="Times New Roman"/>
        </w:rPr>
        <w:lastRenderedPageBreak/>
        <w:t>12 Система мониторинга</w:t>
      </w:r>
      <w:bookmarkEnd w:id="220"/>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25954" w:rsidP="005145D3">
      <w:pPr>
        <w:spacing w:after="0" w:line="240" w:lineRule="auto"/>
        <w:ind w:firstLine="284"/>
        <w:jc w:val="both"/>
        <w:rPr>
          <w:rFonts w:ascii="Times New Roman" w:hAnsi="Times New Roman" w:cs="Times New Roman"/>
          <w:sz w:val="24"/>
          <w:szCs w:val="24"/>
        </w:rPr>
      </w:pPr>
      <w:r w:rsidRPr="006D599E">
        <w:rPr>
          <w:rFonts w:ascii="Times New Roman" w:hAnsi="Times New Roman" w:cs="Times New Roman"/>
          <w:sz w:val="24"/>
          <w:szCs w:val="24"/>
        </w:rPr>
        <w:pict>
          <v:shape id="_x0000_i1336" type="#_x0000_t75" style="width:78.9pt;height:21.9pt">
            <v:imagedata r:id="rId354"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25954" w:rsidP="005145D3">
      <w:pPr>
        <w:spacing w:after="0" w:line="240" w:lineRule="auto"/>
        <w:ind w:firstLine="284"/>
        <w:jc w:val="both"/>
        <w:rPr>
          <w:rFonts w:ascii="Times New Roman" w:hAnsi="Times New Roman" w:cs="Times New Roman"/>
          <w:sz w:val="18"/>
          <w:szCs w:val="18"/>
        </w:rPr>
      </w:pPr>
      <w:r w:rsidRPr="006D599E">
        <w:rPr>
          <w:rFonts w:ascii="Times New Roman" w:hAnsi="Times New Roman" w:cs="Times New Roman"/>
          <w:sz w:val="18"/>
          <w:szCs w:val="18"/>
        </w:rPr>
        <w:pict>
          <v:shape id="_x0000_i1337" type="#_x0000_t75" style="width:77.75pt;height:20.15pt">
            <v:imagedata r:id="rId355"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25954" w:rsidP="005145D3">
      <w:pPr>
        <w:spacing w:after="0" w:line="240" w:lineRule="auto"/>
        <w:ind w:firstLine="284"/>
        <w:jc w:val="both"/>
        <w:rPr>
          <w:rFonts w:ascii="Times New Roman" w:hAnsi="Times New Roman" w:cs="Times New Roman"/>
          <w:sz w:val="18"/>
          <w:szCs w:val="18"/>
        </w:rPr>
      </w:pPr>
      <w:r w:rsidRPr="006D599E">
        <w:rPr>
          <w:rFonts w:ascii="Times New Roman" w:hAnsi="Times New Roman" w:cs="Times New Roman"/>
          <w:sz w:val="18"/>
          <w:szCs w:val="18"/>
        </w:rPr>
        <w:pict>
          <v:shape id="_x0000_i1338" type="#_x0000_t75" style="width:77.75pt;height:20.15pt">
            <v:imagedata r:id="rId356"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190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25954" w:rsidP="005145D3">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339" type="#_x0000_t75" style="width:257.45pt;height:164.75pt">
            <v:imagedata r:id="rId357" o:title="LEMZ32"/>
          </v:shape>
        </w:pict>
      </w:r>
    </w:p>
    <w:p w:rsidR="005145D3" w:rsidRDefault="005145D3" w:rsidP="005145D3">
      <w:pPr>
        <w:pStyle w:val="90"/>
        <w:jc w:val="center"/>
        <w:outlineLvl w:val="0"/>
      </w:pPr>
      <w:bookmarkStart w:id="221" w:name="_Ref514259769"/>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190</w:t>
      </w:r>
      <w:r w:rsidR="006D599E"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025954"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6D599E">
        <w:rPr>
          <w:rFonts w:ascii="Times New Roman" w:hAnsi="Times New Roman" w:cs="Times New Roman"/>
          <w:sz w:val="24"/>
          <w:szCs w:val="24"/>
        </w:rPr>
        <w:pict>
          <v:shape id="_x0000_i1340" type="#_x0000_t75" style="width:176.25pt;height:23.6pt">
            <v:imagedata r:id="rId358"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6D599E"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025954" w:rsidRDefault="0002595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025954" w:rsidRDefault="00025954"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025954" w:rsidRDefault="0002595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025954" w:rsidRDefault="0002595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025954">
        <w:pict>
          <v:shape id="_x0000_i1341" type="#_x0000_t75" style="width:495.95pt;height:241.9pt">
            <v:imagedata r:id="rId359" o:title="LEMZ34"/>
          </v:shape>
        </w:pict>
      </w:r>
    </w:p>
    <w:p w:rsidR="005145D3" w:rsidRDefault="005145D3" w:rsidP="005145D3">
      <w:pPr>
        <w:pStyle w:val="34"/>
        <w:jc w:val="center"/>
        <w:outlineLvl w:val="0"/>
      </w:pPr>
      <w:bookmarkStart w:id="222" w:name="_Ref396902962"/>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191</w:t>
      </w:r>
      <w:r w:rsidR="006D599E"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25954">
            <w:pPr>
              <w:spacing w:before="40" w:after="40" w:line="240" w:lineRule="auto"/>
            </w:pPr>
            <w:r w:rsidRPr="006D599E">
              <w:rPr>
                <w:rFonts w:ascii="Times New Roman" w:hAnsi="Times New Roman" w:cs="Times New Roman"/>
                <w:sz w:val="24"/>
                <w:szCs w:val="24"/>
              </w:rPr>
              <w:pict>
                <v:shape id="_x0000_i1342" type="#_x0000_t75" style="width:13.8pt;height:13.25pt" filled="t">
                  <v:fill color2="black"/>
                  <v:imagedata r:id="rId360"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25954">
            <w:pPr>
              <w:spacing w:before="40" w:after="40" w:line="240" w:lineRule="auto"/>
            </w:pPr>
            <w:r w:rsidRPr="006D599E">
              <w:rPr>
                <w:rFonts w:ascii="Times New Roman" w:hAnsi="Times New Roman" w:cs="Times New Roman"/>
                <w:sz w:val="24"/>
                <w:szCs w:val="24"/>
              </w:rPr>
              <w:pict>
                <v:shape id="_x0000_i1343" type="#_x0000_t75" style="width:15pt;height:13.8pt" filled="t">
                  <v:fill color2="black"/>
                  <v:imagedata r:id="rId361"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25954">
            <w:pPr>
              <w:spacing w:before="40" w:after="0" w:line="240" w:lineRule="auto"/>
            </w:pPr>
            <w:r w:rsidRPr="006D599E">
              <w:rPr>
                <w:rFonts w:ascii="Times New Roman" w:hAnsi="Times New Roman" w:cs="Times New Roman"/>
                <w:sz w:val="24"/>
                <w:szCs w:val="24"/>
              </w:rPr>
              <w:pict>
                <v:shape id="_x0000_i1344" type="#_x0000_t75" style="width:13.8pt;height:13.25pt" filled="t">
                  <v:fill color2="black"/>
                  <v:imagedata r:id="rId36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25954">
            <w:pPr>
              <w:spacing w:before="40" w:after="0" w:line="240" w:lineRule="auto"/>
            </w:pPr>
            <w:r w:rsidRPr="006D599E">
              <w:rPr>
                <w:rFonts w:ascii="Times New Roman" w:eastAsia="Times New Roman" w:hAnsi="Times New Roman" w:cs="Times New Roman"/>
                <w:sz w:val="24"/>
                <w:szCs w:val="24"/>
                <w:lang w:eastAsia="ru-RU"/>
              </w:rPr>
              <w:pict>
                <v:shape id="_x0000_i1345" type="#_x0000_t75" style="width:13.8pt;height:13.25pt" filled="t">
                  <v:fill color2="black"/>
                  <v:imagedata r:id="rId363"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025954">
            <w:pPr>
              <w:spacing w:before="40" w:after="0" w:line="240" w:lineRule="auto"/>
              <w:rPr>
                <w:rFonts w:ascii="Times New Roman" w:eastAsia="Times New Roman" w:hAnsi="Times New Roman" w:cs="Times New Roman"/>
                <w:sz w:val="24"/>
                <w:szCs w:val="24"/>
                <w:lang w:eastAsia="ru-RU"/>
              </w:rPr>
            </w:pPr>
            <w:r w:rsidRPr="006D599E">
              <w:rPr>
                <w:rFonts w:ascii="Times New Roman" w:hAnsi="Times New Roman" w:cs="Times New Roman"/>
                <w:sz w:val="24"/>
                <w:szCs w:val="24"/>
              </w:rPr>
              <w:pict>
                <v:shape id="_x0000_i1346" type="#_x0000_t75" style="width:13.8pt;height:13.8pt" filled="t">
                  <v:fill color2="black"/>
                  <v:imagedata r:id="rId304"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25954">
            <w:pPr>
              <w:widowControl w:val="0"/>
              <w:spacing w:before="60" w:after="6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347" type="#_x0000_t75" style="width:13.8pt;height:13.8pt" filled="t">
                  <v:fill color2="black"/>
                  <v:imagedata r:id="rId364"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25954">
            <w:pPr>
              <w:widowControl w:val="0"/>
              <w:spacing w:before="60" w:after="6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348" type="#_x0000_t75" style="width:14.4pt;height:13.25pt" filled="t">
                  <v:fill color2="black"/>
                  <v:imagedata r:id="rId365"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BD3E22" w:rsidRPr="00BD3E22">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025954">
      <w:pPr>
        <w:spacing w:after="0" w:line="240" w:lineRule="auto"/>
        <w:jc w:val="center"/>
        <w:rPr>
          <w:rFonts w:ascii="Times New Roman" w:hAnsi="Times New Roman" w:cs="Times New Roman"/>
          <w:b/>
        </w:rPr>
      </w:pPr>
      <w:r w:rsidRPr="006D599E">
        <w:rPr>
          <w:lang w:val="en-US"/>
        </w:rPr>
        <w:lastRenderedPageBreak/>
        <w:pict>
          <v:shape id="_x0000_i1349" type="#_x0000_t75" style="width:496.5pt;height:338.7pt" filled="t">
            <v:fill color2="black"/>
            <v:imagedata r:id="rId366" o:title="" croptop="-27f" cropbottom="-27f" cropleft="-23f" cropright="-23f"/>
          </v:shape>
        </w:pict>
      </w:r>
    </w:p>
    <w:p w:rsidR="006C4E31" w:rsidRDefault="006C4E31" w:rsidP="00BC289E">
      <w:pPr>
        <w:pStyle w:val="34"/>
        <w:jc w:val="center"/>
        <w:outlineLvl w:val="0"/>
      </w:pPr>
      <w:bookmarkStart w:id="223" w:name="_Ref396923452"/>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192</w:t>
      </w:r>
      <w:r w:rsidR="006D599E"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0C4BD5" w:rsidRPr="000C4BD5">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0C4BD5" w:rsidRPr="000C4BD5">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350" type="#_x0000_t75" style="width:497.1pt;height:317.95pt" filled="t">
            <v:fill color2="black"/>
            <v:imagedata r:id="rId367" o:title="" croptop="-27f" cropbottom="-27f" cropleft="-22f" cropright="-22f"/>
          </v:shape>
        </w:pict>
      </w:r>
    </w:p>
    <w:p w:rsidR="006C4E31" w:rsidRDefault="006C4E31" w:rsidP="00BC289E">
      <w:pPr>
        <w:pStyle w:val="34"/>
        <w:jc w:val="center"/>
        <w:outlineLvl w:val="0"/>
      </w:pPr>
      <w:bookmarkStart w:id="224" w:name="_Ref466368643"/>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193</w:t>
      </w:r>
      <w:r w:rsidR="006D599E"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5" w:name="_Ref396388400"/>
      <w:bookmarkStart w:id="226" w:name="_Toc524018251"/>
      <w:r w:rsidRPr="00C527D0">
        <w:rPr>
          <w:sz w:val="28"/>
          <w:szCs w:val="28"/>
        </w:rPr>
        <w:lastRenderedPageBreak/>
        <w:t>1</w:t>
      </w:r>
      <w:r>
        <w:rPr>
          <w:sz w:val="28"/>
          <w:szCs w:val="28"/>
        </w:rPr>
        <w:t xml:space="preserve">2.1 Журнал </w:t>
      </w:r>
      <w:bookmarkEnd w:id="225"/>
      <w:r>
        <w:rPr>
          <w:sz w:val="28"/>
          <w:szCs w:val="28"/>
        </w:rPr>
        <w:t>мониторинга</w:t>
      </w:r>
      <w:bookmarkEnd w:id="226"/>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0C4BD5" w:rsidRPr="000C4BD5">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51" type="#_x0000_t75" style="width:66.25pt;height:22.45pt" filled="t">
            <v:fill color2="black"/>
            <v:imagedata r:id="rId368"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52" type="#_x0000_t75" style="width:78.9pt;height:22.45pt" filled="t">
            <v:fill color2="black"/>
            <v:imagedata r:id="rId369"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D599E">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6D599E">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025954">
        <w:pict>
          <v:shape id="_x0000_i1353" type="#_x0000_t75" style="width:497.65pt;height:317.95pt" filled="t">
            <v:fill color2="black"/>
            <v:imagedata r:id="rId370" o:title="" croptop="-27f" cropbottom="-27f" cropleft="-22f" cropright="-22f"/>
          </v:shape>
        </w:pict>
      </w:r>
    </w:p>
    <w:p w:rsidR="006C4E31" w:rsidRDefault="006C4E31" w:rsidP="00BC289E">
      <w:pPr>
        <w:pStyle w:val="34"/>
        <w:jc w:val="center"/>
        <w:outlineLvl w:val="0"/>
      </w:pPr>
      <w:bookmarkStart w:id="227" w:name="_Ref482197254"/>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194</w:t>
      </w:r>
      <w:r w:rsidR="006D599E" w:rsidRPr="00606B29">
        <w:rPr>
          <w:rFonts w:ascii="Times New Roman" w:hAnsi="Times New Roman" w:cs="Times New Roman"/>
          <w:b/>
          <w:i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0C4BD5" w:rsidRPr="000C4BD5">
          <w:rPr>
            <w:rFonts w:ascii="Times New Roman" w:hAnsi="Times New Roman" w:cs="Times New Roman"/>
            <w:sz w:val="24"/>
            <w:szCs w:val="24"/>
          </w:rPr>
          <w:t>Рисунок 195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25954" w:rsidP="00CC4A3D">
      <w:pPr>
        <w:widowControl w:val="0"/>
        <w:spacing w:after="0" w:line="240" w:lineRule="auto"/>
        <w:ind w:firstLine="284"/>
        <w:jc w:val="both"/>
      </w:pPr>
      <w:r w:rsidRPr="006D599E">
        <w:rPr>
          <w:rFonts w:ascii="Times New Roman" w:hAnsi="Times New Roman" w:cs="Times New Roman"/>
          <w:sz w:val="24"/>
          <w:szCs w:val="24"/>
        </w:rPr>
        <w:pict>
          <v:shape id="_x0000_i1354" type="#_x0000_t75" style="width:49.55pt;height:28.8pt" filled="t">
            <v:fill color2="black"/>
            <v:imagedata r:id="rId371"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25954" w:rsidP="00CC4A3D">
      <w:pPr>
        <w:widowControl w:val="0"/>
        <w:spacing w:after="0" w:line="240" w:lineRule="auto"/>
        <w:ind w:firstLine="284"/>
        <w:jc w:val="both"/>
      </w:pPr>
      <w:r w:rsidRPr="006D599E">
        <w:rPr>
          <w:rFonts w:ascii="Times New Roman" w:hAnsi="Times New Roman" w:cs="Times New Roman"/>
          <w:sz w:val="24"/>
          <w:szCs w:val="24"/>
        </w:rPr>
        <w:pict>
          <v:shape id="_x0000_i1355" type="#_x0000_t75" style="width:49.55pt;height:28.8pt" filled="t">
            <v:fill color2="black"/>
            <v:imagedata r:id="rId3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pict>
          <v:rect id="_x0000_s1129" style="position:absolute;left:0;text-align:left;margin-left:230.6pt;margin-top:77.8pt;width:251.35pt;height:75.35pt;z-index:33;mso-wrap-style:none;v-text-anchor:middle" filled="f" strokecolor="red" strokeweight=".53mm">
            <v:stroke color2="aqua" endcap="square"/>
          </v:rect>
        </w:pict>
      </w:r>
      <w:r w:rsidR="00025954">
        <w:pict>
          <v:shape id="_x0000_i1356" type="#_x0000_t75" style="width:497.1pt;height:327.15pt" filled="t">
            <v:fill color2="black"/>
            <v:imagedata r:id="rId373" o:title="" croptop="-35f" cropbottom="-35f" cropleft="-18f" cropright="-18f"/>
          </v:shape>
        </w:pict>
      </w:r>
    </w:p>
    <w:p w:rsidR="006C4E31" w:rsidRDefault="006C4E31" w:rsidP="00BC289E">
      <w:pPr>
        <w:pStyle w:val="34"/>
        <w:spacing w:after="0"/>
        <w:jc w:val="center"/>
        <w:outlineLvl w:val="0"/>
      </w:pPr>
      <w:bookmarkStart w:id="228" w:name="_Ref396213863"/>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195</w:t>
      </w:r>
      <w:r w:rsidR="006D599E"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0C4BD5" w:rsidRPr="000C4BD5">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lang w:val="en-US"/>
        </w:rPr>
        <w:pict>
          <v:shape id="_x0000_i1357" type="#_x0000_t75" style="width:36.3pt;height:28.8pt" filled="t">
            <v:fill color2="black"/>
            <v:imagedata r:id="rId374"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0C4BD5" w:rsidRPr="000C4BD5">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both"/>
      </w:pPr>
      <w:r>
        <w:pict>
          <v:shape id="_x0000_i1358" type="#_x0000_t75" style="width:65.1pt;height:20.75pt" filled="t">
            <v:fill color2="black"/>
            <v:imagedata r:id="rId3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025954">
      <w:pPr>
        <w:spacing w:after="0" w:line="240" w:lineRule="auto"/>
        <w:jc w:val="center"/>
        <w:rPr>
          <w:rFonts w:ascii="Times New Roman" w:eastAsia="Times New Roman" w:hAnsi="Times New Roman" w:cs="Times New Roman"/>
          <w:b/>
        </w:rPr>
      </w:pPr>
      <w:r w:rsidRPr="006D599E">
        <w:rPr>
          <w:rFonts w:ascii="Times New Roman" w:hAnsi="Times New Roman" w:cs="Times New Roman"/>
          <w:sz w:val="24"/>
          <w:szCs w:val="24"/>
        </w:rPr>
        <w:pict>
          <v:shape id="_x0000_i1359" type="#_x0000_t75" style="width:497.1pt;height:327.15pt" filled="t">
            <v:fill color2="black"/>
            <v:imagedata r:id="rId376" o:title="" croptop="-35f" cropbottom="-35f" cropleft="-18f" cropright="-18f"/>
          </v:shape>
        </w:pict>
      </w:r>
    </w:p>
    <w:p w:rsidR="006C4E31" w:rsidRDefault="006C4E31" w:rsidP="00BC289E">
      <w:pPr>
        <w:pStyle w:val="34"/>
        <w:jc w:val="center"/>
        <w:outlineLvl w:val="0"/>
      </w:pPr>
      <w:bookmarkStart w:id="229" w:name="_Ref459729477"/>
      <w:r>
        <w:rPr>
          <w:rFonts w:ascii="Times New Roman" w:eastAsia="Times New Roman" w:hAnsi="Times New Roman" w:cs="Times New Roman"/>
          <w:b/>
          <w:i w:val="0"/>
          <w:iCs w:val="0"/>
          <w:sz w:val="22"/>
          <w:szCs w:val="22"/>
        </w:rPr>
        <w:t xml:space="preserve">Рисунок </w:t>
      </w:r>
      <w:r w:rsidR="006D599E"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D599E"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196</w:t>
      </w:r>
      <w:r w:rsidR="006D599E" w:rsidRPr="00606B29">
        <w:rPr>
          <w:rFonts w:ascii="Times New Roman" w:eastAsia="Times New Roman" w:hAnsi="Times New Roman" w:cs="Times New Roman"/>
          <w:b/>
          <w:i w:val="0"/>
          <w:iCs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025954" w:rsidP="008E719A">
      <w:pPr>
        <w:spacing w:after="0" w:line="240" w:lineRule="auto"/>
        <w:jc w:val="center"/>
        <w:rPr>
          <w:rFonts w:ascii="Times New Roman" w:eastAsia="Times New Roman" w:hAnsi="Times New Roman" w:cs="Times New Roman"/>
          <w:b/>
          <w:highlight w:val="yellow"/>
        </w:rPr>
      </w:pPr>
      <w:r w:rsidRPr="006D599E">
        <w:rPr>
          <w:rFonts w:ascii="Times New Roman" w:hAnsi="Times New Roman" w:cs="Times New Roman"/>
          <w:sz w:val="24"/>
          <w:szCs w:val="24"/>
          <w:highlight w:val="yellow"/>
        </w:rPr>
        <w:pict>
          <v:shape id="_x0000_i1360" type="#_x0000_t75" style="width:362.9pt;height:153.2pt">
            <v:imagedata r:id="rId377"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6D599E"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6D599E" w:rsidRPr="0013150C">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197</w:t>
      </w:r>
      <w:r w:rsidR="006D599E"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0C4BD5" w:rsidRPr="000C4BD5">
          <w:rPr>
            <w:rFonts w:ascii="Times New Roman" w:hAnsi="Times New Roman" w:cs="Times New Roman"/>
            <w:sz w:val="24"/>
            <w:szCs w:val="24"/>
          </w:rPr>
          <w:t>Рисунок 198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center"/>
        <w:rPr>
          <w:rFonts w:ascii="Times New Roman" w:eastAsia="Times New Roman" w:hAnsi="Times New Roman" w:cs="Times New Roman"/>
          <w:b/>
        </w:rPr>
      </w:pPr>
      <w:r w:rsidRPr="006D599E">
        <w:rPr>
          <w:rFonts w:ascii="Times New Roman" w:hAnsi="Times New Roman" w:cs="Times New Roman"/>
          <w:sz w:val="24"/>
          <w:szCs w:val="24"/>
        </w:rPr>
        <w:pict>
          <v:shape id="_x0000_i1361" type="#_x0000_t75" style="width:305.3pt;height:99.65pt" filled="t">
            <v:fill color2="black"/>
            <v:imagedata r:id="rId378" o:title="" croptop="-131f" cropbottom="-131f" cropleft="-43f" cropright="-43f"/>
          </v:shape>
        </w:pict>
      </w:r>
    </w:p>
    <w:p w:rsidR="006C4E31" w:rsidRDefault="006C4E31" w:rsidP="00BC289E">
      <w:pPr>
        <w:pStyle w:val="34"/>
        <w:jc w:val="center"/>
        <w:outlineLvl w:val="0"/>
      </w:pPr>
      <w:bookmarkStart w:id="230" w:name="_Ref459729527"/>
      <w:r>
        <w:rPr>
          <w:rFonts w:ascii="Times New Roman" w:eastAsia="Times New Roman" w:hAnsi="Times New Roman" w:cs="Times New Roman"/>
          <w:b/>
          <w:i w:val="0"/>
          <w:iCs w:val="0"/>
          <w:sz w:val="22"/>
          <w:szCs w:val="22"/>
        </w:rPr>
        <w:t xml:space="preserve">Рисунок </w:t>
      </w:r>
      <w:r w:rsidR="006D599E"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D599E"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198</w:t>
      </w:r>
      <w:r w:rsidR="006D599E"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1" w:name="_Toc524018252"/>
      <w:r w:rsidRPr="00C527D0">
        <w:rPr>
          <w:sz w:val="28"/>
          <w:szCs w:val="28"/>
        </w:rPr>
        <w:lastRenderedPageBreak/>
        <w:t>1</w:t>
      </w:r>
      <w:r>
        <w:rPr>
          <w:sz w:val="28"/>
          <w:szCs w:val="28"/>
        </w:rPr>
        <w:t>2.2 Настройка звукового оповещения событий</w:t>
      </w:r>
      <w:bookmarkEnd w:id="231"/>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025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2" type="#_x0000_t75" style="width:384.75pt;height:248.25pt" filled="t">
            <v:fill color2="black"/>
            <v:imagedata r:id="rId379"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199</w:t>
      </w:r>
      <w:r w:rsidR="006D599E"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025954">
      <w:pPr>
        <w:spacing w:after="0" w:line="240" w:lineRule="auto"/>
        <w:ind w:firstLine="284"/>
      </w:pPr>
      <w:r>
        <w:pict>
          <v:shape id="_x0000_i1363" type="#_x0000_t75" style="width:34.55pt;height:23.6pt" filled="t">
            <v:fill color2="black"/>
            <v:imagedata r:id="rId380"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025954">
      <w:pPr>
        <w:spacing w:after="0" w:line="240" w:lineRule="auto"/>
        <w:ind w:firstLine="284"/>
      </w:pPr>
      <w:r>
        <w:pict>
          <v:shape id="_x0000_i1364" type="#_x0000_t75" style="width:36.3pt;height:23.6pt" filled="t">
            <v:fill color2="black"/>
            <v:imagedata r:id="rId381"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2" w:name="_Toc524018253"/>
      <w:r>
        <w:rPr>
          <w:sz w:val="28"/>
          <w:szCs w:val="28"/>
          <w:lang w:val="en-US"/>
        </w:rPr>
        <w:lastRenderedPageBreak/>
        <w:t>1</w:t>
      </w:r>
      <w:r>
        <w:rPr>
          <w:sz w:val="28"/>
          <w:szCs w:val="28"/>
        </w:rPr>
        <w:t>2.3 Статистика по ЦТРС</w:t>
      </w:r>
      <w:bookmarkEnd w:id="23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pPr>
      <w:r w:rsidRPr="006D599E">
        <w:rPr>
          <w:rFonts w:ascii="Times New Roman" w:hAnsi="Times New Roman" w:cs="Times New Roman"/>
          <w:sz w:val="24"/>
          <w:szCs w:val="24"/>
        </w:rPr>
        <w:pict>
          <v:shape id="_x0000_i1365" type="#_x0000_t75" style="width:66.25pt;height:22.45pt" filled="t">
            <v:fill color2="black"/>
            <v:imagedata r:id="rId3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66" type="#_x0000_t75" style="width:115.2pt;height:20.75pt" filled="t">
            <v:fill color2="black"/>
            <v:imagedata r:id="rId382"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6D599E">
      <w:pPr>
        <w:spacing w:after="0" w:line="240" w:lineRule="auto"/>
        <w:jc w:val="center"/>
        <w:rPr>
          <w:rFonts w:ascii="Times New Roman" w:hAnsi="Times New Roman" w:cs="Times New Roman"/>
          <w:b/>
        </w:rPr>
      </w:pPr>
      <w:r w:rsidRPr="006D599E">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D599E">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6D599E">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025954" w:rsidRPr="006D599E">
        <w:rPr>
          <w:rFonts w:ascii="Times New Roman" w:hAnsi="Times New Roman" w:cs="Times New Roman"/>
          <w:sz w:val="24"/>
          <w:szCs w:val="24"/>
        </w:rPr>
        <w:pict>
          <v:shape id="_x0000_i1367" type="#_x0000_t75" style="width:495.35pt;height:285.7pt">
            <v:imagedata r:id="rId383"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200</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rPr>
              <w:pict>
                <v:shape id="_x0000_i1368" type="#_x0000_t75" style="width:16.7pt;height:16.7pt" filled="t">
                  <v:fill color2="black"/>
                  <v:imagedata r:id="rId384"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lang w:val="en-US"/>
              </w:rPr>
              <w:pict>
                <v:shape id="_x0000_i1369" type="#_x0000_t75" style="width:15.55pt;height:15pt" filled="t">
                  <v:fill color2="black"/>
                  <v:imagedata r:id="rId385"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rPr>
              <w:pict>
                <v:shape id="_x0000_i1370" type="#_x0000_t75" style="width:16.15pt;height:16.7pt" filled="t">
                  <v:fill color2="black"/>
                  <v:imagedata r:id="rId386"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lang w:val="en-US"/>
              </w:rPr>
              <w:pict>
                <v:shape id="_x0000_i1371" type="#_x0000_t75" style="width:15pt;height:15.55pt" filled="t">
                  <v:fill color2="black"/>
                  <v:imagedata r:id="rId387"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rPr>
              <w:pict>
                <v:shape id="_x0000_i1372" type="#_x0000_t75" style="width:15.55pt;height:15pt" filled="t">
                  <v:fill color2="black"/>
                  <v:imagedata r:id="rId38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hAnsi="Times New Roman" w:cs="Times New Roman"/>
                <w:sz w:val="24"/>
                <w:szCs w:val="24"/>
              </w:rPr>
            </w:pPr>
            <w:r w:rsidRPr="006D599E">
              <w:rPr>
                <w:rFonts w:ascii="Times New Roman" w:hAnsi="Times New Roman" w:cs="Times New Roman"/>
                <w:sz w:val="24"/>
                <w:szCs w:val="24"/>
              </w:rPr>
              <w:pict>
                <v:shape id="_x0000_i1373" type="#_x0000_t75" style="width:16.15pt;height:16.15pt" filled="t">
                  <v:fill color2="black"/>
                  <v:imagedata r:id="rId389"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lastRenderedPageBreak/>
        <w:pict>
          <v:shape id="_x0000_i1374" type="#_x0000_t75" style="width:49.55pt;height:28.8pt" filled="t">
            <v:fill color2="black"/>
            <v:imagedata r:id="rId3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75" type="#_x0000_t75" style="width:49.55pt;height:28.8pt" filled="t">
            <v:fill color2="black"/>
            <v:imagedata r:id="rId3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0C4BD5" w:rsidRPr="000C4BD5">
          <w:rPr>
            <w:rFonts w:ascii="Times New Roman" w:hAnsi="Times New Roman" w:cs="Times New Roman"/>
            <w:sz w:val="24"/>
            <w:szCs w:val="24"/>
          </w:rPr>
          <w:t>Рисунок 201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25954">
      <w:pPr>
        <w:spacing w:after="0" w:line="240" w:lineRule="auto"/>
        <w:ind w:firstLine="284"/>
        <w:jc w:val="both"/>
      </w:pPr>
      <w:r>
        <w:pict>
          <v:shape id="_x0000_i1376" type="#_x0000_t75" style="width:65.1pt;height:20.75pt" filled="t">
            <v:fill color2="black"/>
            <v:imagedata r:id="rId3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025954">
      <w:pPr>
        <w:spacing w:after="0" w:line="240" w:lineRule="auto"/>
        <w:jc w:val="center"/>
        <w:rPr>
          <w:rFonts w:ascii="Times New Roman" w:eastAsia="Times New Roman" w:hAnsi="Times New Roman" w:cs="Times New Roman"/>
          <w:b/>
        </w:rPr>
      </w:pPr>
      <w:r w:rsidRPr="006D599E">
        <w:rPr>
          <w:rFonts w:ascii="Times New Roman" w:hAnsi="Times New Roman" w:cs="Times New Roman"/>
          <w:sz w:val="24"/>
          <w:szCs w:val="24"/>
        </w:rPr>
        <w:pict>
          <v:shape id="_x0000_i1377" type="#_x0000_t75" style="width:495.35pt;height:286.25pt">
            <v:imagedata r:id="rId390" o:title="LEMZ141"/>
          </v:shape>
        </w:pict>
      </w:r>
    </w:p>
    <w:p w:rsidR="006C4E31" w:rsidRDefault="006C4E31" w:rsidP="00BC289E">
      <w:pPr>
        <w:pStyle w:val="34"/>
        <w:jc w:val="center"/>
        <w:outlineLvl w:val="0"/>
      </w:pPr>
      <w:bookmarkStart w:id="233" w:name="_Ref459729602"/>
      <w:r>
        <w:rPr>
          <w:rFonts w:ascii="Times New Roman" w:eastAsia="Times New Roman" w:hAnsi="Times New Roman" w:cs="Times New Roman"/>
          <w:b/>
          <w:i w:val="0"/>
          <w:iCs w:val="0"/>
          <w:sz w:val="22"/>
          <w:szCs w:val="22"/>
        </w:rPr>
        <w:t xml:space="preserve">Рисунок </w:t>
      </w:r>
      <w:r w:rsidR="006D599E"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D599E"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201</w:t>
      </w:r>
      <w:r w:rsidR="006D599E" w:rsidRPr="00606B29">
        <w:rPr>
          <w:rFonts w:ascii="Times New Roman" w:eastAsia="Times New Roman" w:hAnsi="Times New Roman" w:cs="Times New Roman"/>
          <w:b/>
          <w:i w:val="0"/>
          <w:iCs w:val="0"/>
          <w:sz w:val="22"/>
          <w:szCs w:val="22"/>
        </w:rPr>
        <w:fldChar w:fldCharType="end"/>
      </w:r>
      <w:bookmarkEnd w:id="233"/>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4" w:name="_Toc524018254"/>
      <w:r w:rsidRPr="00C527D0">
        <w:rPr>
          <w:sz w:val="28"/>
          <w:szCs w:val="28"/>
        </w:rPr>
        <w:lastRenderedPageBreak/>
        <w:t>1</w:t>
      </w:r>
      <w:r>
        <w:rPr>
          <w:sz w:val="28"/>
          <w:szCs w:val="28"/>
        </w:rPr>
        <w:t>2.4 Журнал СТКУ</w:t>
      </w:r>
      <w:bookmarkEnd w:id="23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78" type="#_x0000_t75" style="width:66.25pt;height:22.45pt" filled="t">
            <v:fill color2="black"/>
            <v:imagedata r:id="rId3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79" type="#_x0000_t75" style="width:49.55pt;height:28.8pt" filled="t">
            <v:fill color2="black"/>
            <v:imagedata r:id="rId3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80" type="#_x0000_t75" style="width:49.55pt;height:28.8pt" filled="t">
            <v:fill color2="black"/>
            <v:imagedata r:id="rId3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6D599E">
      <w:pPr>
        <w:spacing w:after="0" w:line="240" w:lineRule="auto"/>
        <w:jc w:val="center"/>
        <w:rPr>
          <w:rFonts w:ascii="Times New Roman" w:hAnsi="Times New Roman" w:cs="Times New Roman"/>
          <w:b/>
        </w:rPr>
      </w:pPr>
      <w:r w:rsidRPr="006D599E">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025954" w:rsidRDefault="0002595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6D599E">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25954" w:rsidRPr="006D599E">
        <w:rPr>
          <w:rFonts w:ascii="Times New Roman" w:eastAsia="Times New Roman" w:hAnsi="Times New Roman" w:cs="Times New Roman"/>
          <w:bCs/>
          <w:sz w:val="24"/>
          <w:szCs w:val="24"/>
        </w:rPr>
        <w:pict>
          <v:shape id="_x0000_i1381" type="#_x0000_t75" style="width:497.1pt;height:299.5pt" filled="t">
            <v:fill color2="black"/>
            <v:imagedata r:id="rId391"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202</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eastAsia="Times New Roman" w:hAnsi="Times New Roman" w:cs="Times New Roman"/>
                <w:bCs/>
                <w:sz w:val="24"/>
                <w:szCs w:val="24"/>
              </w:rPr>
            </w:pPr>
            <w:r w:rsidRPr="006D599E">
              <w:rPr>
                <w:rFonts w:ascii="Times New Roman" w:eastAsia="Times New Roman" w:hAnsi="Times New Roman" w:cs="Times New Roman"/>
                <w:bCs/>
                <w:sz w:val="24"/>
                <w:szCs w:val="24"/>
              </w:rPr>
              <w:pict>
                <v:shape id="_x0000_i1382" type="#_x0000_t75" style="width:14.4pt;height:14.4pt" filled="t">
                  <v:fill color2="black"/>
                  <v:imagedata r:id="rId392"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eastAsia="Times New Roman" w:hAnsi="Times New Roman" w:cs="Times New Roman"/>
                <w:bCs/>
                <w:sz w:val="24"/>
                <w:szCs w:val="24"/>
              </w:rPr>
            </w:pPr>
            <w:r w:rsidRPr="006D599E">
              <w:rPr>
                <w:rFonts w:ascii="Times New Roman" w:eastAsia="Times New Roman" w:hAnsi="Times New Roman" w:cs="Times New Roman"/>
                <w:bCs/>
                <w:sz w:val="24"/>
                <w:szCs w:val="24"/>
              </w:rPr>
              <w:pict>
                <v:shape id="_x0000_i1383" type="#_x0000_t75" style="width:14.4pt;height:14.4pt" filled="t">
                  <v:fill color2="black"/>
                  <v:imagedata r:id="rId39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25954">
            <w:pPr>
              <w:spacing w:before="60" w:after="60" w:line="240" w:lineRule="auto"/>
              <w:ind w:left="720"/>
              <w:rPr>
                <w:rFonts w:ascii="Times New Roman" w:eastAsia="Times New Roman" w:hAnsi="Times New Roman" w:cs="Times New Roman"/>
                <w:bCs/>
                <w:sz w:val="24"/>
                <w:szCs w:val="24"/>
              </w:rPr>
            </w:pPr>
            <w:r w:rsidRPr="006D599E">
              <w:rPr>
                <w:rFonts w:ascii="Times New Roman" w:eastAsia="Times New Roman" w:hAnsi="Times New Roman" w:cs="Times New Roman"/>
                <w:bCs/>
                <w:sz w:val="24"/>
                <w:szCs w:val="24"/>
              </w:rPr>
              <w:pict>
                <v:shape id="_x0000_i1384" type="#_x0000_t75" style="width:13.8pt;height:13.8pt" filled="t">
                  <v:fill color2="black"/>
                  <v:imagedata r:id="rId394"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Cs/>
          <w:sz w:val="24"/>
          <w:szCs w:val="24"/>
        </w:rPr>
        <w:lastRenderedPageBreak/>
        <w:pict>
          <v:shape id="_x0000_i1385" type="#_x0000_t75" style="width:497.1pt;height:317.95pt" filled="t">
            <v:fill color2="black"/>
            <v:imagedata r:id="rId395"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203</w:t>
      </w:r>
      <w:r w:rsidR="006D599E"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025954">
      <w:pPr>
        <w:widowControl w:val="0"/>
        <w:spacing w:after="0" w:line="240" w:lineRule="auto"/>
        <w:ind w:firstLine="284"/>
        <w:jc w:val="both"/>
      </w:pPr>
      <w:r>
        <w:pict>
          <v:shape id="_x0000_i1386" type="#_x0000_t75" style="width:65.1pt;height:20.75pt" filled="t">
            <v:fill color2="black"/>
            <v:imagedata r:id="rId3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5" w:name="_Toc524018255"/>
      <w:r w:rsidRPr="00C527D0">
        <w:rPr>
          <w:sz w:val="28"/>
          <w:szCs w:val="28"/>
        </w:rPr>
        <w:lastRenderedPageBreak/>
        <w:t>1</w:t>
      </w:r>
      <w:r>
        <w:rPr>
          <w:sz w:val="28"/>
          <w:szCs w:val="28"/>
        </w:rPr>
        <w:t>2.5 Аварийное оповещение</w:t>
      </w:r>
      <w:bookmarkEnd w:id="23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87" type="#_x0000_t75" style="width:66.25pt;height:22.45pt" filled="t">
            <v:fill color2="black"/>
            <v:imagedata r:id="rId3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88" type="#_x0000_t75" style="width:49.55pt;height:28.8pt" filled="t">
            <v:fill color2="black"/>
            <v:imagedata r:id="rId3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ind w:firstLine="284"/>
        <w:jc w:val="both"/>
      </w:pPr>
      <w:r w:rsidRPr="006D599E">
        <w:rPr>
          <w:rFonts w:ascii="Times New Roman" w:hAnsi="Times New Roman" w:cs="Times New Roman"/>
          <w:sz w:val="24"/>
          <w:szCs w:val="24"/>
        </w:rPr>
        <w:pict>
          <v:shape id="_x0000_i1389" type="#_x0000_t75" style="width:49.55pt;height:28.8pt" filled="t">
            <v:fill color2="black"/>
            <v:imagedata r:id="rId3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0C4BD5" w:rsidRPr="000C4BD5">
          <w:rPr>
            <w:rFonts w:ascii="Times New Roman" w:hAnsi="Times New Roman" w:cs="Times New Roman"/>
            <w:sz w:val="24"/>
            <w:szCs w:val="24"/>
          </w:rPr>
          <w:t>Рисунок 204</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D599E">
      <w:pPr>
        <w:spacing w:after="0" w:line="240" w:lineRule="auto"/>
        <w:jc w:val="center"/>
        <w:rPr>
          <w:rFonts w:ascii="Times New Roman" w:hAnsi="Times New Roman" w:cs="Times New Roman"/>
          <w:b/>
        </w:rPr>
      </w:pPr>
      <w:r w:rsidRPr="006D599E">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6D599E">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D599E">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025954" w:rsidRDefault="0002595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025954" w:rsidRPr="006D599E">
        <w:rPr>
          <w:rFonts w:ascii="Times New Roman" w:hAnsi="Times New Roman" w:cs="Times New Roman"/>
          <w:sz w:val="24"/>
        </w:rPr>
        <w:pict>
          <v:shape id="_x0000_i1390" type="#_x0000_t75" style="width:496.5pt;height:262.65pt" filled="t">
            <v:fill color2="black"/>
            <v:imagedata r:id="rId396" o:title="" croptop="-35f" cropbottom="-35f" cropleft="-18f" cropright="-18f"/>
          </v:shape>
        </w:pict>
      </w:r>
    </w:p>
    <w:p w:rsidR="006C4E31" w:rsidRDefault="006C4E31" w:rsidP="00BC289E">
      <w:pPr>
        <w:pStyle w:val="82"/>
        <w:jc w:val="center"/>
        <w:outlineLvl w:val="0"/>
      </w:pPr>
      <w:bookmarkStart w:id="236" w:name="_Ref486005243"/>
      <w:r>
        <w:rPr>
          <w:rFonts w:ascii="Times New Roman" w:hAnsi="Times New Roman" w:cs="Times New Roman"/>
          <w:b/>
          <w:i w:val="0"/>
          <w:sz w:val="22"/>
          <w:szCs w:val="22"/>
        </w:rPr>
        <w:t xml:space="preserve">Рисунок </w:t>
      </w:r>
      <w:r w:rsidR="006D599E"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D599E"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204</w:t>
      </w:r>
      <w:r w:rsidR="006D599E"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0C4BD5" w:rsidRPr="000C4BD5">
          <w:rPr>
            <w:rFonts w:ascii="Times New Roman" w:hAnsi="Times New Roman" w:cs="Times New Roman"/>
            <w:sz w:val="24"/>
          </w:rPr>
          <w:t>Рисунок 204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7" w:name="_Toc524018256"/>
      <w:r w:rsidRPr="00C527D0">
        <w:rPr>
          <w:sz w:val="28"/>
          <w:szCs w:val="28"/>
        </w:rPr>
        <w:lastRenderedPageBreak/>
        <w:t>1</w:t>
      </w:r>
      <w:r>
        <w:rPr>
          <w:sz w:val="28"/>
          <w:szCs w:val="28"/>
        </w:rPr>
        <w:t>2.6 Параметры мониторинга</w:t>
      </w:r>
      <w:bookmarkEnd w:id="23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
          <w:bCs/>
          <w:sz w:val="28"/>
          <w:szCs w:val="28"/>
        </w:rPr>
        <w:pict>
          <v:shape id="_x0000_i1391" type="#_x0000_t75" style="width:262.65pt;height:209.1pt" filled="t">
            <v:fill color2="black"/>
            <v:imagedata r:id="rId397"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205</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0C4BD5" w:rsidRPr="000C4BD5">
          <w:rPr>
            <w:rFonts w:ascii="Times New Roman" w:eastAsia="Times New Roman" w:hAnsi="Times New Roman" w:cs="Times New Roman"/>
            <w:bCs/>
            <w:sz w:val="24"/>
            <w:szCs w:val="24"/>
          </w:rPr>
          <w:t>Рисунок 206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
          <w:bCs/>
          <w:sz w:val="28"/>
          <w:szCs w:val="28"/>
        </w:rPr>
        <w:pict>
          <v:shape id="_x0000_i1392" type="#_x0000_t75" style="width:495.95pt;height:282.25pt">
            <v:imagedata r:id="rId398" o:title="LEMZ110"/>
          </v:shape>
        </w:pict>
      </w:r>
    </w:p>
    <w:p w:rsidR="006C4E31" w:rsidRDefault="006C4E31" w:rsidP="00BC289E">
      <w:pPr>
        <w:pStyle w:val="62"/>
        <w:jc w:val="center"/>
        <w:outlineLvl w:val="0"/>
      </w:pPr>
      <w:bookmarkStart w:id="238" w:name="_Ref467600808"/>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206</w:t>
      </w:r>
      <w:r w:rsidR="006D599E" w:rsidRPr="00625076">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0C4BD5" w:rsidRPr="000C4BD5">
          <w:rPr>
            <w:rFonts w:ascii="Times New Roman" w:hAnsi="Times New Roman" w:cs="Times New Roman"/>
            <w:sz w:val="24"/>
            <w:szCs w:val="24"/>
          </w:rPr>
          <w:t>Рисунок 207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025954" w:rsidP="00552EB4">
      <w:pPr>
        <w:spacing w:after="0" w:line="240" w:lineRule="auto"/>
        <w:jc w:val="center"/>
        <w:rPr>
          <w:rFonts w:ascii="Times New Roman" w:eastAsia="Times New Roman" w:hAnsi="Times New Roman" w:cs="Times New Roman"/>
          <w:bCs/>
          <w:sz w:val="24"/>
          <w:szCs w:val="24"/>
        </w:rPr>
      </w:pPr>
      <w:r w:rsidRPr="006D599E">
        <w:rPr>
          <w:rFonts w:ascii="Times New Roman" w:eastAsia="Times New Roman" w:hAnsi="Times New Roman" w:cs="Times New Roman"/>
          <w:bCs/>
          <w:sz w:val="24"/>
          <w:szCs w:val="24"/>
        </w:rPr>
        <w:pict>
          <v:shape id="_x0000_i1393" type="#_x0000_t75" style="width:495.95pt;height:141.7pt">
            <v:imagedata r:id="rId399"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39" w:name="_Ref523242461"/>
      <w:r w:rsidRPr="00552EB4">
        <w:rPr>
          <w:rFonts w:ascii="Times New Roman" w:hAnsi="Times New Roman" w:cs="Times New Roman"/>
          <w:b/>
          <w:i w:val="0"/>
          <w:sz w:val="22"/>
          <w:szCs w:val="22"/>
        </w:rPr>
        <w:t xml:space="preserve">Рисунок </w:t>
      </w:r>
      <w:r w:rsidR="006D599E"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6D599E" w:rsidRPr="00552EB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207</w:t>
      </w:r>
      <w:r w:rsidR="006D599E" w:rsidRPr="00552EB4">
        <w:rPr>
          <w:rFonts w:ascii="Times New Roman" w:hAnsi="Times New Roman" w:cs="Times New Roman"/>
          <w:b/>
          <w:i w:val="0"/>
          <w:sz w:val="22"/>
          <w:szCs w:val="22"/>
        </w:rPr>
        <w:fldChar w:fldCharType="end"/>
      </w:r>
      <w:bookmarkEnd w:id="23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
          <w:bCs/>
          <w:sz w:val="28"/>
          <w:szCs w:val="28"/>
        </w:rPr>
        <w:pict>
          <v:shape id="_x0000_i1394" type="#_x0000_t75" style="width:495.95pt;height:149.2pt">
            <v:imagedata r:id="rId400"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208</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209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
          <w:bCs/>
          <w:sz w:val="28"/>
          <w:szCs w:val="28"/>
        </w:rPr>
        <w:pict>
          <v:shape id="_x0000_i1395" type="#_x0000_t75" style="width:373.8pt;height:222.35pt">
            <v:imagedata r:id="rId401" o:title="LEMZ113"/>
          </v:shape>
        </w:pict>
      </w:r>
    </w:p>
    <w:p w:rsidR="006C4E31" w:rsidRDefault="006C4E31" w:rsidP="00BC289E">
      <w:pPr>
        <w:pStyle w:val="62"/>
        <w:jc w:val="center"/>
        <w:outlineLvl w:val="0"/>
      </w:pPr>
      <w:bookmarkStart w:id="240" w:name="_Ref523244092"/>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209</w:t>
      </w:r>
      <w:r w:rsidR="006D599E" w:rsidRPr="00625076">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1" w:name="_Toc52401825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1"/>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25954">
      <w:pPr>
        <w:jc w:val="center"/>
        <w:rPr>
          <w:rFonts w:ascii="Times New Roman" w:hAnsi="Times New Roman" w:cs="Times New Roman"/>
          <w:b/>
        </w:rPr>
      </w:pPr>
      <w:r>
        <w:pict>
          <v:shape id="_x0000_i1396" type="#_x0000_t75" style="width:495.95pt;height:209.1pt" filled="t">
            <v:fill color2="black"/>
            <v:imagedata r:id="rId402"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210</w:t>
      </w:r>
      <w:r w:rsidR="006D599E"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025954">
      <w:pPr>
        <w:pStyle w:val="26"/>
        <w:spacing w:before="0" w:after="0" w:line="240" w:lineRule="auto"/>
        <w:jc w:val="center"/>
        <w:rPr>
          <w:rFonts w:ascii="Times New Roman" w:hAnsi="Times New Roman" w:cs="Times New Roman"/>
          <w:b/>
          <w:i w:val="0"/>
          <w:sz w:val="22"/>
          <w:szCs w:val="22"/>
        </w:rPr>
      </w:pPr>
      <w:r w:rsidRPr="006D599E">
        <w:rPr>
          <w:rFonts w:ascii="Times New Roman" w:hAnsi="Times New Roman" w:cs="Times New Roman"/>
          <w:i w:val="0"/>
          <w:iCs w:val="0"/>
        </w:rPr>
        <w:pict>
          <v:shape id="_x0000_i1397" type="#_x0000_t75" style="width:286.25pt;height:110pt" filled="t">
            <v:fill color2="black"/>
            <v:imagedata r:id="rId403"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211</w:t>
      </w:r>
      <w:r w:rsidR="006D599E"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2" w:name="_Toc524018258"/>
      <w:r w:rsidRPr="00C527D0">
        <w:rPr>
          <w:sz w:val="28"/>
          <w:szCs w:val="28"/>
        </w:rPr>
        <w:lastRenderedPageBreak/>
        <w:t>1</w:t>
      </w:r>
      <w:r>
        <w:rPr>
          <w:sz w:val="28"/>
          <w:szCs w:val="28"/>
        </w:rPr>
        <w:t>3.1 Обновление конфигурации Тренажера</w:t>
      </w:r>
      <w:bookmarkEnd w:id="242"/>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25954">
      <w:pPr>
        <w:spacing w:after="0"/>
        <w:jc w:val="center"/>
        <w:rPr>
          <w:rFonts w:ascii="Times New Roman" w:hAnsi="Times New Roman" w:cs="Times New Roman"/>
          <w:b/>
        </w:rPr>
      </w:pPr>
      <w:r w:rsidRPr="006D599E">
        <w:rPr>
          <w:rFonts w:ascii="Times New Roman" w:hAnsi="Times New Roman" w:cs="Times New Roman"/>
          <w:sz w:val="24"/>
        </w:rPr>
        <w:pict>
          <v:shape id="_x0000_i1398" type="#_x0000_t75" style="width:272.45pt;height:192.95pt" filled="t">
            <v:fill color2="black"/>
            <v:imagedata r:id="rId404"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212</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rPr>
        <w:pict>
          <v:shape id="_x0000_i1399" type="#_x0000_t75" style="width:364.6pt;height:371.5pt" filled="t">
            <v:fill color2="black"/>
            <v:imagedata r:id="rId405"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213</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3" w:name="_Toc524018259"/>
      <w:r>
        <w:rPr>
          <w:sz w:val="28"/>
          <w:szCs w:val="28"/>
        </w:rPr>
        <w:lastRenderedPageBreak/>
        <w:t>13.2 Обновление конфигурации</w:t>
      </w:r>
      <w:bookmarkEnd w:id="243"/>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pict>
          <v:shape id="_x0000_i1400" type="#_x0000_t75" style="width:264.95pt;height:207.95pt" filled="t">
            <v:fill color2="black"/>
            <v:imagedata r:id="rId406"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6D599E" w:rsidRPr="001731B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214</w:t>
      </w:r>
      <w:r w:rsidR="006D599E"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025954">
      <w:pPr>
        <w:pStyle w:val="26"/>
        <w:jc w:val="center"/>
        <w:rPr>
          <w:rFonts w:ascii="Times New Roman" w:hAnsi="Times New Roman" w:cs="Times New Roman"/>
          <w:b/>
          <w:i w:val="0"/>
          <w:sz w:val="22"/>
          <w:szCs w:val="22"/>
        </w:rPr>
      </w:pPr>
      <w:r w:rsidRPr="006D599E">
        <w:rPr>
          <w:rFonts w:ascii="Times New Roman CYR" w:eastAsia="Times New Roman" w:hAnsi="Times New Roman CYR" w:cs="Times New Roman CYR"/>
          <w:b/>
          <w:i w:val="0"/>
          <w:iCs w:val="0"/>
          <w:sz w:val="20"/>
          <w:szCs w:val="20"/>
        </w:rPr>
        <w:pict>
          <v:shape id="_x0000_i1401" type="#_x0000_t75" style="width:213.7pt;height:281.1pt" filled="t">
            <v:fill color2="black"/>
            <v:imagedata r:id="rId407"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215</w:t>
      </w:r>
      <w:r w:rsidR="006D599E"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4" w:name="_Toc524018260"/>
      <w:r w:rsidRPr="00C527D0">
        <w:rPr>
          <w:sz w:val="28"/>
          <w:szCs w:val="28"/>
        </w:rPr>
        <w:lastRenderedPageBreak/>
        <w:t>1</w:t>
      </w:r>
      <w:r>
        <w:rPr>
          <w:sz w:val="28"/>
          <w:szCs w:val="28"/>
        </w:rPr>
        <w:t>3.3 Переадресация вызовов</w:t>
      </w:r>
      <w:bookmarkEnd w:id="24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25954">
      <w:pPr>
        <w:pStyle w:val="34"/>
        <w:spacing w:before="0" w:after="0" w:line="240" w:lineRule="auto"/>
        <w:ind w:firstLine="284"/>
        <w:jc w:val="center"/>
        <w:rPr>
          <w:rFonts w:ascii="Times New Roman" w:hAnsi="Times New Roman" w:cs="Times New Roman"/>
          <w:b/>
          <w:i w:val="0"/>
          <w:sz w:val="22"/>
          <w:szCs w:val="22"/>
        </w:rPr>
      </w:pPr>
      <w:r w:rsidRPr="006D599E">
        <w:rPr>
          <w:rFonts w:ascii="Times New Roman" w:hAnsi="Times New Roman" w:cs="Times New Roman"/>
        </w:rPr>
        <w:pict>
          <v:shape id="_x0000_i1402" type="#_x0000_t75" style="width:375.55pt;height:497.1pt">
            <v:imagedata r:id="rId408"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216</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025954">
      <w:pPr>
        <w:spacing w:after="0" w:line="240" w:lineRule="auto"/>
        <w:ind w:firstLine="284"/>
        <w:jc w:val="center"/>
        <w:rPr>
          <w:rFonts w:ascii="Times New Roman" w:hAnsi="Times New Roman" w:cs="Times New Roman"/>
          <w:b/>
        </w:rPr>
      </w:pPr>
      <w:r w:rsidRPr="006D599E">
        <w:rPr>
          <w:rFonts w:ascii="Times New Roman" w:hAnsi="Times New Roman" w:cs="Times New Roman"/>
          <w:sz w:val="24"/>
          <w:szCs w:val="24"/>
          <w:lang w:val="en-US"/>
        </w:rPr>
        <w:pict>
          <v:shape id="_x0000_i1403" type="#_x0000_t75" style="width:274.2pt;height:95.05pt">
            <v:imagedata r:id="rId409"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217</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25954">
      <w:pPr>
        <w:spacing w:after="12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404" type="#_x0000_t75" style="width:48.95pt;height:56.45pt">
            <v:imagedata r:id="rId410"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25954">
      <w:pPr>
        <w:spacing w:after="120" w:line="240" w:lineRule="auto"/>
        <w:jc w:val="center"/>
        <w:rPr>
          <w:rFonts w:ascii="Times New Roman" w:hAnsi="Times New Roman" w:cs="Times New Roman"/>
          <w:b/>
        </w:rPr>
      </w:pPr>
      <w:r w:rsidRPr="006D599E">
        <w:rPr>
          <w:rFonts w:ascii="Times New Roman" w:hAnsi="Times New Roman" w:cs="Times New Roman"/>
          <w:sz w:val="24"/>
          <w:szCs w:val="24"/>
        </w:rPr>
        <w:pict>
          <v:shape id="_x0000_i1405" type="#_x0000_t75" style="width:386.5pt;height:302.4pt">
            <v:imagedata r:id="rId411"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218</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406" type="#_x0000_t75" style="width:438.9pt;height:519pt">
            <v:imagedata r:id="rId412"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219</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5" w:name="_Toc524018261"/>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0C4BD5" w:rsidRPr="000C4BD5">
          <w:rPr>
            <w:rFonts w:ascii="Times New Roman" w:eastAsia="Symbol" w:hAnsi="Times New Roman" w:cs="Times New Roman"/>
            <w:sz w:val="24"/>
            <w:szCs w:val="24"/>
            <w:lang w:eastAsia="ru-RU"/>
          </w:rPr>
          <w:t>Рисунок 220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025954">
      <w:pPr>
        <w:spacing w:after="0" w:line="240" w:lineRule="auto"/>
        <w:jc w:val="center"/>
        <w:rPr>
          <w:rFonts w:ascii="Times New Roman" w:eastAsia="Symbol" w:hAnsi="Times New Roman" w:cs="Times New Roman"/>
          <w:b/>
        </w:rPr>
      </w:pPr>
      <w:r w:rsidRPr="006D599E">
        <w:rPr>
          <w:rFonts w:ascii="Times New Roman" w:eastAsia="Symbol" w:hAnsi="Times New Roman" w:cs="Times New Roman"/>
          <w:sz w:val="24"/>
          <w:szCs w:val="24"/>
        </w:rPr>
        <w:pict>
          <v:shape id="_x0000_i1407" type="#_x0000_t75" style="width:455.05pt;height:296.65pt" filled="t">
            <v:fill color2="black"/>
            <v:imagedata r:id="rId413" o:title="" croptop="-41f" cropbottom="-41f" cropleft="-33f" cropright="-33f"/>
          </v:shape>
        </w:pict>
      </w:r>
    </w:p>
    <w:p w:rsidR="006C4E31" w:rsidRDefault="006C4E31" w:rsidP="00BC289E">
      <w:pPr>
        <w:pStyle w:val="34"/>
        <w:jc w:val="center"/>
        <w:outlineLvl w:val="0"/>
      </w:pPr>
      <w:bookmarkStart w:id="246" w:name="_Ref420945857"/>
      <w:r>
        <w:rPr>
          <w:rFonts w:ascii="Times New Roman" w:eastAsia="Symbol" w:hAnsi="Times New Roman" w:cs="Times New Roman"/>
          <w:b/>
          <w:i w:val="0"/>
          <w:sz w:val="22"/>
          <w:szCs w:val="22"/>
        </w:rPr>
        <w:t xml:space="preserve">Рисунок </w:t>
      </w:r>
      <w:r w:rsidR="006D599E"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D599E" w:rsidRPr="00625076">
        <w:rPr>
          <w:rFonts w:ascii="Times New Roman" w:eastAsia="Symbol" w:hAnsi="Times New Roman" w:cs="Times New Roman"/>
          <w:b/>
          <w:i w:val="0"/>
          <w:sz w:val="22"/>
          <w:szCs w:val="22"/>
        </w:rPr>
        <w:fldChar w:fldCharType="separate"/>
      </w:r>
      <w:r w:rsidR="000C4BD5">
        <w:rPr>
          <w:rFonts w:ascii="Times New Roman" w:eastAsia="Symbol" w:hAnsi="Times New Roman" w:cs="Times New Roman"/>
          <w:b/>
          <w:i w:val="0"/>
          <w:noProof/>
          <w:sz w:val="22"/>
          <w:szCs w:val="22"/>
        </w:rPr>
        <w:t>220</w:t>
      </w:r>
      <w:r w:rsidR="006D599E" w:rsidRPr="00625076">
        <w:rPr>
          <w:rFonts w:ascii="Times New Roman" w:eastAsia="Symbol" w:hAnsi="Times New Roman" w:cs="Times New Roman"/>
          <w:b/>
          <w:i w:val="0"/>
          <w:sz w:val="22"/>
          <w:szCs w:val="22"/>
        </w:rPr>
        <w:fldChar w:fldCharType="end"/>
      </w:r>
      <w:bookmarkEnd w:id="24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rPr>
        <w:pict>
          <v:shape id="_x0000_i1408" type="#_x0000_t75" style="width:265.55pt;height:198.7pt" filled="t">
            <v:fill color2="black"/>
            <v:imagedata r:id="rId414" o:title="" croptop="-62f" cropbottom="-62f" cropleft="-46f" cropright="-46f"/>
          </v:shape>
        </w:pict>
      </w:r>
    </w:p>
    <w:p w:rsidR="006C4E31" w:rsidRDefault="006C4E31" w:rsidP="00BC289E">
      <w:pPr>
        <w:pStyle w:val="34"/>
        <w:jc w:val="center"/>
        <w:outlineLvl w:val="0"/>
      </w:pPr>
      <w:bookmarkStart w:id="247" w:name="_Ref421015020"/>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221</w:t>
      </w:r>
      <w:r w:rsidR="006D599E" w:rsidRPr="00625076">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8" w:name="_Toc524018262"/>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rPr>
        <w:pict>
          <v:shape id="_x0000_i1409" type="#_x0000_t75" style="width:300.65pt;height:116.35pt">
            <v:imagedata r:id="rId415" o:title="LEMZ49"/>
          </v:shape>
        </w:pict>
      </w:r>
    </w:p>
    <w:p w:rsidR="006C4E31" w:rsidRDefault="006C4E31" w:rsidP="00BC289E">
      <w:pPr>
        <w:pStyle w:val="34"/>
        <w:jc w:val="center"/>
        <w:outlineLvl w:val="0"/>
      </w:pPr>
      <w:bookmarkStart w:id="249" w:name="_Ref514074977"/>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222</w:t>
      </w:r>
      <w:r w:rsidR="006D599E" w:rsidRPr="00625076">
        <w:rPr>
          <w:rFonts w:ascii="Times New Roman" w:hAnsi="Times New Roman" w:cs="Times New Roman"/>
          <w:b/>
          <w:i w:val="0"/>
          <w:sz w:val="22"/>
          <w:szCs w:val="22"/>
        </w:rPr>
        <w:fldChar w:fldCharType="end"/>
      </w:r>
      <w:bookmarkEnd w:id="24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25954" w:rsidP="00423097">
      <w:pPr>
        <w:spacing w:after="0" w:line="240" w:lineRule="auto"/>
        <w:ind w:firstLine="284"/>
        <w:jc w:val="center"/>
        <w:rPr>
          <w:rFonts w:ascii="Times New Roman" w:hAnsi="Times New Roman" w:cs="Times New Roman"/>
          <w:sz w:val="24"/>
          <w:szCs w:val="24"/>
        </w:rPr>
      </w:pPr>
      <w:r w:rsidRPr="006D599E">
        <w:rPr>
          <w:rFonts w:ascii="Times New Roman" w:hAnsi="Times New Roman" w:cs="Times New Roman"/>
          <w:sz w:val="24"/>
          <w:szCs w:val="24"/>
        </w:rPr>
        <w:pict>
          <v:shape id="_x0000_i1410" type="#_x0000_t75" style="width:424.5pt;height:386.5pt">
            <v:imagedata r:id="rId416" o:title="LEMZ206"/>
          </v:shape>
        </w:pict>
      </w:r>
    </w:p>
    <w:p w:rsidR="00423097" w:rsidRDefault="00423097" w:rsidP="00423097">
      <w:pPr>
        <w:pStyle w:val="34"/>
        <w:jc w:val="center"/>
        <w:outlineLvl w:val="0"/>
      </w:pPr>
      <w:bookmarkStart w:id="250" w:name="_Ref427141926"/>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223</w:t>
      </w:r>
      <w:r w:rsidR="006D599E" w:rsidRPr="00625076">
        <w:rPr>
          <w:rFonts w:ascii="Times New Roman" w:hAnsi="Times New Roman" w:cs="Times New Roman"/>
          <w:b/>
          <w:i w:val="0"/>
          <w:sz w:val="22"/>
          <w:szCs w:val="22"/>
        </w:rPr>
        <w:fldChar w:fldCharType="end"/>
      </w:r>
      <w:bookmarkEnd w:id="25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0C4BD5" w:rsidRPr="000C4BD5">
          <w:rPr>
            <w:rFonts w:ascii="Times New Roman" w:hAnsi="Times New Roman" w:cs="Times New Roman"/>
            <w:sz w:val="24"/>
            <w:szCs w:val="24"/>
          </w:rPr>
          <w:t>Рисунок 224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25954" w:rsidP="00574EFE">
      <w:pPr>
        <w:suppressAutoHyphens w:val="0"/>
        <w:spacing w:after="0" w:line="240" w:lineRule="auto"/>
        <w:jc w:val="center"/>
        <w:rPr>
          <w:rFonts w:ascii="Times New Roman" w:hAnsi="Times New Roman" w:cs="Times New Roman"/>
          <w:sz w:val="24"/>
          <w:szCs w:val="24"/>
        </w:rPr>
      </w:pPr>
      <w:r w:rsidRPr="006D599E">
        <w:rPr>
          <w:rFonts w:ascii="Times New Roman" w:hAnsi="Times New Roman" w:cs="Times New Roman"/>
          <w:sz w:val="24"/>
          <w:szCs w:val="24"/>
        </w:rPr>
        <w:pict>
          <v:shape id="_x0000_i1411" type="#_x0000_t75" style="width:445.25pt;height:405.5pt">
            <v:imagedata r:id="rId417"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1" w:name="_Ref514085477"/>
      <w:r w:rsidRPr="00574EFE">
        <w:rPr>
          <w:rFonts w:ascii="Times New Roman" w:hAnsi="Times New Roman" w:cs="Times New Roman"/>
          <w:b/>
          <w:i w:val="0"/>
          <w:sz w:val="22"/>
          <w:szCs w:val="22"/>
        </w:rPr>
        <w:t xml:space="preserve">Рисунок </w:t>
      </w:r>
      <w:r w:rsidR="006D599E"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6D599E" w:rsidRPr="00574EFE">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224</w:t>
      </w:r>
      <w:r w:rsidR="006D599E" w:rsidRPr="00574EFE">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25954">
      <w:pPr>
        <w:suppressAutoHyphens w:val="0"/>
        <w:spacing w:after="0" w:line="240" w:lineRule="auto"/>
        <w:ind w:firstLine="426"/>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12" type="#_x0000_t75" style="width:15pt;height:15pt">
            <v:imagedata r:id="rId418"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25954">
      <w:pPr>
        <w:suppressAutoHyphens w:val="0"/>
        <w:spacing w:after="0" w:line="240" w:lineRule="auto"/>
        <w:ind w:firstLine="426"/>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13" type="#_x0000_t75" style="width:15pt;height:13.8pt">
            <v:imagedata r:id="rId419"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0C4BD5" w:rsidRPr="000C4BD5">
          <w:rPr>
            <w:rFonts w:ascii="Times New Roman" w:eastAsia="Symbol" w:hAnsi="Times New Roman" w:cs="Times New Roman"/>
            <w:sz w:val="24"/>
            <w:szCs w:val="24"/>
          </w:rPr>
          <w:t>Рисунок 225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25954" w:rsidP="00A771FE">
      <w:pPr>
        <w:suppressAutoHyphens w:val="0"/>
        <w:spacing w:after="0" w:line="240" w:lineRule="auto"/>
        <w:jc w:val="center"/>
        <w:rPr>
          <w:rFonts w:ascii="Times New Roman" w:eastAsia="Times New Roman" w:hAnsi="Times New Roman" w:cs="Times New Roman"/>
          <w:iCs/>
          <w:sz w:val="24"/>
          <w:szCs w:val="24"/>
        </w:rPr>
      </w:pPr>
      <w:r w:rsidRPr="006D599E">
        <w:rPr>
          <w:rFonts w:ascii="Times New Roman" w:eastAsia="Times New Roman" w:hAnsi="Times New Roman" w:cs="Times New Roman"/>
          <w:iCs/>
          <w:sz w:val="24"/>
          <w:szCs w:val="24"/>
        </w:rPr>
        <w:pict>
          <v:shape id="_x0000_i1414" type="#_x0000_t75" style="width:445.25pt;height:405.5pt">
            <v:imagedata r:id="rId420" o:title="LEMZ208"/>
          </v:shape>
        </w:pict>
      </w:r>
    </w:p>
    <w:p w:rsidR="006C4E31" w:rsidRDefault="006C4E31" w:rsidP="00BC289E">
      <w:pPr>
        <w:pStyle w:val="34"/>
        <w:jc w:val="center"/>
        <w:outlineLvl w:val="0"/>
      </w:pPr>
      <w:bookmarkStart w:id="252" w:name="_Ref427141988"/>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225</w:t>
      </w:r>
      <w:r w:rsidR="006D599E" w:rsidRPr="00625076">
        <w:rPr>
          <w:rFonts w:ascii="Times New Roman" w:hAnsi="Times New Roman" w:cs="Times New Roman"/>
          <w:b/>
          <w:i w:val="0"/>
          <w:sz w:val="22"/>
          <w:szCs w:val="22"/>
        </w:rPr>
        <w:fldChar w:fldCharType="end"/>
      </w:r>
      <w:bookmarkEnd w:id="25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3" w:name="_Toc524018263"/>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025954" w:rsidP="00B33971">
      <w:pPr>
        <w:spacing w:after="0" w:line="240" w:lineRule="auto"/>
        <w:jc w:val="center"/>
        <w:rPr>
          <w:rFonts w:ascii="Times New Roman" w:hAnsi="Times New Roman" w:cs="Times New Roman"/>
          <w:b/>
        </w:rPr>
      </w:pPr>
      <w:r w:rsidRPr="006D599E">
        <w:rPr>
          <w:rFonts w:ascii="Times New Roman" w:hAnsi="Times New Roman" w:cs="Times New Roman"/>
          <w:sz w:val="24"/>
          <w:szCs w:val="24"/>
          <w:lang w:val="en-US"/>
        </w:rPr>
        <w:pict>
          <v:shape id="_x0000_i1415" type="#_x0000_t75" style="width:300.65pt;height:116.35pt">
            <v:imagedata r:id="rId421" o:title="LEMZ50"/>
          </v:shape>
        </w:pict>
      </w:r>
    </w:p>
    <w:p w:rsidR="00B33971" w:rsidRDefault="00B33971" w:rsidP="00B33971">
      <w:pPr>
        <w:pStyle w:val="34"/>
        <w:jc w:val="center"/>
        <w:outlineLvl w:val="0"/>
      </w:pPr>
      <w:bookmarkStart w:id="254" w:name="_Ref518639694"/>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226</w:t>
      </w:r>
      <w:r w:rsidR="006D599E" w:rsidRPr="00625076">
        <w:rPr>
          <w:rFonts w:ascii="Times New Roman" w:hAnsi="Times New Roman" w:cs="Times New Roman"/>
          <w:b/>
          <w:i w:val="0"/>
          <w:sz w:val="22"/>
          <w:szCs w:val="22"/>
        </w:rPr>
        <w:fldChar w:fldCharType="end"/>
      </w:r>
      <w:bookmarkEnd w:id="25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0C4BD5" w:rsidRPr="000C4BD5">
          <w:rPr>
            <w:rFonts w:ascii="Times New Roman" w:hAnsi="Times New Roman" w:cs="Times New Roman"/>
            <w:sz w:val="24"/>
            <w:szCs w:val="24"/>
          </w:rPr>
          <w:t>Рисунок 227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6D599E"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025954" w:rsidRDefault="00025954"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025954" w:rsidRDefault="0002595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025954" w:rsidRPr="00F10477" w:rsidRDefault="0002595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025954" w:rsidRPr="006D599E">
        <w:rPr>
          <w:rFonts w:ascii="Times New Roman" w:eastAsia="Symbol" w:hAnsi="Times New Roman" w:cs="Times New Roman"/>
          <w:sz w:val="24"/>
          <w:szCs w:val="24"/>
        </w:rPr>
        <w:pict>
          <v:shape id="_x0000_i1416" type="#_x0000_t75" style="width:495.95pt;height:357.1pt">
            <v:imagedata r:id="rId422"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5" w:name="_Ref518922337"/>
      <w:r w:rsidRPr="009134D7">
        <w:rPr>
          <w:rFonts w:ascii="Times New Roman" w:hAnsi="Times New Roman" w:cs="Times New Roman"/>
          <w:b/>
          <w:i w:val="0"/>
          <w:sz w:val="22"/>
          <w:szCs w:val="22"/>
        </w:rPr>
        <w:t xml:space="preserve">Рисунок </w:t>
      </w:r>
      <w:r w:rsidR="006D599E"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6D599E" w:rsidRPr="009134D7">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227</w:t>
      </w:r>
      <w:r w:rsidR="006D599E" w:rsidRPr="009134D7">
        <w:rPr>
          <w:rFonts w:ascii="Times New Roman" w:hAnsi="Times New Roman" w:cs="Times New Roman"/>
          <w:b/>
          <w:i w:val="0"/>
          <w:sz w:val="22"/>
          <w:szCs w:val="22"/>
        </w:rPr>
        <w:fldChar w:fldCharType="end"/>
      </w:r>
      <w:bookmarkEnd w:id="25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025954" w:rsidP="00EE60DA">
      <w:pPr>
        <w:spacing w:after="0" w:line="240" w:lineRule="auto"/>
        <w:ind w:firstLine="284"/>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17" type="#_x0000_t75" style="width:21.9pt;height:21.9pt">
            <v:imagedata r:id="rId423"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25954" w:rsidP="00EE60DA">
      <w:pPr>
        <w:spacing w:after="0" w:line="240" w:lineRule="auto"/>
        <w:ind w:firstLine="284"/>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18" type="#_x0000_t75" style="width:21.9pt;height:21.9pt">
            <v:imagedata r:id="rId424"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25954" w:rsidP="00EE60DA">
      <w:pPr>
        <w:spacing w:after="0" w:line="240" w:lineRule="auto"/>
        <w:ind w:firstLine="284"/>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19" type="#_x0000_t75" style="width:20.15pt;height:20.15pt">
            <v:imagedata r:id="rId425"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025954" w:rsidP="00C35580">
      <w:pPr>
        <w:spacing w:after="0" w:line="240" w:lineRule="auto"/>
        <w:ind w:firstLine="284"/>
        <w:jc w:val="both"/>
        <w:rPr>
          <w:rFonts w:ascii="Times New Roman" w:eastAsia="Symbol" w:hAnsi="Times New Roman" w:cs="Times New Roman"/>
          <w:sz w:val="24"/>
          <w:szCs w:val="24"/>
        </w:rPr>
      </w:pPr>
      <w:r w:rsidRPr="006D599E">
        <w:rPr>
          <w:rFonts w:ascii="Times New Roman" w:eastAsia="Symbol" w:hAnsi="Times New Roman" w:cs="Times New Roman"/>
          <w:sz w:val="24"/>
          <w:szCs w:val="24"/>
        </w:rPr>
        <w:pict>
          <v:shape id="_x0000_i1420" type="#_x0000_t75" style="width:20.15pt;height:20.15pt">
            <v:imagedata r:id="rId426"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6" w:name="_Toc524018264"/>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7"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7" w:name="_Toc524018265"/>
      <w:r>
        <w:rPr>
          <w:sz w:val="26"/>
          <w:szCs w:val="26"/>
        </w:rPr>
        <w:lastRenderedPageBreak/>
        <w:t>15.</w:t>
      </w:r>
      <w:r w:rsidR="00D817AE">
        <w:rPr>
          <w:sz w:val="26"/>
          <w:szCs w:val="26"/>
        </w:rPr>
        <w:t>2</w:t>
      </w:r>
      <w:r>
        <w:rPr>
          <w:sz w:val="26"/>
          <w:szCs w:val="26"/>
        </w:rPr>
        <w:t>.1 Превышение лимита транзакций</w:t>
      </w:r>
      <w:bookmarkEnd w:id="25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8" w:name="_Toc524018266"/>
      <w:r>
        <w:rPr>
          <w:rFonts w:ascii="Times New Roman" w:hAnsi="Times New Roman" w:cs="Times New Roman"/>
        </w:rPr>
        <w:lastRenderedPageBreak/>
        <w:t>16 Смена пользователя</w:t>
      </w:r>
      <w:bookmarkEnd w:id="25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rPr>
        <w:pict>
          <v:shape id="_x0000_i1421" type="#_x0000_t75" style="width:145.75pt;height:50.7pt" filled="t">
            <v:fill color2="black"/>
            <v:imagedata r:id="rId428"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228</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025954">
      <w:pPr>
        <w:spacing w:after="0" w:line="240" w:lineRule="auto"/>
        <w:jc w:val="center"/>
        <w:rPr>
          <w:rFonts w:ascii="Times New Roman" w:eastAsia="Symbol" w:hAnsi="Times New Roman" w:cs="Times New Roman"/>
          <w:b/>
        </w:rPr>
      </w:pPr>
      <w:r w:rsidRPr="006D599E">
        <w:rPr>
          <w:rFonts w:ascii="Times New Roman" w:eastAsia="Symbol" w:hAnsi="Times New Roman" w:cs="Times New Roman"/>
          <w:sz w:val="24"/>
          <w:szCs w:val="24"/>
        </w:rPr>
        <w:pict>
          <v:shape id="_x0000_i1422" type="#_x0000_t75" style="width:281.1pt;height:194.1pt" filled="t">
            <v:fill color2="black"/>
            <v:imagedata r:id="rId429"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6D599E"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D599E" w:rsidRPr="00625076">
        <w:rPr>
          <w:rFonts w:ascii="Times New Roman" w:eastAsia="Symbol" w:hAnsi="Times New Roman" w:cs="Times New Roman"/>
          <w:b/>
          <w:i w:val="0"/>
          <w:sz w:val="22"/>
          <w:szCs w:val="22"/>
        </w:rPr>
        <w:fldChar w:fldCharType="separate"/>
      </w:r>
      <w:r w:rsidR="000C4BD5">
        <w:rPr>
          <w:rFonts w:ascii="Times New Roman" w:eastAsia="Symbol" w:hAnsi="Times New Roman" w:cs="Times New Roman"/>
          <w:b/>
          <w:i w:val="0"/>
          <w:noProof/>
          <w:sz w:val="22"/>
          <w:szCs w:val="22"/>
        </w:rPr>
        <w:t>229</w:t>
      </w:r>
      <w:r w:rsidR="006D599E"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eastAsia="Times New Roman" w:hAnsi="Times New Roman" w:cs="Times New Roman"/>
          <w:b/>
          <w:bCs/>
          <w:kern w:val="1"/>
          <w:sz w:val="32"/>
          <w:szCs w:val="32"/>
        </w:rPr>
        <w:pict>
          <v:shape id="_x0000_i1423" type="#_x0000_t75" style="width:449.85pt;height:231.55pt" filled="t">
            <v:fill color2="black"/>
            <v:imagedata r:id="rId430"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230</w:t>
      </w:r>
      <w:r w:rsidR="006D599E"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9" w:name="_Toc524018267"/>
      <w:r>
        <w:rPr>
          <w:rFonts w:ascii="Times New Roman" w:hAnsi="Times New Roman" w:cs="Times New Roman"/>
        </w:rPr>
        <w:lastRenderedPageBreak/>
        <w:t>17 Управление питанием</w:t>
      </w:r>
      <w:bookmarkEnd w:id="25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0C4BD5" w:rsidRPr="000C4BD5">
          <w:rPr>
            <w:rFonts w:ascii="Times New Roman" w:hAnsi="Times New Roman" w:cs="Times New Roman"/>
            <w:sz w:val="24"/>
            <w:szCs w:val="24"/>
          </w:rPr>
          <w:t>Рисунок 231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25954">
      <w:pPr>
        <w:spacing w:after="0" w:line="240" w:lineRule="auto"/>
        <w:jc w:val="center"/>
        <w:rPr>
          <w:rFonts w:ascii="Times New Roman" w:hAnsi="Times New Roman" w:cs="Times New Roman"/>
          <w:b/>
        </w:rPr>
      </w:pPr>
      <w:r w:rsidRPr="006D599E">
        <w:rPr>
          <w:rFonts w:ascii="Times New Roman" w:hAnsi="Times New Roman" w:cs="Times New Roman"/>
          <w:sz w:val="24"/>
          <w:szCs w:val="24"/>
          <w:lang w:eastAsia="ru-RU"/>
        </w:rPr>
        <w:pict>
          <v:shape id="_x0000_i1424" type="#_x0000_t75" style="width:365.2pt;height:152.05pt" filled="t">
            <v:fill color2="black"/>
            <v:imagedata r:id="rId431" o:title="" croptop="-86f" cropbottom="-86f" cropleft="-45f" cropright="-45f"/>
          </v:shape>
        </w:pict>
      </w:r>
    </w:p>
    <w:p w:rsidR="006C4E31" w:rsidRDefault="006C4E31" w:rsidP="00BC289E">
      <w:pPr>
        <w:pStyle w:val="82"/>
        <w:jc w:val="center"/>
        <w:outlineLvl w:val="0"/>
      </w:pPr>
      <w:bookmarkStart w:id="260" w:name="_Ref480466680"/>
      <w:r>
        <w:rPr>
          <w:rFonts w:ascii="Times New Roman" w:hAnsi="Times New Roman" w:cs="Times New Roman"/>
          <w:b/>
          <w:i w:val="0"/>
          <w:sz w:val="22"/>
          <w:szCs w:val="22"/>
        </w:rPr>
        <w:t xml:space="preserve">Рисунок </w:t>
      </w:r>
      <w:r w:rsidR="006D599E"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D599E"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231</w:t>
      </w:r>
      <w:r w:rsidR="006D599E" w:rsidRPr="00625076">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1" w:name="_Toc524018268"/>
      <w:r>
        <w:rPr>
          <w:rFonts w:ascii="Times New Roman" w:hAnsi="Times New Roman" w:cs="Times New Roman"/>
          <w:lang w:eastAsia="ru-RU"/>
        </w:rPr>
        <w:lastRenderedPageBreak/>
        <w:t>Приложение А</w:t>
      </w:r>
      <w:bookmarkEnd w:id="26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2" w:name="_Toc524018269"/>
      <w:r>
        <w:rPr>
          <w:sz w:val="28"/>
          <w:szCs w:val="28"/>
          <w:lang w:eastAsia="ru-RU"/>
        </w:rPr>
        <w:t>Настройка принтера Epson LX-350</w:t>
      </w:r>
      <w:bookmarkEnd w:id="26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25954">
      <w:pPr>
        <w:spacing w:after="0" w:line="240" w:lineRule="auto"/>
        <w:jc w:val="center"/>
        <w:rPr>
          <w:rFonts w:ascii="Times New Roman" w:eastAsia="Times New Roman" w:hAnsi="Times New Roman" w:cs="Times New Roman"/>
          <w:b/>
          <w:iCs/>
          <w:lang w:eastAsia="ru-RU"/>
        </w:rPr>
      </w:pPr>
      <w:r w:rsidRPr="006D599E">
        <w:rPr>
          <w:lang w:val="en-US"/>
        </w:rPr>
        <w:pict>
          <v:shape id="_x0000_i1425" type="#_x0000_t75" style="width:404.35pt;height:195.85pt" filled="t">
            <v:fill color2="black"/>
            <v:imagedata r:id="rId432"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25954">
      <w:pPr>
        <w:spacing w:after="0" w:line="240" w:lineRule="auto"/>
        <w:ind w:firstLine="284"/>
        <w:jc w:val="center"/>
        <w:rPr>
          <w:rFonts w:ascii="Times New Roman" w:eastAsia="Times New Roman" w:hAnsi="Times New Roman" w:cs="Times New Roman"/>
          <w:b/>
          <w:iCs/>
          <w:lang w:eastAsia="ru-RU"/>
        </w:rPr>
      </w:pPr>
      <w:r w:rsidRPr="006D599E">
        <w:rPr>
          <w:rFonts w:ascii="Times New Roman" w:eastAsia="Times New Roman" w:hAnsi="Times New Roman" w:cs="Times New Roman"/>
          <w:sz w:val="24"/>
          <w:szCs w:val="24"/>
          <w:lang w:eastAsia="ru-RU"/>
        </w:rPr>
        <w:lastRenderedPageBreak/>
        <w:pict>
          <v:shape id="_x0000_i1426" type="#_x0000_t75" style="width:496.5pt;height:529.35pt" filled="t">
            <v:fill color2="black"/>
            <v:imagedata r:id="rId433"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25954">
      <w:pPr>
        <w:spacing w:before="280" w:after="280" w:line="240" w:lineRule="auto"/>
        <w:jc w:val="center"/>
        <w:rPr>
          <w:rFonts w:ascii="Times New Roman" w:eastAsia="Times New Roman" w:hAnsi="Times New Roman" w:cs="Times New Roman"/>
          <w:b/>
          <w:iCs/>
          <w:lang w:eastAsia="ru-RU"/>
        </w:rPr>
      </w:pPr>
      <w:r w:rsidRPr="006D599E">
        <w:rPr>
          <w:rFonts w:ascii="Times New Roman" w:eastAsia="Times New Roman" w:hAnsi="Times New Roman" w:cs="Times New Roman"/>
          <w:sz w:val="24"/>
          <w:szCs w:val="24"/>
          <w:lang w:eastAsia="ru-RU"/>
        </w:rPr>
        <w:pict>
          <v:shape id="_x0000_i1427" type="#_x0000_t75" style="width:496.5pt;height:332.95pt" filled="t">
            <v:fill color2="black"/>
            <v:imagedata r:id="rId434"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3" w:name="_Toc524018270"/>
      <w:r>
        <w:rPr>
          <w:rFonts w:ascii="Times New Roman" w:hAnsi="Times New Roman" w:cs="Times New Roman"/>
          <w:lang w:eastAsia="ru-RU"/>
        </w:rPr>
        <w:lastRenderedPageBreak/>
        <w:t>Приложение Б</w:t>
      </w:r>
      <w:bookmarkEnd w:id="26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4" w:name="_Toc524018271"/>
      <w:r>
        <w:rPr>
          <w:rStyle w:val="21"/>
          <w:lang w:eastAsia="ru-RU"/>
        </w:rPr>
        <w:t>Параметры усиления</w:t>
      </w:r>
      <w:bookmarkEnd w:id="26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5" w:name="_Toc524018272"/>
      <w:r>
        <w:rPr>
          <w:rFonts w:ascii="Times New Roman" w:hAnsi="Times New Roman" w:cs="Times New Roman"/>
          <w:lang w:eastAsia="ru-RU"/>
        </w:rPr>
        <w:lastRenderedPageBreak/>
        <w:t>Лист регистрации изменений</w:t>
      </w:r>
      <w:bookmarkEnd w:id="26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5"/>
      <w:footerReference w:type="default" r:id="rId436"/>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025954" w:rsidRDefault="00025954">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025954" w:rsidRDefault="00025954">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654B" w:rsidRDefault="007D654B" w:rsidP="006C4E31">
      <w:pPr>
        <w:spacing w:after="0" w:line="240" w:lineRule="auto"/>
      </w:pPr>
      <w:r>
        <w:separator/>
      </w:r>
    </w:p>
  </w:endnote>
  <w:endnote w:type="continuationSeparator" w:id="1">
    <w:p w:rsidR="007D654B" w:rsidRDefault="007D654B"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954" w:rsidRPr="00724531" w:rsidRDefault="00025954">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7E3403">
      <w:rPr>
        <w:rFonts w:ascii="Times New Roman" w:hAnsi="Times New Roman" w:cs="Times New Roman"/>
        <w:noProof/>
        <w:sz w:val="24"/>
        <w:szCs w:val="24"/>
      </w:rPr>
      <w:t>35</w:t>
    </w:r>
    <w:r w:rsidRPr="00724531">
      <w:rPr>
        <w:rFonts w:ascii="Times New Roman" w:hAnsi="Times New Roman" w:cs="Times New Roman"/>
        <w:sz w:val="24"/>
        <w:szCs w:val="24"/>
      </w:rPr>
      <w:fldChar w:fldCharType="end"/>
    </w:r>
  </w:p>
  <w:p w:rsidR="00025954" w:rsidRDefault="00025954">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654B" w:rsidRDefault="007D654B" w:rsidP="006C4E31">
      <w:pPr>
        <w:spacing w:after="0" w:line="240" w:lineRule="auto"/>
      </w:pPr>
      <w:r>
        <w:separator/>
      </w:r>
    </w:p>
  </w:footnote>
  <w:footnote w:type="continuationSeparator" w:id="1">
    <w:p w:rsidR="007D654B" w:rsidRDefault="007D654B"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954" w:rsidRDefault="00025954"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50" type="#_x0000_t75" style="width:13.25pt;height:12.1pt" o:bullet="t" filled="t">
        <v:fill color2="black"/>
        <v:imagedata r:id="rId1" o:title=""/>
      </v:shape>
    </w:pict>
  </w:numPicBullet>
  <w:numPicBullet w:numPicBulletId="1">
    <w:pict>
      <v:shape id="_x0000_i1951" type="#_x0000_t75" style="width:13.25pt;height:12.1pt" o:bullet="t" filled="t">
        <v:fill color2="black"/>
        <v:imagedata r:id="rId2" o:title=""/>
      </v:shape>
    </w:pict>
  </w:numPicBullet>
  <w:numPicBullet w:numPicBulletId="2">
    <w:pict>
      <v:shape id="_x0000_i1952" type="#_x0000_t75" style="width:15pt;height:12.65pt" o:bullet="t" filled="t">
        <v:fill color2="black"/>
        <v:imagedata r:id="rId3" o:title=""/>
      </v:shape>
    </w:pict>
  </w:numPicBullet>
  <w:numPicBullet w:numPicBulletId="3">
    <w:pict>
      <v:shape id="_x0000_i1953" type="#_x0000_t75" style="width:13.25pt;height:12.1pt" o:bullet="t" filled="t">
        <v:fill color2="black"/>
        <v:imagedata r:id="rId4" o:title=""/>
      </v:shape>
    </w:pict>
  </w:numPicBullet>
  <w:numPicBullet w:numPicBulletId="4">
    <w:pict>
      <v:shape id="_x0000_i1954" type="#_x0000_t75" style="width:12.65pt;height:12.65pt" o:bullet="t">
        <v:imagedata r:id="rId5" o:title="arrow_down"/>
      </v:shape>
    </w:pict>
  </w:numPicBullet>
  <w:numPicBullet w:numPicBulletId="5">
    <w:pict>
      <v:shape id="_x0000_i1955" type="#_x0000_t75" style="width:11.5pt;height:7.5pt" o:bullet="t">
        <v:imagedata r:id="rId6" o:title="lf"/>
      </v:shape>
    </w:pict>
  </w:numPicBullet>
  <w:numPicBullet w:numPicBulletId="6">
    <w:pict>
      <v:shape id="_x0000_i1956" type="#_x0000_t75" style="width:10.35pt;height:10.3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25954"/>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5FB2"/>
    <w:rsid w:val="000E1674"/>
    <w:rsid w:val="000E1D7C"/>
    <w:rsid w:val="000E4BB3"/>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1A9"/>
    <w:rsid w:val="001A1EE0"/>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77F"/>
    <w:rsid w:val="002E3D21"/>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67A"/>
    <w:rsid w:val="00337DE9"/>
    <w:rsid w:val="003413A5"/>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598C"/>
    <w:rsid w:val="00526B6F"/>
    <w:rsid w:val="00542180"/>
    <w:rsid w:val="005507CD"/>
    <w:rsid w:val="00552EB4"/>
    <w:rsid w:val="00554E31"/>
    <w:rsid w:val="005554F3"/>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2C1C"/>
    <w:rsid w:val="00743467"/>
    <w:rsid w:val="00745EA4"/>
    <w:rsid w:val="00752809"/>
    <w:rsid w:val="0075554B"/>
    <w:rsid w:val="0076024B"/>
    <w:rsid w:val="00773A7C"/>
    <w:rsid w:val="00776B65"/>
    <w:rsid w:val="00782F71"/>
    <w:rsid w:val="0079092A"/>
    <w:rsid w:val="00791DAD"/>
    <w:rsid w:val="00795D54"/>
    <w:rsid w:val="007A145F"/>
    <w:rsid w:val="007B1F82"/>
    <w:rsid w:val="007B40E4"/>
    <w:rsid w:val="007B56DE"/>
    <w:rsid w:val="007B726A"/>
    <w:rsid w:val="007B7FBD"/>
    <w:rsid w:val="007C11C1"/>
    <w:rsid w:val="007C21A6"/>
    <w:rsid w:val="007C4C8C"/>
    <w:rsid w:val="007D654B"/>
    <w:rsid w:val="007E267F"/>
    <w:rsid w:val="007E3403"/>
    <w:rsid w:val="007E53AE"/>
    <w:rsid w:val="007E6174"/>
    <w:rsid w:val="007F0ED7"/>
    <w:rsid w:val="00807187"/>
    <w:rsid w:val="00812290"/>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71BC6"/>
    <w:rsid w:val="00891ABF"/>
    <w:rsid w:val="00892CA8"/>
    <w:rsid w:val="00893BBA"/>
    <w:rsid w:val="008A0849"/>
    <w:rsid w:val="008A4CC9"/>
    <w:rsid w:val="008A6197"/>
    <w:rsid w:val="008A7620"/>
    <w:rsid w:val="008B162D"/>
    <w:rsid w:val="008B19A4"/>
    <w:rsid w:val="008B3F79"/>
    <w:rsid w:val="008C03A5"/>
    <w:rsid w:val="008C0581"/>
    <w:rsid w:val="008C590E"/>
    <w:rsid w:val="008C7182"/>
    <w:rsid w:val="008D1858"/>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40D0"/>
    <w:rsid w:val="00914C43"/>
    <w:rsid w:val="009313AC"/>
    <w:rsid w:val="00931D95"/>
    <w:rsid w:val="009321BF"/>
    <w:rsid w:val="00935B9D"/>
    <w:rsid w:val="0093629B"/>
    <w:rsid w:val="00936F39"/>
    <w:rsid w:val="00950E7B"/>
    <w:rsid w:val="00951ECC"/>
    <w:rsid w:val="0095318D"/>
    <w:rsid w:val="00953254"/>
    <w:rsid w:val="00954239"/>
    <w:rsid w:val="0095498A"/>
    <w:rsid w:val="00962BC8"/>
    <w:rsid w:val="0096303F"/>
    <w:rsid w:val="00973DBF"/>
    <w:rsid w:val="009742B8"/>
    <w:rsid w:val="00976AC1"/>
    <w:rsid w:val="00980C21"/>
    <w:rsid w:val="00982C41"/>
    <w:rsid w:val="009836D7"/>
    <w:rsid w:val="00985D37"/>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5455"/>
    <w:rsid w:val="009E6DC9"/>
    <w:rsid w:val="009E74C1"/>
    <w:rsid w:val="00A010B3"/>
    <w:rsid w:val="00A0386F"/>
    <w:rsid w:val="00A06F76"/>
    <w:rsid w:val="00A11A39"/>
    <w:rsid w:val="00A11E3F"/>
    <w:rsid w:val="00A17F94"/>
    <w:rsid w:val="00A2148E"/>
    <w:rsid w:val="00A24CCD"/>
    <w:rsid w:val="00A303AE"/>
    <w:rsid w:val="00A32A99"/>
    <w:rsid w:val="00A5065B"/>
    <w:rsid w:val="00A50710"/>
    <w:rsid w:val="00A5133B"/>
    <w:rsid w:val="00A5731C"/>
    <w:rsid w:val="00A638D8"/>
    <w:rsid w:val="00A720E9"/>
    <w:rsid w:val="00A75501"/>
    <w:rsid w:val="00A771FE"/>
    <w:rsid w:val="00A77A86"/>
    <w:rsid w:val="00A77F27"/>
    <w:rsid w:val="00A81BE3"/>
    <w:rsid w:val="00A83A89"/>
    <w:rsid w:val="00A9245A"/>
    <w:rsid w:val="00A93A15"/>
    <w:rsid w:val="00AB491E"/>
    <w:rsid w:val="00AB6501"/>
    <w:rsid w:val="00AB6C6F"/>
    <w:rsid w:val="00AC0BDD"/>
    <w:rsid w:val="00AC2A3B"/>
    <w:rsid w:val="00AC56AF"/>
    <w:rsid w:val="00AC73B7"/>
    <w:rsid w:val="00AD3491"/>
    <w:rsid w:val="00AD3793"/>
    <w:rsid w:val="00AD3F76"/>
    <w:rsid w:val="00AE4EEC"/>
    <w:rsid w:val="00AE5B31"/>
    <w:rsid w:val="00AE66D2"/>
    <w:rsid w:val="00AF2427"/>
    <w:rsid w:val="00AF40E0"/>
    <w:rsid w:val="00B040D2"/>
    <w:rsid w:val="00B057F6"/>
    <w:rsid w:val="00B14140"/>
    <w:rsid w:val="00B164BE"/>
    <w:rsid w:val="00B201C5"/>
    <w:rsid w:val="00B21BCE"/>
    <w:rsid w:val="00B236DB"/>
    <w:rsid w:val="00B3008A"/>
    <w:rsid w:val="00B31DDD"/>
    <w:rsid w:val="00B328D9"/>
    <w:rsid w:val="00B33971"/>
    <w:rsid w:val="00B4034E"/>
    <w:rsid w:val="00B47633"/>
    <w:rsid w:val="00B51CFE"/>
    <w:rsid w:val="00B63B79"/>
    <w:rsid w:val="00B66715"/>
    <w:rsid w:val="00B72D8C"/>
    <w:rsid w:val="00B7474C"/>
    <w:rsid w:val="00B828D9"/>
    <w:rsid w:val="00B85794"/>
    <w:rsid w:val="00B87220"/>
    <w:rsid w:val="00B87B90"/>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3E22"/>
    <w:rsid w:val="00BD4BE8"/>
    <w:rsid w:val="00BE2E18"/>
    <w:rsid w:val="00BE306C"/>
    <w:rsid w:val="00BE4145"/>
    <w:rsid w:val="00BE50BA"/>
    <w:rsid w:val="00BF2494"/>
    <w:rsid w:val="00BF257F"/>
    <w:rsid w:val="00C02FBD"/>
    <w:rsid w:val="00C04A2C"/>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517A4"/>
    <w:rsid w:val="00C527D0"/>
    <w:rsid w:val="00C6053A"/>
    <w:rsid w:val="00C63F96"/>
    <w:rsid w:val="00C64026"/>
    <w:rsid w:val="00C70680"/>
    <w:rsid w:val="00C77722"/>
    <w:rsid w:val="00C808A5"/>
    <w:rsid w:val="00C80F58"/>
    <w:rsid w:val="00C836DF"/>
    <w:rsid w:val="00C83DFA"/>
    <w:rsid w:val="00C8465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64CAA"/>
    <w:rsid w:val="00D736F4"/>
    <w:rsid w:val="00D73E88"/>
    <w:rsid w:val="00D76D38"/>
    <w:rsid w:val="00D812E9"/>
    <w:rsid w:val="00D817AE"/>
    <w:rsid w:val="00D87538"/>
    <w:rsid w:val="00D87C88"/>
    <w:rsid w:val="00D907D3"/>
    <w:rsid w:val="00DA21F5"/>
    <w:rsid w:val="00DA3C0F"/>
    <w:rsid w:val="00DB70BF"/>
    <w:rsid w:val="00DC032A"/>
    <w:rsid w:val="00DC1AAE"/>
    <w:rsid w:val="00DC255B"/>
    <w:rsid w:val="00DC3F02"/>
    <w:rsid w:val="00DC67FC"/>
    <w:rsid w:val="00DC7EA2"/>
    <w:rsid w:val="00DD5404"/>
    <w:rsid w:val="00DD5D56"/>
    <w:rsid w:val="00DD6832"/>
    <w:rsid w:val="00DD7BEF"/>
    <w:rsid w:val="00DE4B7C"/>
    <w:rsid w:val="00DE6E78"/>
    <w:rsid w:val="00DF14BB"/>
    <w:rsid w:val="00DF2921"/>
    <w:rsid w:val="00DF535F"/>
    <w:rsid w:val="00DF6685"/>
    <w:rsid w:val="00E03A1A"/>
    <w:rsid w:val="00E04270"/>
    <w:rsid w:val="00E04FA8"/>
    <w:rsid w:val="00E056A0"/>
    <w:rsid w:val="00E06B23"/>
    <w:rsid w:val="00E10D19"/>
    <w:rsid w:val="00E1475B"/>
    <w:rsid w:val="00E20069"/>
    <w:rsid w:val="00E25FB9"/>
    <w:rsid w:val="00E310E8"/>
    <w:rsid w:val="00E3194C"/>
    <w:rsid w:val="00E34706"/>
    <w:rsid w:val="00E36496"/>
    <w:rsid w:val="00E423B2"/>
    <w:rsid w:val="00E50F0C"/>
    <w:rsid w:val="00E5220F"/>
    <w:rsid w:val="00E540BF"/>
    <w:rsid w:val="00E56B49"/>
    <w:rsid w:val="00E6398D"/>
    <w:rsid w:val="00E64C58"/>
    <w:rsid w:val="00E64CCC"/>
    <w:rsid w:val="00E666A6"/>
    <w:rsid w:val="00E70D74"/>
    <w:rsid w:val="00E71CE5"/>
    <w:rsid w:val="00E72CF3"/>
    <w:rsid w:val="00E7416C"/>
    <w:rsid w:val="00E80D28"/>
    <w:rsid w:val="00E839DD"/>
    <w:rsid w:val="00E83A62"/>
    <w:rsid w:val="00E86527"/>
    <w:rsid w:val="00EA0D27"/>
    <w:rsid w:val="00EB0AA4"/>
    <w:rsid w:val="00EB13CB"/>
    <w:rsid w:val="00EB4BE7"/>
    <w:rsid w:val="00EC6228"/>
    <w:rsid w:val="00EE3E97"/>
    <w:rsid w:val="00EE500B"/>
    <w:rsid w:val="00EE60DA"/>
    <w:rsid w:val="00EF54B3"/>
    <w:rsid w:val="00EF5FBC"/>
    <w:rsid w:val="00F01D22"/>
    <w:rsid w:val="00F07730"/>
    <w:rsid w:val="00F10477"/>
    <w:rsid w:val="00F1382C"/>
    <w:rsid w:val="00F15E3B"/>
    <w:rsid w:val="00F174AF"/>
    <w:rsid w:val="00F22C34"/>
    <w:rsid w:val="00F248F0"/>
    <w:rsid w:val="00F25558"/>
    <w:rsid w:val="00F30528"/>
    <w:rsid w:val="00F31EDD"/>
    <w:rsid w:val="00F368E3"/>
    <w:rsid w:val="00F37575"/>
    <w:rsid w:val="00F37BED"/>
    <w:rsid w:val="00F422E7"/>
    <w:rsid w:val="00F464BB"/>
    <w:rsid w:val="00F51B23"/>
    <w:rsid w:val="00F52797"/>
    <w:rsid w:val="00F62B53"/>
    <w:rsid w:val="00F71399"/>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F45"/>
    <w:rsid w:val="00FE7B89"/>
    <w:rsid w:val="00FF4386"/>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9394">
      <o:colormenu v:ext="edit" fillcolor="none [4]" strokecolor="none [1]" shadowcolor="none [2]"/>
    </o:shapedefaults>
    <o:shapelayout v:ext="edit">
      <o:idmap v:ext="edit" data="1,17,45"/>
      <o:rules v:ext="edit">
        <o:r id="V:Rule5" type="connector" idref="#_x0000_s1089"/>
        <o:r id="V:Rule6" type="connector" idref="#_x0000_s1140"/>
        <o:r id="V:Rule7" type="connector" idref="#_x0000_s1137"/>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20.jpeg"/><Relationship Id="rId170" Type="http://schemas.openxmlformats.org/officeDocument/2006/relationships/image" Target="media/image151.jpeg"/><Relationship Id="rId226" Type="http://schemas.openxmlformats.org/officeDocument/2006/relationships/image" Target="media/image197.jpeg"/><Relationship Id="rId433" Type="http://schemas.openxmlformats.org/officeDocument/2006/relationships/image" Target="media/image386.jpeg"/><Relationship Id="rId268" Type="http://schemas.openxmlformats.org/officeDocument/2006/relationships/image" Target="media/image232.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207.jpeg"/><Relationship Id="rId402" Type="http://schemas.openxmlformats.org/officeDocument/2006/relationships/image" Target="media/image356.jpeg"/><Relationship Id="rId279" Type="http://schemas.openxmlformats.org/officeDocument/2006/relationships/image" Target="media/image243.jpeg"/><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jpeg"/><Relationship Id="rId304" Type="http://schemas.openxmlformats.org/officeDocument/2006/relationships/image" Target="media/image268.jpeg"/><Relationship Id="rId346" Type="http://schemas.openxmlformats.org/officeDocument/2006/relationships/image" Target="media/image304.jpeg"/><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pn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7.png"/><Relationship Id="rId269" Type="http://schemas.openxmlformats.org/officeDocument/2006/relationships/image" Target="media/image233.jpeg"/><Relationship Id="rId434" Type="http://schemas.openxmlformats.org/officeDocument/2006/relationships/image" Target="media/image387.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20.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jpeg"/><Relationship Id="rId315" Type="http://schemas.openxmlformats.org/officeDocument/2006/relationships/image" Target="media/image279.jpeg"/><Relationship Id="rId336" Type="http://schemas.openxmlformats.org/officeDocument/2006/relationships/image" Target="media/image300.jpeg"/><Relationship Id="rId357" Type="http://schemas.openxmlformats.org/officeDocument/2006/relationships/image" Target="media/image315.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7.jpeg"/><Relationship Id="rId140" Type="http://schemas.openxmlformats.org/officeDocument/2006/relationships/image" Target="media/image121.pn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hyperlink" Target="sip:1001@192.168.12.201:5000" TargetMode="External"/><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8.jpeg"/><Relationship Id="rId259" Type="http://schemas.openxmlformats.org/officeDocument/2006/relationships/hyperlink" Target="https://ru.wikipedia.org/wiki/TCP/IP" TargetMode="External"/><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image" Target="media/image234.jpeg"/><Relationship Id="rId291" Type="http://schemas.openxmlformats.org/officeDocument/2006/relationships/image" Target="media/image255.png"/><Relationship Id="rId305" Type="http://schemas.openxmlformats.org/officeDocument/2006/relationships/image" Target="media/image269.jpeg"/><Relationship Id="rId326" Type="http://schemas.openxmlformats.org/officeDocument/2006/relationships/image" Target="media/image290.jpeg"/><Relationship Id="rId347" Type="http://schemas.openxmlformats.org/officeDocument/2006/relationships/image" Target="media/image305.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png"/><Relationship Id="rId368" Type="http://schemas.openxmlformats.org/officeDocument/2006/relationships/image" Target="media/image322.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image" Target="media/image198.jpeg"/><Relationship Id="rId249" Type="http://schemas.openxmlformats.org/officeDocument/2006/relationships/image" Target="media/image218.jpeg"/><Relationship Id="rId414" Type="http://schemas.openxmlformats.org/officeDocument/2006/relationships/image" Target="media/image368.jpeg"/><Relationship Id="rId435" Type="http://schemas.openxmlformats.org/officeDocument/2006/relationships/header" Target="header1.xml"/><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image" Target="media/image225.jpeg"/><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png"/><Relationship Id="rId358" Type="http://schemas.openxmlformats.org/officeDocument/2006/relationships/image" Target="media/image316.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hyperlink" Target="sip:1001@192.168.12.201:5000" TargetMode="External"/><Relationship Id="rId239" Type="http://schemas.openxmlformats.org/officeDocument/2006/relationships/image" Target="media/image209.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250" Type="http://schemas.openxmlformats.org/officeDocument/2006/relationships/image" Target="media/image6.gif"/><Relationship Id="rId271" Type="http://schemas.openxmlformats.org/officeDocument/2006/relationships/image" Target="media/image235.jpeg"/><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png"/><Relationship Id="rId348" Type="http://schemas.openxmlformats.org/officeDocument/2006/relationships/image" Target="media/image306.jpeg"/><Relationship Id="rId369" Type="http://schemas.openxmlformats.org/officeDocument/2006/relationships/image" Target="media/image323.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image" Target="media/image199.jpeg"/><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footer" Target="footer1.xml"/><Relationship Id="rId240" Type="http://schemas.openxmlformats.org/officeDocument/2006/relationships/image" Target="media/image210.jpeg"/><Relationship Id="rId261" Type="http://schemas.openxmlformats.org/officeDocument/2006/relationships/image" Target="media/image226.pn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pn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hyperlink" Target="sip:1001@192.168.12.201:5000" TargetMode="External"/><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230" Type="http://schemas.openxmlformats.org/officeDocument/2006/relationships/image" Target="media/image200.jpeg"/><Relationship Id="rId251" Type="http://schemas.openxmlformats.org/officeDocument/2006/relationships/image" Target="media/image219.pn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6.jpeg"/><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image" Target="media/image307.jpeg"/><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jpe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4.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hyperlink" Target="sip:conf" TargetMode="External"/><Relationship Id="rId241" Type="http://schemas.openxmlformats.org/officeDocument/2006/relationships/image" Target="media/image5.png"/><Relationship Id="rId437" Type="http://schemas.openxmlformats.org/officeDocument/2006/relationships/fontTable" Target="fontTable.xml"/><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27.jpeg"/><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hyperlink" Target="sip:&#1085;&#1086;&#1084;&#1077;&#1088;" TargetMode="External"/><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08.jpeg"/><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hyperlink" Target="http://ib-aid.com" TargetMode="External"/><Relationship Id="rId26" Type="http://schemas.openxmlformats.org/officeDocument/2006/relationships/image" Target="media/image13.jpeg"/><Relationship Id="rId231" Type="http://schemas.openxmlformats.org/officeDocument/2006/relationships/image" Target="media/image201.jpeg"/><Relationship Id="rId252" Type="http://schemas.openxmlformats.org/officeDocument/2006/relationships/image" Target="media/image220.jpeg"/><Relationship Id="rId273" Type="http://schemas.openxmlformats.org/officeDocument/2006/relationships/image" Target="media/image237.jpeg"/><Relationship Id="rId294" Type="http://schemas.openxmlformats.org/officeDocument/2006/relationships/image" Target="media/image258.png"/><Relationship Id="rId308" Type="http://schemas.openxmlformats.org/officeDocument/2006/relationships/image" Target="media/image272.jpeg"/><Relationship Id="rId329" Type="http://schemas.openxmlformats.org/officeDocument/2006/relationships/image" Target="media/image293.jpe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jpeg"/><Relationship Id="rId175" Type="http://schemas.openxmlformats.org/officeDocument/2006/relationships/image" Target="media/image156.jpeg"/><Relationship Id="rId340" Type="http://schemas.openxmlformats.org/officeDocument/2006/relationships/hyperlink" Target="sip:&#1085;&#1086;&#1084;&#1077;&#1088;" TargetMode="External"/><Relationship Id="rId361" Type="http://schemas.openxmlformats.org/officeDocument/2006/relationships/image" Target="media/image3.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theme" Target="theme/theme1.xml"/><Relationship Id="rId16" Type="http://schemas.openxmlformats.org/officeDocument/2006/relationships/hyperlink" Target="https://ru.wikipedia.org/wiki/ISDN" TargetMode="External"/><Relationship Id="rId221" Type="http://schemas.openxmlformats.org/officeDocument/2006/relationships/hyperlink" Target="sip:reg" TargetMode="External"/><Relationship Id="rId242" Type="http://schemas.openxmlformats.org/officeDocument/2006/relationships/image" Target="media/image211.png"/><Relationship Id="rId263" Type="http://schemas.openxmlformats.org/officeDocument/2006/relationships/image" Target="media/image228.jpeg"/><Relationship Id="rId284" Type="http://schemas.openxmlformats.org/officeDocument/2006/relationships/image" Target="media/image248.pn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jpe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1.jpeg"/><Relationship Id="rId211" Type="http://schemas.openxmlformats.org/officeDocument/2006/relationships/image" Target="media/image192.jpeg"/><Relationship Id="rId232" Type="http://schemas.openxmlformats.org/officeDocument/2006/relationships/image" Target="media/image202.jpeg"/><Relationship Id="rId253" Type="http://schemas.openxmlformats.org/officeDocument/2006/relationships/image" Target="media/image221.jpeg"/><Relationship Id="rId274" Type="http://schemas.openxmlformats.org/officeDocument/2006/relationships/image" Target="media/image238.jpeg"/><Relationship Id="rId295" Type="http://schemas.openxmlformats.org/officeDocument/2006/relationships/image" Target="media/image259.png"/><Relationship Id="rId309" Type="http://schemas.openxmlformats.org/officeDocument/2006/relationships/image" Target="media/image273.pn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hyperlink" Target="sip:&#1085;&#1086;&#1084;&#1077;&#1088;[@ip_&#1072;&#1076;&#1088;&#1077;&#1089;[:&#1087;&#1086;&#1088;&#1090;" TargetMode="External"/><Relationship Id="rId362" Type="http://schemas.openxmlformats.org/officeDocument/2006/relationships/image" Target="media/image2.jpeg"/><Relationship Id="rId383" Type="http://schemas.openxmlformats.org/officeDocument/2006/relationships/image" Target="media/image337.jpeg"/><Relationship Id="rId418" Type="http://schemas.openxmlformats.org/officeDocument/2006/relationships/image" Target="media/image372.jpeg"/><Relationship Id="rId201" Type="http://schemas.openxmlformats.org/officeDocument/2006/relationships/image" Target="media/image182.jpeg"/><Relationship Id="rId222" Type="http://schemas.openxmlformats.org/officeDocument/2006/relationships/hyperlink" Target="sip:conf" TargetMode="External"/><Relationship Id="rId243" Type="http://schemas.openxmlformats.org/officeDocument/2006/relationships/image" Target="media/image212.jpeg"/><Relationship Id="rId264" Type="http://schemas.openxmlformats.org/officeDocument/2006/relationships/hyperlink" Target="sip:IL-251@192.168.12.251:5060" TargetMode="External"/><Relationship Id="rId285" Type="http://schemas.openxmlformats.org/officeDocument/2006/relationships/image" Target="media/image249.pn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2.jpeg"/><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image" Target="media/image203.jpeg"/><Relationship Id="rId254" Type="http://schemas.openxmlformats.org/officeDocument/2006/relationships/image" Target="media/image222.jpeg"/><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png"/><Relationship Id="rId300" Type="http://schemas.openxmlformats.org/officeDocument/2006/relationships/image" Target="media/image264.jpe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hyperlink" Target="sip:1001@192.168.12.201:5000" TargetMode="External"/><Relationship Id="rId363" Type="http://schemas.openxmlformats.org/officeDocument/2006/relationships/image" Target="media/image1.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reg" TargetMode="External"/><Relationship Id="rId244" Type="http://schemas.openxmlformats.org/officeDocument/2006/relationships/image" Target="media/image213.png"/><Relationship Id="rId430" Type="http://schemas.openxmlformats.org/officeDocument/2006/relationships/image" Target="media/image383.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29.jpeg"/><Relationship Id="rId286" Type="http://schemas.openxmlformats.org/officeDocument/2006/relationships/image" Target="media/image250.jpeg"/><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jpe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223.jpeg"/><Relationship Id="rId276" Type="http://schemas.openxmlformats.org/officeDocument/2006/relationships/image" Target="media/image240.jpeg"/><Relationship Id="rId297" Type="http://schemas.openxmlformats.org/officeDocument/2006/relationships/image" Target="media/image261.jpeg"/><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jpeg"/><Relationship Id="rId322" Type="http://schemas.openxmlformats.org/officeDocument/2006/relationships/image" Target="media/image286.jpeg"/><Relationship Id="rId343" Type="http://schemas.openxmlformats.org/officeDocument/2006/relationships/hyperlink" Target="sip:1001@192.168.12.201:5000" TargetMode="External"/><Relationship Id="rId364" Type="http://schemas.openxmlformats.org/officeDocument/2006/relationships/image" Target="media/image318.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195.jpeg"/><Relationship Id="rId245" Type="http://schemas.openxmlformats.org/officeDocument/2006/relationships/image" Target="media/image214.png"/><Relationship Id="rId266" Type="http://schemas.openxmlformats.org/officeDocument/2006/relationships/image" Target="media/image230.jpeg"/><Relationship Id="rId287" Type="http://schemas.openxmlformats.org/officeDocument/2006/relationships/image" Target="media/image251.jpeg"/><Relationship Id="rId410" Type="http://schemas.openxmlformats.org/officeDocument/2006/relationships/image" Target="media/image364.jpeg"/><Relationship Id="rId431" Type="http://schemas.openxmlformats.org/officeDocument/2006/relationships/image" Target="media/image384.jpeg"/><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image" Target="media/image312.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hyperlink" Target="sip:&#1085;&#1086;&#1084;&#1077;&#1088;" TargetMode="External"/><Relationship Id="rId235" Type="http://schemas.openxmlformats.org/officeDocument/2006/relationships/image" Target="media/image205.jpeg"/><Relationship Id="rId256" Type="http://schemas.openxmlformats.org/officeDocument/2006/relationships/image" Target="media/image224.jpeg"/><Relationship Id="rId277" Type="http://schemas.openxmlformats.org/officeDocument/2006/relationships/image" Target="media/image241.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5.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jpeg"/><Relationship Id="rId344" Type="http://schemas.openxmlformats.org/officeDocument/2006/relationships/hyperlink" Target="sip:1001@192.168.12.201:5000" TargetMode="External"/><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319.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image" Target="media/image196.jpeg"/><Relationship Id="rId246" Type="http://schemas.openxmlformats.org/officeDocument/2006/relationships/image" Target="media/image215.jpeg"/><Relationship Id="rId267" Type="http://schemas.openxmlformats.org/officeDocument/2006/relationships/image" Target="media/image231.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image" Target="media/image385.jpeg"/><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hyperlink" Target="sip:&#1085;&#1086;&#1084;&#1077;&#1088;[@ip_&#1072;&#1076;&#1088;&#1077;&#1089;[:&#1087;&#1086;&#1088;&#1090;" TargetMode="External"/><Relationship Id="rId236" Type="http://schemas.openxmlformats.org/officeDocument/2006/relationships/image" Target="media/image206.jpeg"/><Relationship Id="rId257" Type="http://schemas.openxmlformats.org/officeDocument/2006/relationships/hyperlink" Target="https://ru.wikipedia.org/wiki/&#1057;&#1077;&#1090;&#1077;&#1074;&#1086;&#1081;_&#1087;&#1088;&#1086;&#1090;&#1086;&#1082;&#1086;&#1083;" TargetMode="External"/><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image" Target="media/image303.jpeg"/><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6.pn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jpeg"/><Relationship Id="rId356" Type="http://schemas.openxmlformats.org/officeDocument/2006/relationships/image" Target="media/image31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hyperlink" Target="sip:conf" TargetMode="External"/><Relationship Id="rId423" Type="http://schemas.openxmlformats.org/officeDocument/2006/relationships/image" Target="media/image377.jpeg"/><Relationship Id="rId258" Type="http://schemas.openxmlformats.org/officeDocument/2006/relationships/hyperlink" Target="https://ru.wikipedia.org/wiki/IP-&#1072;&#1076;&#1088;&#1077;&#1089;" TargetMode="External"/><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321.jpeg"/><Relationship Id="rId171" Type="http://schemas.openxmlformats.org/officeDocument/2006/relationships/image" Target="media/image152.jpeg"/><Relationship Id="rId227" Type="http://schemas.openxmlformats.org/officeDocument/2006/relationships/hyperlink" Target="sip:&#1085;&#1086;&#1084;&#1077;&#1088;[@ip_&#1072;&#1076;&#1088;&#1077;&#1089;[:&#1087;&#1086;&#1088;&#1090;"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45A7E8-D8E8-41DD-883D-2A36B5F5E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6753</TotalTime>
  <Pages>221</Pages>
  <Words>38905</Words>
  <Characters>221762</Characters>
  <Application>Microsoft Office Word</Application>
  <DocSecurity>0</DocSecurity>
  <Lines>1848</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260147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38</cp:revision>
  <cp:lastPrinted>2018-09-07T11:35:00Z</cp:lastPrinted>
  <dcterms:created xsi:type="dcterms:W3CDTF">2018-09-06T12:55:00Z</dcterms:created>
  <dcterms:modified xsi:type="dcterms:W3CDTF">2018-11-23T12:23:00Z</dcterms:modified>
</cp:coreProperties>
</file>