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5723F5">
      <w:pPr>
        <w:jc w:val="center"/>
        <w:rPr>
          <w:rFonts w:ascii="Times New Roman" w:hAnsi="Times New Roman" w:cs="Times New Roman"/>
          <w:sz w:val="28"/>
          <w:lang w:eastAsia="ru-RU"/>
        </w:rPr>
      </w:pPr>
      <w:r w:rsidRPr="005723F5">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E92641" w:rsidRDefault="00E92641">
                  <w:pPr>
                    <w:jc w:val="center"/>
                    <w:rPr>
                      <w:rFonts w:ascii="Times New Roman" w:hAnsi="Times New Roman" w:cs="Times New Roman"/>
                      <w:sz w:val="28"/>
                    </w:rPr>
                  </w:pPr>
                  <w:r>
                    <w:rPr>
                      <w:rFonts w:ascii="Times New Roman" w:hAnsi="Times New Roman" w:cs="Times New Roman"/>
                      <w:sz w:val="28"/>
                    </w:rPr>
                    <w:t xml:space="preserve">Листов </w:t>
                  </w:r>
                  <w:r w:rsidR="005723F5"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5723F5" w:rsidRPr="001039E2">
                    <w:rPr>
                      <w:rFonts w:ascii="Times New Roman" w:hAnsi="Times New Roman" w:cs="Times New Roman"/>
                      <w:sz w:val="28"/>
                    </w:rPr>
                    <w:fldChar w:fldCharType="separate"/>
                  </w:r>
                  <w:r w:rsidR="00E239C5">
                    <w:rPr>
                      <w:rFonts w:ascii="Times New Roman" w:hAnsi="Times New Roman" w:cs="Times New Roman"/>
                      <w:noProof/>
                      <w:sz w:val="28"/>
                    </w:rPr>
                    <w:t>226</w:t>
                  </w:r>
                  <w:r w:rsidR="005723F5" w:rsidRPr="001039E2">
                    <w:rPr>
                      <w:rFonts w:ascii="Times New Roman" w:hAnsi="Times New Roman" w:cs="Times New Roman"/>
                      <w:sz w:val="28"/>
                    </w:rPr>
                    <w:fldChar w:fldCharType="end"/>
                  </w:r>
                </w:p>
                <w:p w:rsidR="00E92641" w:rsidRDefault="00E92641">
                  <w:pPr>
                    <w:jc w:val="center"/>
                    <w:rPr>
                      <w:rFonts w:ascii="Times New Roman" w:hAnsi="Times New Roman" w:cs="Times New Roman"/>
                      <w:sz w:val="28"/>
                    </w:rPr>
                  </w:pPr>
                </w:p>
                <w:p w:rsidR="00E92641" w:rsidRDefault="00E92641">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5723F5">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E92641" w:rsidRDefault="00E92641"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E92641" w:rsidRDefault="00E92641"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E92641" w:rsidRDefault="00E92641"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E92641" w:rsidRDefault="00E92641"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E92641" w:rsidRDefault="00E92641"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3545654" w:history="1">
        <w:r w:rsidR="00E239C5" w:rsidRPr="007175B5">
          <w:rPr>
            <w:rStyle w:val="a6"/>
            <w:rFonts w:ascii="Times New Roman" w:hAnsi="Times New Roman" w:cs="Times New Roman"/>
            <w:noProof/>
          </w:rPr>
          <w:t>Принятые сокращения и определения</w:t>
        </w:r>
        <w:r w:rsidR="00E239C5">
          <w:rPr>
            <w:noProof/>
            <w:webHidden/>
          </w:rPr>
          <w:tab/>
        </w:r>
        <w:r>
          <w:rPr>
            <w:noProof/>
            <w:webHidden/>
          </w:rPr>
          <w:fldChar w:fldCharType="begin"/>
        </w:r>
        <w:r w:rsidR="00E239C5">
          <w:rPr>
            <w:noProof/>
            <w:webHidden/>
          </w:rPr>
          <w:instrText xml:space="preserve"> PAGEREF _Toc3545654 \h </w:instrText>
        </w:r>
        <w:r>
          <w:rPr>
            <w:noProof/>
            <w:webHidden/>
          </w:rPr>
        </w:r>
        <w:r>
          <w:rPr>
            <w:noProof/>
            <w:webHidden/>
          </w:rPr>
          <w:fldChar w:fldCharType="separate"/>
        </w:r>
        <w:r w:rsidR="00E239C5">
          <w:rPr>
            <w:noProof/>
            <w:webHidden/>
          </w:rPr>
          <w:t>5</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5" w:history="1">
        <w:r w:rsidR="00E239C5" w:rsidRPr="007175B5">
          <w:rPr>
            <w:rStyle w:val="a6"/>
            <w:rFonts w:ascii="Times New Roman" w:hAnsi="Times New Roman" w:cs="Times New Roman"/>
            <w:noProof/>
          </w:rPr>
          <w:t>1 Аннотация</w:t>
        </w:r>
        <w:r w:rsidR="00E239C5">
          <w:rPr>
            <w:noProof/>
            <w:webHidden/>
          </w:rPr>
          <w:tab/>
        </w:r>
        <w:r>
          <w:rPr>
            <w:noProof/>
            <w:webHidden/>
          </w:rPr>
          <w:fldChar w:fldCharType="begin"/>
        </w:r>
        <w:r w:rsidR="00E239C5">
          <w:rPr>
            <w:noProof/>
            <w:webHidden/>
          </w:rPr>
          <w:instrText xml:space="preserve"> PAGEREF _Toc3545655 \h </w:instrText>
        </w:r>
        <w:r>
          <w:rPr>
            <w:noProof/>
            <w:webHidden/>
          </w:rPr>
        </w:r>
        <w:r>
          <w:rPr>
            <w:noProof/>
            <w:webHidden/>
          </w:rPr>
          <w:fldChar w:fldCharType="separate"/>
        </w:r>
        <w:r w:rsidR="00E239C5">
          <w:rPr>
            <w:noProof/>
            <w:webHidden/>
          </w:rPr>
          <w:t>8</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6" w:history="1">
        <w:r w:rsidR="00E239C5" w:rsidRPr="007175B5">
          <w:rPr>
            <w:rStyle w:val="a6"/>
            <w:rFonts w:ascii="Times New Roman" w:hAnsi="Times New Roman" w:cs="Times New Roman"/>
            <w:noProof/>
          </w:rPr>
          <w:t>2 Начало работы</w:t>
        </w:r>
        <w:r w:rsidR="00E239C5">
          <w:rPr>
            <w:noProof/>
            <w:webHidden/>
          </w:rPr>
          <w:tab/>
        </w:r>
        <w:r>
          <w:rPr>
            <w:noProof/>
            <w:webHidden/>
          </w:rPr>
          <w:fldChar w:fldCharType="begin"/>
        </w:r>
        <w:r w:rsidR="00E239C5">
          <w:rPr>
            <w:noProof/>
            <w:webHidden/>
          </w:rPr>
          <w:instrText xml:space="preserve"> PAGEREF _Toc3545656 \h </w:instrText>
        </w:r>
        <w:r>
          <w:rPr>
            <w:noProof/>
            <w:webHidden/>
          </w:rPr>
        </w:r>
        <w:r>
          <w:rPr>
            <w:noProof/>
            <w:webHidden/>
          </w:rPr>
          <w:fldChar w:fldCharType="separate"/>
        </w:r>
        <w:r w:rsidR="00E239C5">
          <w:rPr>
            <w:noProof/>
            <w:webHidden/>
          </w:rPr>
          <w:t>8</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57" w:history="1">
        <w:r w:rsidR="00E239C5" w:rsidRPr="007175B5">
          <w:rPr>
            <w:rStyle w:val="a6"/>
            <w:noProof/>
          </w:rPr>
          <w:t>2.1 Организация интерфейса</w:t>
        </w:r>
        <w:r w:rsidR="00E239C5">
          <w:rPr>
            <w:noProof/>
            <w:webHidden/>
          </w:rPr>
          <w:tab/>
        </w:r>
        <w:r>
          <w:rPr>
            <w:noProof/>
            <w:webHidden/>
          </w:rPr>
          <w:fldChar w:fldCharType="begin"/>
        </w:r>
        <w:r w:rsidR="00E239C5">
          <w:rPr>
            <w:noProof/>
            <w:webHidden/>
          </w:rPr>
          <w:instrText xml:space="preserve"> PAGEREF _Toc3545657 \h </w:instrText>
        </w:r>
        <w:r>
          <w:rPr>
            <w:noProof/>
            <w:webHidden/>
          </w:rPr>
        </w:r>
        <w:r>
          <w:rPr>
            <w:noProof/>
            <w:webHidden/>
          </w:rPr>
          <w:fldChar w:fldCharType="separate"/>
        </w:r>
        <w:r w:rsidR="00E239C5">
          <w:rPr>
            <w:noProof/>
            <w:webHidden/>
          </w:rPr>
          <w:t>10</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8" w:history="1">
        <w:r w:rsidR="00E239C5" w:rsidRPr="007175B5">
          <w:rPr>
            <w:rStyle w:val="a6"/>
            <w:rFonts w:ascii="Times New Roman" w:hAnsi="Times New Roman" w:cs="Times New Roman"/>
            <w:noProof/>
          </w:rPr>
          <w:t>3 Системные настройки</w:t>
        </w:r>
        <w:r w:rsidR="00E239C5">
          <w:rPr>
            <w:noProof/>
            <w:webHidden/>
          </w:rPr>
          <w:tab/>
        </w:r>
        <w:r>
          <w:rPr>
            <w:noProof/>
            <w:webHidden/>
          </w:rPr>
          <w:fldChar w:fldCharType="begin"/>
        </w:r>
        <w:r w:rsidR="00E239C5">
          <w:rPr>
            <w:noProof/>
            <w:webHidden/>
          </w:rPr>
          <w:instrText xml:space="preserve"> PAGEREF _Toc3545658 \h </w:instrText>
        </w:r>
        <w:r>
          <w:rPr>
            <w:noProof/>
            <w:webHidden/>
          </w:rPr>
        </w:r>
        <w:r>
          <w:rPr>
            <w:noProof/>
            <w:webHidden/>
          </w:rPr>
          <w:fldChar w:fldCharType="separate"/>
        </w:r>
        <w:r w:rsidR="00E239C5">
          <w:rPr>
            <w:noProof/>
            <w:webHidden/>
          </w:rPr>
          <w:t>12</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59" w:history="1">
        <w:r w:rsidR="00E239C5" w:rsidRPr="007175B5">
          <w:rPr>
            <w:rStyle w:val="a6"/>
            <w:noProof/>
          </w:rPr>
          <w:t>3.1 Основные системные настройки</w:t>
        </w:r>
        <w:r w:rsidR="00E239C5">
          <w:rPr>
            <w:noProof/>
            <w:webHidden/>
          </w:rPr>
          <w:tab/>
        </w:r>
        <w:r>
          <w:rPr>
            <w:noProof/>
            <w:webHidden/>
          </w:rPr>
          <w:fldChar w:fldCharType="begin"/>
        </w:r>
        <w:r w:rsidR="00E239C5">
          <w:rPr>
            <w:noProof/>
            <w:webHidden/>
          </w:rPr>
          <w:instrText xml:space="preserve"> PAGEREF _Toc3545659 \h </w:instrText>
        </w:r>
        <w:r>
          <w:rPr>
            <w:noProof/>
            <w:webHidden/>
          </w:rPr>
        </w:r>
        <w:r>
          <w:rPr>
            <w:noProof/>
            <w:webHidden/>
          </w:rPr>
          <w:fldChar w:fldCharType="separate"/>
        </w:r>
        <w:r w:rsidR="00E239C5">
          <w:rPr>
            <w:noProof/>
            <w:webHidden/>
          </w:rPr>
          <w:t>12</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0" w:history="1">
        <w:r w:rsidR="00E239C5" w:rsidRPr="007175B5">
          <w:rPr>
            <w:rStyle w:val="a6"/>
            <w:noProof/>
          </w:rPr>
          <w:t>3.1.1 Настройки ТТКУ</w:t>
        </w:r>
        <w:r w:rsidR="00E239C5">
          <w:rPr>
            <w:noProof/>
            <w:webHidden/>
          </w:rPr>
          <w:tab/>
        </w:r>
        <w:r>
          <w:rPr>
            <w:noProof/>
            <w:webHidden/>
          </w:rPr>
          <w:fldChar w:fldCharType="begin"/>
        </w:r>
        <w:r w:rsidR="00E239C5">
          <w:rPr>
            <w:noProof/>
            <w:webHidden/>
          </w:rPr>
          <w:instrText xml:space="preserve"> PAGEREF _Toc3545660 \h </w:instrText>
        </w:r>
        <w:r>
          <w:rPr>
            <w:noProof/>
            <w:webHidden/>
          </w:rPr>
        </w:r>
        <w:r>
          <w:rPr>
            <w:noProof/>
            <w:webHidden/>
          </w:rPr>
          <w:fldChar w:fldCharType="separate"/>
        </w:r>
        <w:r w:rsidR="00E239C5">
          <w:rPr>
            <w:noProof/>
            <w:webHidden/>
          </w:rPr>
          <w:t>12</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1" w:history="1">
        <w:r w:rsidR="00E239C5" w:rsidRPr="007175B5">
          <w:rPr>
            <w:rStyle w:val="a6"/>
            <w:noProof/>
          </w:rPr>
          <w:t>3.1.2 Настройка SNMP</w:t>
        </w:r>
        <w:r w:rsidR="00E239C5">
          <w:rPr>
            <w:noProof/>
            <w:webHidden/>
          </w:rPr>
          <w:tab/>
        </w:r>
        <w:r>
          <w:rPr>
            <w:noProof/>
            <w:webHidden/>
          </w:rPr>
          <w:fldChar w:fldCharType="begin"/>
        </w:r>
        <w:r w:rsidR="00E239C5">
          <w:rPr>
            <w:noProof/>
            <w:webHidden/>
          </w:rPr>
          <w:instrText xml:space="preserve"> PAGEREF _Toc3545661 \h </w:instrText>
        </w:r>
        <w:r>
          <w:rPr>
            <w:noProof/>
            <w:webHidden/>
          </w:rPr>
        </w:r>
        <w:r>
          <w:rPr>
            <w:noProof/>
            <w:webHidden/>
          </w:rPr>
          <w:fldChar w:fldCharType="separate"/>
        </w:r>
        <w:r w:rsidR="00E239C5">
          <w:rPr>
            <w:noProof/>
            <w:webHidden/>
          </w:rPr>
          <w:t>13</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2" w:history="1">
        <w:r w:rsidR="00E239C5" w:rsidRPr="007175B5">
          <w:rPr>
            <w:rStyle w:val="a6"/>
            <w:noProof/>
          </w:rPr>
          <w:t>3.1.3 Настройка внешних шлюзов</w:t>
        </w:r>
        <w:r w:rsidR="00E239C5">
          <w:rPr>
            <w:noProof/>
            <w:webHidden/>
          </w:rPr>
          <w:tab/>
        </w:r>
        <w:r>
          <w:rPr>
            <w:noProof/>
            <w:webHidden/>
          </w:rPr>
          <w:fldChar w:fldCharType="begin"/>
        </w:r>
        <w:r w:rsidR="00E239C5">
          <w:rPr>
            <w:noProof/>
            <w:webHidden/>
          </w:rPr>
          <w:instrText xml:space="preserve"> PAGEREF _Toc3545662 \h </w:instrText>
        </w:r>
        <w:r>
          <w:rPr>
            <w:noProof/>
            <w:webHidden/>
          </w:rPr>
        </w:r>
        <w:r>
          <w:rPr>
            <w:noProof/>
            <w:webHidden/>
          </w:rPr>
          <w:fldChar w:fldCharType="separate"/>
        </w:r>
        <w:r w:rsidR="00E239C5">
          <w:rPr>
            <w:noProof/>
            <w:webHidden/>
          </w:rPr>
          <w:t>14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3" w:history="1">
        <w:r w:rsidR="00E239C5" w:rsidRPr="007175B5">
          <w:rPr>
            <w:rStyle w:val="a6"/>
            <w:noProof/>
          </w:rPr>
          <w:t>3.1.4 Настройка пользователей</w:t>
        </w:r>
        <w:r w:rsidR="00E239C5">
          <w:rPr>
            <w:noProof/>
            <w:webHidden/>
          </w:rPr>
          <w:tab/>
        </w:r>
        <w:r>
          <w:rPr>
            <w:noProof/>
            <w:webHidden/>
          </w:rPr>
          <w:fldChar w:fldCharType="begin"/>
        </w:r>
        <w:r w:rsidR="00E239C5">
          <w:rPr>
            <w:noProof/>
            <w:webHidden/>
          </w:rPr>
          <w:instrText xml:space="preserve"> PAGEREF _Toc3545663 \h </w:instrText>
        </w:r>
        <w:r>
          <w:rPr>
            <w:noProof/>
            <w:webHidden/>
          </w:rPr>
        </w:r>
        <w:r>
          <w:rPr>
            <w:noProof/>
            <w:webHidden/>
          </w:rPr>
          <w:fldChar w:fldCharType="separate"/>
        </w:r>
        <w:r w:rsidR="00E239C5">
          <w:rPr>
            <w:noProof/>
            <w:webHidden/>
          </w:rPr>
          <w:t>16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64" w:history="1">
        <w:r w:rsidR="00E239C5" w:rsidRPr="007175B5">
          <w:rPr>
            <w:rStyle w:val="a6"/>
            <w:noProof/>
          </w:rPr>
          <w:t>3.2 Ресурсы сети</w:t>
        </w:r>
        <w:r w:rsidR="00E239C5">
          <w:rPr>
            <w:noProof/>
            <w:webHidden/>
          </w:rPr>
          <w:tab/>
        </w:r>
        <w:r>
          <w:rPr>
            <w:noProof/>
            <w:webHidden/>
          </w:rPr>
          <w:fldChar w:fldCharType="begin"/>
        </w:r>
        <w:r w:rsidR="00E239C5">
          <w:rPr>
            <w:noProof/>
            <w:webHidden/>
          </w:rPr>
          <w:instrText xml:space="preserve"> PAGEREF _Toc3545664 \h </w:instrText>
        </w:r>
        <w:r>
          <w:rPr>
            <w:noProof/>
            <w:webHidden/>
          </w:rPr>
        </w:r>
        <w:r>
          <w:rPr>
            <w:noProof/>
            <w:webHidden/>
          </w:rPr>
          <w:fldChar w:fldCharType="separate"/>
        </w:r>
        <w:r w:rsidR="00E239C5">
          <w:rPr>
            <w:noProof/>
            <w:webHidden/>
          </w:rPr>
          <w:t>19</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65" w:history="1">
        <w:r w:rsidR="00E239C5" w:rsidRPr="007175B5">
          <w:rPr>
            <w:rStyle w:val="a6"/>
            <w:noProof/>
          </w:rPr>
          <w:t>3.3 Параметры БД</w:t>
        </w:r>
        <w:r w:rsidR="00E239C5">
          <w:rPr>
            <w:noProof/>
            <w:webHidden/>
          </w:rPr>
          <w:tab/>
        </w:r>
        <w:r>
          <w:rPr>
            <w:noProof/>
            <w:webHidden/>
          </w:rPr>
          <w:fldChar w:fldCharType="begin"/>
        </w:r>
        <w:r w:rsidR="00E239C5">
          <w:rPr>
            <w:noProof/>
            <w:webHidden/>
          </w:rPr>
          <w:instrText xml:space="preserve"> PAGEREF _Toc3545665 \h </w:instrText>
        </w:r>
        <w:r>
          <w:rPr>
            <w:noProof/>
            <w:webHidden/>
          </w:rPr>
        </w:r>
        <w:r>
          <w:rPr>
            <w:noProof/>
            <w:webHidden/>
          </w:rPr>
          <w:fldChar w:fldCharType="separate"/>
        </w:r>
        <w:r w:rsidR="00E239C5">
          <w:rPr>
            <w:noProof/>
            <w:webHidden/>
          </w:rPr>
          <w:t>21</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66" w:history="1">
        <w:r w:rsidR="00E239C5" w:rsidRPr="007175B5">
          <w:rPr>
            <w:rStyle w:val="a6"/>
            <w:rFonts w:ascii="Times New Roman" w:hAnsi="Times New Roman" w:cs="Times New Roman"/>
            <w:noProof/>
          </w:rPr>
          <w:t>4 Системные объекты</w:t>
        </w:r>
        <w:r w:rsidR="00E239C5">
          <w:rPr>
            <w:noProof/>
            <w:webHidden/>
          </w:rPr>
          <w:tab/>
        </w:r>
        <w:r>
          <w:rPr>
            <w:noProof/>
            <w:webHidden/>
          </w:rPr>
          <w:fldChar w:fldCharType="begin"/>
        </w:r>
        <w:r w:rsidR="00E239C5">
          <w:rPr>
            <w:noProof/>
            <w:webHidden/>
          </w:rPr>
          <w:instrText xml:space="preserve"> PAGEREF _Toc3545666 \h </w:instrText>
        </w:r>
        <w:r>
          <w:rPr>
            <w:noProof/>
            <w:webHidden/>
          </w:rPr>
        </w:r>
        <w:r>
          <w:rPr>
            <w:noProof/>
            <w:webHidden/>
          </w:rPr>
          <w:fldChar w:fldCharType="separate"/>
        </w:r>
        <w:r w:rsidR="00E239C5">
          <w:rPr>
            <w:noProof/>
            <w:webHidden/>
          </w:rPr>
          <w:t>23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67" w:history="1">
        <w:r w:rsidR="00E239C5" w:rsidRPr="007175B5">
          <w:rPr>
            <w:rStyle w:val="a6"/>
            <w:noProof/>
          </w:rPr>
          <w:t>4.1 Создание системного объекта</w:t>
        </w:r>
        <w:r w:rsidR="00E239C5">
          <w:rPr>
            <w:noProof/>
            <w:webHidden/>
          </w:rPr>
          <w:tab/>
        </w:r>
        <w:r>
          <w:rPr>
            <w:noProof/>
            <w:webHidden/>
          </w:rPr>
          <w:fldChar w:fldCharType="begin"/>
        </w:r>
        <w:r w:rsidR="00E239C5">
          <w:rPr>
            <w:noProof/>
            <w:webHidden/>
          </w:rPr>
          <w:instrText xml:space="preserve"> PAGEREF _Toc3545667 \h </w:instrText>
        </w:r>
        <w:r>
          <w:rPr>
            <w:noProof/>
            <w:webHidden/>
          </w:rPr>
        </w:r>
        <w:r>
          <w:rPr>
            <w:noProof/>
            <w:webHidden/>
          </w:rPr>
          <w:fldChar w:fldCharType="separate"/>
        </w:r>
        <w:r w:rsidR="00E239C5">
          <w:rPr>
            <w:noProof/>
            <w:webHidden/>
          </w:rPr>
          <w:t>23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68" w:history="1">
        <w:r w:rsidR="00E239C5" w:rsidRPr="007175B5">
          <w:rPr>
            <w:rStyle w:val="a6"/>
            <w:noProof/>
          </w:rPr>
          <w:t>4.2 Типы системных объектов</w:t>
        </w:r>
        <w:r w:rsidR="00E239C5">
          <w:rPr>
            <w:noProof/>
            <w:webHidden/>
          </w:rPr>
          <w:tab/>
        </w:r>
        <w:r>
          <w:rPr>
            <w:noProof/>
            <w:webHidden/>
          </w:rPr>
          <w:fldChar w:fldCharType="begin"/>
        </w:r>
        <w:r w:rsidR="00E239C5">
          <w:rPr>
            <w:noProof/>
            <w:webHidden/>
          </w:rPr>
          <w:instrText xml:space="preserve"> PAGEREF _Toc3545668 \h </w:instrText>
        </w:r>
        <w:r>
          <w:rPr>
            <w:noProof/>
            <w:webHidden/>
          </w:rPr>
        </w:r>
        <w:r>
          <w:rPr>
            <w:noProof/>
            <w:webHidden/>
          </w:rPr>
          <w:fldChar w:fldCharType="separate"/>
        </w:r>
        <w:r w:rsidR="00E239C5">
          <w:rPr>
            <w:noProof/>
            <w:webHidden/>
          </w:rPr>
          <w:t>24</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69" w:history="1">
        <w:r w:rsidR="00E239C5" w:rsidRPr="007175B5">
          <w:rPr>
            <w:rStyle w:val="a6"/>
            <w:noProof/>
          </w:rPr>
          <w:t>4.3 Состав объекта</w:t>
        </w:r>
        <w:r w:rsidR="00E239C5">
          <w:rPr>
            <w:noProof/>
            <w:webHidden/>
          </w:rPr>
          <w:tab/>
        </w:r>
        <w:r>
          <w:rPr>
            <w:noProof/>
            <w:webHidden/>
          </w:rPr>
          <w:fldChar w:fldCharType="begin"/>
        </w:r>
        <w:r w:rsidR="00E239C5">
          <w:rPr>
            <w:noProof/>
            <w:webHidden/>
          </w:rPr>
          <w:instrText xml:space="preserve"> PAGEREF _Toc3545669 \h </w:instrText>
        </w:r>
        <w:r>
          <w:rPr>
            <w:noProof/>
            <w:webHidden/>
          </w:rPr>
        </w:r>
        <w:r>
          <w:rPr>
            <w:noProof/>
            <w:webHidden/>
          </w:rPr>
          <w:fldChar w:fldCharType="separate"/>
        </w:r>
        <w:r w:rsidR="00E239C5">
          <w:rPr>
            <w:noProof/>
            <w:webHidden/>
          </w:rPr>
          <w:t>27</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70" w:history="1">
        <w:r w:rsidR="00E239C5" w:rsidRPr="007175B5">
          <w:rPr>
            <w:rStyle w:val="a6"/>
            <w:noProof/>
          </w:rPr>
          <w:t>4.4 Конфигурирование системного объекта</w:t>
        </w:r>
        <w:r w:rsidR="00E239C5">
          <w:rPr>
            <w:noProof/>
            <w:webHidden/>
          </w:rPr>
          <w:tab/>
        </w:r>
        <w:r>
          <w:rPr>
            <w:noProof/>
            <w:webHidden/>
          </w:rPr>
          <w:fldChar w:fldCharType="begin"/>
        </w:r>
        <w:r w:rsidR="00E239C5">
          <w:rPr>
            <w:noProof/>
            <w:webHidden/>
          </w:rPr>
          <w:instrText xml:space="preserve"> PAGEREF _Toc3545670 \h </w:instrText>
        </w:r>
        <w:r>
          <w:rPr>
            <w:noProof/>
            <w:webHidden/>
          </w:rPr>
        </w:r>
        <w:r>
          <w:rPr>
            <w:noProof/>
            <w:webHidden/>
          </w:rPr>
          <w:fldChar w:fldCharType="separate"/>
        </w:r>
        <w:r w:rsidR="00E239C5">
          <w:rPr>
            <w:noProof/>
            <w:webHidden/>
          </w:rPr>
          <w:t>31</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71" w:history="1">
        <w:r w:rsidR="00E239C5" w:rsidRPr="007175B5">
          <w:rPr>
            <w:rStyle w:val="a6"/>
            <w:noProof/>
          </w:rPr>
          <w:t>4.5 Работа со схемой комплекса</w:t>
        </w:r>
        <w:r w:rsidR="00E239C5">
          <w:rPr>
            <w:noProof/>
            <w:webHidden/>
          </w:rPr>
          <w:tab/>
        </w:r>
        <w:r>
          <w:rPr>
            <w:noProof/>
            <w:webHidden/>
          </w:rPr>
          <w:fldChar w:fldCharType="begin"/>
        </w:r>
        <w:r w:rsidR="00E239C5">
          <w:rPr>
            <w:noProof/>
            <w:webHidden/>
          </w:rPr>
          <w:instrText xml:space="preserve"> PAGEREF _Toc3545671 \h </w:instrText>
        </w:r>
        <w:r>
          <w:rPr>
            <w:noProof/>
            <w:webHidden/>
          </w:rPr>
        </w:r>
        <w:r>
          <w:rPr>
            <w:noProof/>
            <w:webHidden/>
          </w:rPr>
          <w:fldChar w:fldCharType="separate"/>
        </w:r>
        <w:r w:rsidR="00E239C5">
          <w:rPr>
            <w:noProof/>
            <w:webHidden/>
          </w:rPr>
          <w:t>33</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2" w:history="1">
        <w:r w:rsidR="00E239C5" w:rsidRPr="007175B5">
          <w:rPr>
            <w:rStyle w:val="a6"/>
            <w:noProof/>
          </w:rPr>
          <w:t>4.5.1 Добавление текста</w:t>
        </w:r>
        <w:r w:rsidR="00E239C5">
          <w:rPr>
            <w:noProof/>
            <w:webHidden/>
          </w:rPr>
          <w:tab/>
        </w:r>
        <w:r>
          <w:rPr>
            <w:noProof/>
            <w:webHidden/>
          </w:rPr>
          <w:fldChar w:fldCharType="begin"/>
        </w:r>
        <w:r w:rsidR="00E239C5">
          <w:rPr>
            <w:noProof/>
            <w:webHidden/>
          </w:rPr>
          <w:instrText xml:space="preserve"> PAGEREF _Toc3545672 \h </w:instrText>
        </w:r>
        <w:r>
          <w:rPr>
            <w:noProof/>
            <w:webHidden/>
          </w:rPr>
        </w:r>
        <w:r>
          <w:rPr>
            <w:noProof/>
            <w:webHidden/>
          </w:rPr>
          <w:fldChar w:fldCharType="separate"/>
        </w:r>
        <w:r w:rsidR="00E239C5">
          <w:rPr>
            <w:noProof/>
            <w:webHidden/>
          </w:rPr>
          <w:t>34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3" w:history="1">
        <w:r w:rsidR="00E239C5" w:rsidRPr="007175B5">
          <w:rPr>
            <w:rStyle w:val="a6"/>
            <w:noProof/>
          </w:rPr>
          <w:t>4.5.2 Логическая группировка объектов</w:t>
        </w:r>
        <w:r w:rsidR="00E239C5">
          <w:rPr>
            <w:noProof/>
            <w:webHidden/>
          </w:rPr>
          <w:tab/>
        </w:r>
        <w:r>
          <w:rPr>
            <w:noProof/>
            <w:webHidden/>
          </w:rPr>
          <w:fldChar w:fldCharType="begin"/>
        </w:r>
        <w:r w:rsidR="00E239C5">
          <w:rPr>
            <w:noProof/>
            <w:webHidden/>
          </w:rPr>
          <w:instrText xml:space="preserve"> PAGEREF _Toc3545673 \h </w:instrText>
        </w:r>
        <w:r>
          <w:rPr>
            <w:noProof/>
            <w:webHidden/>
          </w:rPr>
        </w:r>
        <w:r>
          <w:rPr>
            <w:noProof/>
            <w:webHidden/>
          </w:rPr>
          <w:fldChar w:fldCharType="separate"/>
        </w:r>
        <w:r w:rsidR="00E239C5">
          <w:rPr>
            <w:noProof/>
            <w:webHidden/>
          </w:rPr>
          <w:t>35</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74" w:history="1">
        <w:r w:rsidR="00E239C5" w:rsidRPr="007175B5">
          <w:rPr>
            <w:rStyle w:val="a6"/>
            <w:rFonts w:ascii="Times New Roman" w:hAnsi="Times New Roman" w:cs="Times New Roman"/>
            <w:noProof/>
          </w:rPr>
          <w:t>5 Цифровой терминал речевой связи (ЦТРС)</w:t>
        </w:r>
        <w:r w:rsidR="00E239C5">
          <w:rPr>
            <w:noProof/>
            <w:webHidden/>
          </w:rPr>
          <w:tab/>
        </w:r>
        <w:r>
          <w:rPr>
            <w:noProof/>
            <w:webHidden/>
          </w:rPr>
          <w:fldChar w:fldCharType="begin"/>
        </w:r>
        <w:r w:rsidR="00E239C5">
          <w:rPr>
            <w:noProof/>
            <w:webHidden/>
          </w:rPr>
          <w:instrText xml:space="preserve"> PAGEREF _Toc3545674 \h </w:instrText>
        </w:r>
        <w:r>
          <w:rPr>
            <w:noProof/>
            <w:webHidden/>
          </w:rPr>
        </w:r>
        <w:r>
          <w:rPr>
            <w:noProof/>
            <w:webHidden/>
          </w:rPr>
          <w:fldChar w:fldCharType="separate"/>
        </w:r>
        <w:r w:rsidR="00E239C5">
          <w:rPr>
            <w:noProof/>
            <w:webHidden/>
          </w:rPr>
          <w:t>36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75" w:history="1">
        <w:r w:rsidR="00E239C5" w:rsidRPr="007175B5">
          <w:rPr>
            <w:rStyle w:val="a6"/>
            <w:noProof/>
          </w:rPr>
          <w:t>5.1 Основные настройки</w:t>
        </w:r>
        <w:r w:rsidR="00E239C5">
          <w:rPr>
            <w:noProof/>
            <w:webHidden/>
          </w:rPr>
          <w:tab/>
        </w:r>
        <w:r>
          <w:rPr>
            <w:noProof/>
            <w:webHidden/>
          </w:rPr>
          <w:fldChar w:fldCharType="begin"/>
        </w:r>
        <w:r w:rsidR="00E239C5">
          <w:rPr>
            <w:noProof/>
            <w:webHidden/>
          </w:rPr>
          <w:instrText xml:space="preserve"> PAGEREF _Toc3545675 \h </w:instrText>
        </w:r>
        <w:r>
          <w:rPr>
            <w:noProof/>
            <w:webHidden/>
          </w:rPr>
        </w:r>
        <w:r>
          <w:rPr>
            <w:noProof/>
            <w:webHidden/>
          </w:rPr>
          <w:fldChar w:fldCharType="separate"/>
        </w:r>
        <w:r w:rsidR="00E239C5">
          <w:rPr>
            <w:noProof/>
            <w:webHidden/>
          </w:rPr>
          <w:t>38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6" w:history="1">
        <w:r w:rsidR="00E239C5" w:rsidRPr="007175B5">
          <w:rPr>
            <w:rStyle w:val="a6"/>
            <w:noProof/>
          </w:rPr>
          <w:t>5.1.1 Системные параметры</w:t>
        </w:r>
        <w:r w:rsidR="00E239C5">
          <w:rPr>
            <w:noProof/>
            <w:webHidden/>
          </w:rPr>
          <w:tab/>
        </w:r>
        <w:r>
          <w:rPr>
            <w:noProof/>
            <w:webHidden/>
          </w:rPr>
          <w:fldChar w:fldCharType="begin"/>
        </w:r>
        <w:r w:rsidR="00E239C5">
          <w:rPr>
            <w:noProof/>
            <w:webHidden/>
          </w:rPr>
          <w:instrText xml:space="preserve"> PAGEREF _Toc3545676 \h </w:instrText>
        </w:r>
        <w:r>
          <w:rPr>
            <w:noProof/>
            <w:webHidden/>
          </w:rPr>
        </w:r>
        <w:r>
          <w:rPr>
            <w:noProof/>
            <w:webHidden/>
          </w:rPr>
          <w:fldChar w:fldCharType="separate"/>
        </w:r>
        <w:r w:rsidR="00E239C5">
          <w:rPr>
            <w:noProof/>
            <w:webHidden/>
          </w:rPr>
          <w:t>38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7" w:history="1">
        <w:r w:rsidR="00E239C5" w:rsidRPr="007175B5">
          <w:rPr>
            <w:rStyle w:val="a6"/>
            <w:noProof/>
          </w:rPr>
          <w:t>5.1.2 Настройки</w:t>
        </w:r>
        <w:r w:rsidR="00E239C5">
          <w:rPr>
            <w:noProof/>
            <w:webHidden/>
          </w:rPr>
          <w:tab/>
        </w:r>
        <w:r>
          <w:rPr>
            <w:noProof/>
            <w:webHidden/>
          </w:rPr>
          <w:fldChar w:fldCharType="begin"/>
        </w:r>
        <w:r w:rsidR="00E239C5">
          <w:rPr>
            <w:noProof/>
            <w:webHidden/>
          </w:rPr>
          <w:instrText xml:space="preserve"> PAGEREF _Toc3545677 \h </w:instrText>
        </w:r>
        <w:r>
          <w:rPr>
            <w:noProof/>
            <w:webHidden/>
          </w:rPr>
        </w:r>
        <w:r>
          <w:rPr>
            <w:noProof/>
            <w:webHidden/>
          </w:rPr>
          <w:fldChar w:fldCharType="separate"/>
        </w:r>
        <w:r w:rsidR="00E239C5">
          <w:rPr>
            <w:noProof/>
            <w:webHidden/>
          </w:rPr>
          <w:t>39</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78" w:history="1">
        <w:r w:rsidR="00E239C5" w:rsidRPr="007175B5">
          <w:rPr>
            <w:rStyle w:val="a6"/>
            <w:b/>
            <w:noProof/>
            <w:lang w:eastAsia="ru-RU"/>
          </w:rPr>
          <w:t>5.1.2.1 Разговорные устройства</w:t>
        </w:r>
        <w:r w:rsidR="00E239C5">
          <w:rPr>
            <w:noProof/>
            <w:webHidden/>
          </w:rPr>
          <w:tab/>
        </w:r>
        <w:r>
          <w:rPr>
            <w:noProof/>
            <w:webHidden/>
          </w:rPr>
          <w:fldChar w:fldCharType="begin"/>
        </w:r>
        <w:r w:rsidR="00E239C5">
          <w:rPr>
            <w:noProof/>
            <w:webHidden/>
          </w:rPr>
          <w:instrText xml:space="preserve"> PAGEREF _Toc3545678 \h </w:instrText>
        </w:r>
        <w:r>
          <w:rPr>
            <w:noProof/>
            <w:webHidden/>
          </w:rPr>
        </w:r>
        <w:r>
          <w:rPr>
            <w:noProof/>
            <w:webHidden/>
          </w:rPr>
          <w:fldChar w:fldCharType="separate"/>
        </w:r>
        <w:r w:rsidR="00E239C5">
          <w:rPr>
            <w:noProof/>
            <w:webHidden/>
          </w:rPr>
          <w:t>39</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79" w:history="1">
        <w:r w:rsidR="00E239C5" w:rsidRPr="007175B5">
          <w:rPr>
            <w:rStyle w:val="a6"/>
            <w:b/>
            <w:noProof/>
            <w:lang w:eastAsia="ru-RU"/>
          </w:rPr>
          <w:t>5.1.2.2 ГГС</w:t>
        </w:r>
        <w:r w:rsidR="00E239C5">
          <w:rPr>
            <w:noProof/>
            <w:webHidden/>
          </w:rPr>
          <w:tab/>
        </w:r>
        <w:r>
          <w:rPr>
            <w:noProof/>
            <w:webHidden/>
          </w:rPr>
          <w:fldChar w:fldCharType="begin"/>
        </w:r>
        <w:r w:rsidR="00E239C5">
          <w:rPr>
            <w:noProof/>
            <w:webHidden/>
          </w:rPr>
          <w:instrText xml:space="preserve"> PAGEREF _Toc3545679 \h </w:instrText>
        </w:r>
        <w:r>
          <w:rPr>
            <w:noProof/>
            <w:webHidden/>
          </w:rPr>
        </w:r>
        <w:r>
          <w:rPr>
            <w:noProof/>
            <w:webHidden/>
          </w:rPr>
          <w:fldChar w:fldCharType="separate"/>
        </w:r>
        <w:r w:rsidR="00E239C5">
          <w:rPr>
            <w:noProof/>
            <w:webHidden/>
          </w:rPr>
          <w:t>41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80" w:history="1">
        <w:r w:rsidR="00E239C5" w:rsidRPr="007175B5">
          <w:rPr>
            <w:rStyle w:val="a6"/>
            <w:b/>
            <w:noProof/>
            <w:lang w:eastAsia="ru-RU"/>
          </w:rPr>
          <w:t>5.1.2.3 Радиосвязь</w:t>
        </w:r>
        <w:r w:rsidR="00E239C5">
          <w:rPr>
            <w:noProof/>
            <w:webHidden/>
          </w:rPr>
          <w:tab/>
        </w:r>
        <w:r>
          <w:rPr>
            <w:noProof/>
            <w:webHidden/>
          </w:rPr>
          <w:fldChar w:fldCharType="begin"/>
        </w:r>
        <w:r w:rsidR="00E239C5">
          <w:rPr>
            <w:noProof/>
            <w:webHidden/>
          </w:rPr>
          <w:instrText xml:space="preserve"> PAGEREF _Toc3545680 \h </w:instrText>
        </w:r>
        <w:r>
          <w:rPr>
            <w:noProof/>
            <w:webHidden/>
          </w:rPr>
        </w:r>
        <w:r>
          <w:rPr>
            <w:noProof/>
            <w:webHidden/>
          </w:rPr>
          <w:fldChar w:fldCharType="separate"/>
        </w:r>
        <w:r w:rsidR="00E239C5">
          <w:rPr>
            <w:noProof/>
            <w:webHidden/>
          </w:rPr>
          <w:t>43</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81" w:history="1">
        <w:r w:rsidR="00E239C5" w:rsidRPr="007175B5">
          <w:rPr>
            <w:rStyle w:val="a6"/>
            <w:b/>
            <w:noProof/>
            <w:lang w:eastAsia="ru-RU"/>
          </w:rPr>
          <w:t>5.1.2.4 Разное</w:t>
        </w:r>
        <w:r w:rsidR="00E239C5">
          <w:rPr>
            <w:noProof/>
            <w:webHidden/>
          </w:rPr>
          <w:tab/>
        </w:r>
        <w:r>
          <w:rPr>
            <w:noProof/>
            <w:webHidden/>
          </w:rPr>
          <w:fldChar w:fldCharType="begin"/>
        </w:r>
        <w:r w:rsidR="00E239C5">
          <w:rPr>
            <w:noProof/>
            <w:webHidden/>
          </w:rPr>
          <w:instrText xml:space="preserve"> PAGEREF _Toc3545681 \h </w:instrText>
        </w:r>
        <w:r>
          <w:rPr>
            <w:noProof/>
            <w:webHidden/>
          </w:rPr>
        </w:r>
        <w:r>
          <w:rPr>
            <w:noProof/>
            <w:webHidden/>
          </w:rPr>
          <w:fldChar w:fldCharType="separate"/>
        </w:r>
        <w:r w:rsidR="00E239C5">
          <w:rPr>
            <w:noProof/>
            <w:webHidden/>
          </w:rPr>
          <w:t>45</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82" w:history="1">
        <w:r w:rsidR="00E239C5" w:rsidRPr="007175B5">
          <w:rPr>
            <w:rStyle w:val="a6"/>
            <w:noProof/>
          </w:rPr>
          <w:t>5.2 Редактор Подключений</w:t>
        </w:r>
        <w:r w:rsidR="00E239C5">
          <w:rPr>
            <w:noProof/>
            <w:webHidden/>
          </w:rPr>
          <w:tab/>
        </w:r>
        <w:r>
          <w:rPr>
            <w:noProof/>
            <w:webHidden/>
          </w:rPr>
          <w:fldChar w:fldCharType="begin"/>
        </w:r>
        <w:r w:rsidR="00E239C5">
          <w:rPr>
            <w:noProof/>
            <w:webHidden/>
          </w:rPr>
          <w:instrText xml:space="preserve"> PAGEREF _Toc3545682 \h </w:instrText>
        </w:r>
        <w:r>
          <w:rPr>
            <w:noProof/>
            <w:webHidden/>
          </w:rPr>
        </w:r>
        <w:r>
          <w:rPr>
            <w:noProof/>
            <w:webHidden/>
          </w:rPr>
          <w:fldChar w:fldCharType="separate"/>
        </w:r>
        <w:r w:rsidR="00E239C5">
          <w:rPr>
            <w:noProof/>
            <w:webHidden/>
          </w:rPr>
          <w:t>47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3" w:history="1">
        <w:r w:rsidR="00E239C5" w:rsidRPr="007175B5">
          <w:rPr>
            <w:rStyle w:val="a6"/>
            <w:noProof/>
          </w:rPr>
          <w:t>5.2.1 SIP-подключения</w:t>
        </w:r>
        <w:r w:rsidR="00E239C5">
          <w:rPr>
            <w:noProof/>
            <w:webHidden/>
          </w:rPr>
          <w:tab/>
        </w:r>
        <w:r>
          <w:rPr>
            <w:noProof/>
            <w:webHidden/>
          </w:rPr>
          <w:fldChar w:fldCharType="begin"/>
        </w:r>
        <w:r w:rsidR="00E239C5">
          <w:rPr>
            <w:noProof/>
            <w:webHidden/>
          </w:rPr>
          <w:instrText xml:space="preserve"> PAGEREF _Toc3545683 \h </w:instrText>
        </w:r>
        <w:r>
          <w:rPr>
            <w:noProof/>
            <w:webHidden/>
          </w:rPr>
        </w:r>
        <w:r>
          <w:rPr>
            <w:noProof/>
            <w:webHidden/>
          </w:rPr>
          <w:fldChar w:fldCharType="separate"/>
        </w:r>
        <w:r w:rsidR="00E239C5">
          <w:rPr>
            <w:noProof/>
            <w:webHidden/>
          </w:rPr>
          <w:t>48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4" w:history="1">
        <w:r w:rsidR="00E239C5" w:rsidRPr="007175B5">
          <w:rPr>
            <w:rStyle w:val="a6"/>
            <w:noProof/>
          </w:rPr>
          <w:t>5.2.2 SIP-маршруты</w:t>
        </w:r>
        <w:r w:rsidR="00E239C5">
          <w:rPr>
            <w:noProof/>
            <w:webHidden/>
          </w:rPr>
          <w:tab/>
        </w:r>
        <w:r>
          <w:rPr>
            <w:noProof/>
            <w:webHidden/>
          </w:rPr>
          <w:fldChar w:fldCharType="begin"/>
        </w:r>
        <w:r w:rsidR="00E239C5">
          <w:rPr>
            <w:noProof/>
            <w:webHidden/>
          </w:rPr>
          <w:instrText xml:space="preserve"> PAGEREF _Toc3545684 \h </w:instrText>
        </w:r>
        <w:r>
          <w:rPr>
            <w:noProof/>
            <w:webHidden/>
          </w:rPr>
        </w:r>
        <w:r>
          <w:rPr>
            <w:noProof/>
            <w:webHidden/>
          </w:rPr>
          <w:fldChar w:fldCharType="separate"/>
        </w:r>
        <w:r w:rsidR="00E239C5">
          <w:rPr>
            <w:noProof/>
            <w:webHidden/>
          </w:rPr>
          <w:t>51</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5" w:history="1">
        <w:r w:rsidR="00E239C5" w:rsidRPr="007175B5">
          <w:rPr>
            <w:rStyle w:val="a6"/>
            <w:noProof/>
          </w:rPr>
          <w:t>5.2.3 RADIO-подключения</w:t>
        </w:r>
        <w:r w:rsidR="00E239C5">
          <w:rPr>
            <w:noProof/>
            <w:webHidden/>
          </w:rPr>
          <w:tab/>
        </w:r>
        <w:r>
          <w:rPr>
            <w:noProof/>
            <w:webHidden/>
          </w:rPr>
          <w:fldChar w:fldCharType="begin"/>
        </w:r>
        <w:r w:rsidR="00E239C5">
          <w:rPr>
            <w:noProof/>
            <w:webHidden/>
          </w:rPr>
          <w:instrText xml:space="preserve"> PAGEREF _Toc3545685 \h </w:instrText>
        </w:r>
        <w:r>
          <w:rPr>
            <w:noProof/>
            <w:webHidden/>
          </w:rPr>
        </w:r>
        <w:r>
          <w:rPr>
            <w:noProof/>
            <w:webHidden/>
          </w:rPr>
          <w:fldChar w:fldCharType="separate"/>
        </w:r>
        <w:r w:rsidR="00E239C5">
          <w:rPr>
            <w:noProof/>
            <w:webHidden/>
          </w:rPr>
          <w:t>51</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86" w:history="1">
        <w:r w:rsidR="00E239C5" w:rsidRPr="007175B5">
          <w:rPr>
            <w:rStyle w:val="a6"/>
            <w:noProof/>
          </w:rPr>
          <w:t>5.3 Редактор Интерфейса</w:t>
        </w:r>
        <w:r w:rsidR="00E239C5">
          <w:rPr>
            <w:noProof/>
            <w:webHidden/>
          </w:rPr>
          <w:tab/>
        </w:r>
        <w:r>
          <w:rPr>
            <w:noProof/>
            <w:webHidden/>
          </w:rPr>
          <w:fldChar w:fldCharType="begin"/>
        </w:r>
        <w:r w:rsidR="00E239C5">
          <w:rPr>
            <w:noProof/>
            <w:webHidden/>
          </w:rPr>
          <w:instrText xml:space="preserve"> PAGEREF _Toc3545686 \h </w:instrText>
        </w:r>
        <w:r>
          <w:rPr>
            <w:noProof/>
            <w:webHidden/>
          </w:rPr>
        </w:r>
        <w:r>
          <w:rPr>
            <w:noProof/>
            <w:webHidden/>
          </w:rPr>
          <w:fldChar w:fldCharType="separate"/>
        </w:r>
        <w:r w:rsidR="00E239C5">
          <w:rPr>
            <w:noProof/>
            <w:webHidden/>
          </w:rPr>
          <w:t>52</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7" w:history="1">
        <w:r w:rsidR="00E239C5" w:rsidRPr="007175B5">
          <w:rPr>
            <w:rStyle w:val="a6"/>
            <w:noProof/>
          </w:rPr>
          <w:t>5.3.1 Параметры страницы</w:t>
        </w:r>
        <w:r w:rsidR="00E239C5">
          <w:rPr>
            <w:noProof/>
            <w:webHidden/>
          </w:rPr>
          <w:tab/>
        </w:r>
        <w:r>
          <w:rPr>
            <w:noProof/>
            <w:webHidden/>
          </w:rPr>
          <w:fldChar w:fldCharType="begin"/>
        </w:r>
        <w:r w:rsidR="00E239C5">
          <w:rPr>
            <w:noProof/>
            <w:webHidden/>
          </w:rPr>
          <w:instrText xml:space="preserve"> PAGEREF _Toc3545687 \h </w:instrText>
        </w:r>
        <w:r>
          <w:rPr>
            <w:noProof/>
            <w:webHidden/>
          </w:rPr>
        </w:r>
        <w:r>
          <w:rPr>
            <w:noProof/>
            <w:webHidden/>
          </w:rPr>
          <w:fldChar w:fldCharType="separate"/>
        </w:r>
        <w:r w:rsidR="00E239C5">
          <w:rPr>
            <w:noProof/>
            <w:webHidden/>
          </w:rPr>
          <w:t>59</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8" w:history="1">
        <w:r w:rsidR="00E239C5" w:rsidRPr="007175B5">
          <w:rPr>
            <w:rStyle w:val="a6"/>
            <w:noProof/>
          </w:rPr>
          <w:t>5.3.2 Параметры кнопки ГГС</w:t>
        </w:r>
        <w:r w:rsidR="00E239C5">
          <w:rPr>
            <w:noProof/>
            <w:webHidden/>
          </w:rPr>
          <w:tab/>
        </w:r>
        <w:r>
          <w:rPr>
            <w:noProof/>
            <w:webHidden/>
          </w:rPr>
          <w:fldChar w:fldCharType="begin"/>
        </w:r>
        <w:r w:rsidR="00E239C5">
          <w:rPr>
            <w:noProof/>
            <w:webHidden/>
          </w:rPr>
          <w:instrText xml:space="preserve"> PAGEREF _Toc3545688 \h </w:instrText>
        </w:r>
        <w:r>
          <w:rPr>
            <w:noProof/>
            <w:webHidden/>
          </w:rPr>
        </w:r>
        <w:r>
          <w:rPr>
            <w:noProof/>
            <w:webHidden/>
          </w:rPr>
          <w:fldChar w:fldCharType="separate"/>
        </w:r>
        <w:r w:rsidR="00E239C5">
          <w:rPr>
            <w:noProof/>
            <w:webHidden/>
          </w:rPr>
          <w:t>61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89" w:history="1">
        <w:r w:rsidR="00E239C5" w:rsidRPr="007175B5">
          <w:rPr>
            <w:rStyle w:val="a6"/>
            <w:b/>
            <w:noProof/>
          </w:rPr>
          <w:t>5.3.2.1 Разговорные устройства</w:t>
        </w:r>
        <w:r w:rsidR="00E239C5">
          <w:rPr>
            <w:noProof/>
            <w:webHidden/>
          </w:rPr>
          <w:tab/>
        </w:r>
        <w:r>
          <w:rPr>
            <w:noProof/>
            <w:webHidden/>
          </w:rPr>
          <w:fldChar w:fldCharType="begin"/>
        </w:r>
        <w:r w:rsidR="00E239C5">
          <w:rPr>
            <w:noProof/>
            <w:webHidden/>
          </w:rPr>
          <w:instrText xml:space="preserve"> PAGEREF _Toc3545689 \h </w:instrText>
        </w:r>
        <w:r>
          <w:rPr>
            <w:noProof/>
            <w:webHidden/>
          </w:rPr>
        </w:r>
        <w:r>
          <w:rPr>
            <w:noProof/>
            <w:webHidden/>
          </w:rPr>
          <w:fldChar w:fldCharType="separate"/>
        </w:r>
        <w:r w:rsidR="00E239C5">
          <w:rPr>
            <w:noProof/>
            <w:webHidden/>
          </w:rPr>
          <w:t>67</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90" w:history="1">
        <w:r w:rsidR="00E239C5" w:rsidRPr="007175B5">
          <w:rPr>
            <w:rStyle w:val="a6"/>
            <w:b/>
            <w:noProof/>
          </w:rPr>
          <w:t>5.3.2.2 Циркуляр ГГС</w:t>
        </w:r>
        <w:r w:rsidR="00E239C5">
          <w:rPr>
            <w:noProof/>
            <w:webHidden/>
          </w:rPr>
          <w:tab/>
        </w:r>
        <w:r>
          <w:rPr>
            <w:noProof/>
            <w:webHidden/>
          </w:rPr>
          <w:fldChar w:fldCharType="begin"/>
        </w:r>
        <w:r w:rsidR="00E239C5">
          <w:rPr>
            <w:noProof/>
            <w:webHidden/>
          </w:rPr>
          <w:instrText xml:space="preserve"> PAGEREF _Toc3545690 \h </w:instrText>
        </w:r>
        <w:r>
          <w:rPr>
            <w:noProof/>
            <w:webHidden/>
          </w:rPr>
        </w:r>
        <w:r>
          <w:rPr>
            <w:noProof/>
            <w:webHidden/>
          </w:rPr>
          <w:fldChar w:fldCharType="separate"/>
        </w:r>
        <w:r w:rsidR="00E239C5">
          <w:rPr>
            <w:noProof/>
            <w:webHidden/>
          </w:rPr>
          <w:t>67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1" w:history="1">
        <w:r w:rsidR="00E239C5" w:rsidRPr="007175B5">
          <w:rPr>
            <w:rStyle w:val="a6"/>
            <w:noProof/>
          </w:rPr>
          <w:t>5.3.3 Параметры кнопки Радио</w:t>
        </w:r>
        <w:r w:rsidR="00E239C5">
          <w:rPr>
            <w:noProof/>
            <w:webHidden/>
          </w:rPr>
          <w:tab/>
        </w:r>
        <w:r>
          <w:rPr>
            <w:noProof/>
            <w:webHidden/>
          </w:rPr>
          <w:fldChar w:fldCharType="begin"/>
        </w:r>
        <w:r w:rsidR="00E239C5">
          <w:rPr>
            <w:noProof/>
            <w:webHidden/>
          </w:rPr>
          <w:instrText xml:space="preserve"> PAGEREF _Toc3545691 \h </w:instrText>
        </w:r>
        <w:r>
          <w:rPr>
            <w:noProof/>
            <w:webHidden/>
          </w:rPr>
        </w:r>
        <w:r>
          <w:rPr>
            <w:noProof/>
            <w:webHidden/>
          </w:rPr>
          <w:fldChar w:fldCharType="separate"/>
        </w:r>
        <w:r w:rsidR="00E239C5">
          <w:rPr>
            <w:noProof/>
            <w:webHidden/>
          </w:rPr>
          <w:t>68</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92" w:history="1">
        <w:r w:rsidR="00E239C5" w:rsidRPr="007175B5">
          <w:rPr>
            <w:rStyle w:val="a6"/>
            <w:b/>
            <w:noProof/>
          </w:rPr>
          <w:t>5.3.3.1 Разговорные устройства</w:t>
        </w:r>
        <w:r w:rsidR="00E239C5">
          <w:rPr>
            <w:noProof/>
            <w:webHidden/>
          </w:rPr>
          <w:tab/>
        </w:r>
        <w:r>
          <w:rPr>
            <w:noProof/>
            <w:webHidden/>
          </w:rPr>
          <w:fldChar w:fldCharType="begin"/>
        </w:r>
        <w:r w:rsidR="00E239C5">
          <w:rPr>
            <w:noProof/>
            <w:webHidden/>
          </w:rPr>
          <w:instrText xml:space="preserve"> PAGEREF _Toc3545692 \h </w:instrText>
        </w:r>
        <w:r>
          <w:rPr>
            <w:noProof/>
            <w:webHidden/>
          </w:rPr>
        </w:r>
        <w:r>
          <w:rPr>
            <w:noProof/>
            <w:webHidden/>
          </w:rPr>
          <w:fldChar w:fldCharType="separate"/>
        </w:r>
        <w:r w:rsidR="00E239C5">
          <w:rPr>
            <w:noProof/>
            <w:webHidden/>
          </w:rPr>
          <w:t>73</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93" w:history="1">
        <w:r w:rsidR="00E239C5" w:rsidRPr="007175B5">
          <w:rPr>
            <w:rStyle w:val="a6"/>
            <w:b/>
            <w:noProof/>
          </w:rPr>
          <w:t>5.3.3.2 Сопряженные радио</w:t>
        </w:r>
        <w:r w:rsidR="00E239C5">
          <w:rPr>
            <w:noProof/>
            <w:webHidden/>
          </w:rPr>
          <w:tab/>
        </w:r>
        <w:r>
          <w:rPr>
            <w:noProof/>
            <w:webHidden/>
          </w:rPr>
          <w:fldChar w:fldCharType="begin"/>
        </w:r>
        <w:r w:rsidR="00E239C5">
          <w:rPr>
            <w:noProof/>
            <w:webHidden/>
          </w:rPr>
          <w:instrText xml:space="preserve"> PAGEREF _Toc3545693 \h </w:instrText>
        </w:r>
        <w:r>
          <w:rPr>
            <w:noProof/>
            <w:webHidden/>
          </w:rPr>
        </w:r>
        <w:r>
          <w:rPr>
            <w:noProof/>
            <w:webHidden/>
          </w:rPr>
          <w:fldChar w:fldCharType="separate"/>
        </w:r>
        <w:r w:rsidR="00E239C5">
          <w:rPr>
            <w:noProof/>
            <w:webHidden/>
          </w:rPr>
          <w:t>74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4" w:history="1">
        <w:r w:rsidR="00E239C5" w:rsidRPr="007175B5">
          <w:rPr>
            <w:rStyle w:val="a6"/>
            <w:noProof/>
          </w:rPr>
          <w:t>5.3.4 Параметры кнопки Радио КИТ</w:t>
        </w:r>
        <w:r w:rsidR="00E239C5">
          <w:rPr>
            <w:noProof/>
            <w:webHidden/>
          </w:rPr>
          <w:tab/>
        </w:r>
        <w:r>
          <w:rPr>
            <w:noProof/>
            <w:webHidden/>
          </w:rPr>
          <w:fldChar w:fldCharType="begin"/>
        </w:r>
        <w:r w:rsidR="00E239C5">
          <w:rPr>
            <w:noProof/>
            <w:webHidden/>
          </w:rPr>
          <w:instrText xml:space="preserve"> PAGEREF _Toc3545694 \h </w:instrText>
        </w:r>
        <w:r>
          <w:rPr>
            <w:noProof/>
            <w:webHidden/>
          </w:rPr>
        </w:r>
        <w:r>
          <w:rPr>
            <w:noProof/>
            <w:webHidden/>
          </w:rPr>
          <w:fldChar w:fldCharType="separate"/>
        </w:r>
        <w:r w:rsidR="00E239C5">
          <w:rPr>
            <w:noProof/>
            <w:webHidden/>
          </w:rPr>
          <w:t>75</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695" w:history="1">
        <w:r w:rsidR="00E239C5" w:rsidRPr="007175B5">
          <w:rPr>
            <w:rStyle w:val="a6"/>
            <w:b/>
            <w:noProof/>
          </w:rPr>
          <w:t>5.3.4.1 Разговорные устройства</w:t>
        </w:r>
        <w:r w:rsidR="00E239C5">
          <w:rPr>
            <w:noProof/>
            <w:webHidden/>
          </w:rPr>
          <w:tab/>
        </w:r>
        <w:r>
          <w:rPr>
            <w:noProof/>
            <w:webHidden/>
          </w:rPr>
          <w:fldChar w:fldCharType="begin"/>
        </w:r>
        <w:r w:rsidR="00E239C5">
          <w:rPr>
            <w:noProof/>
            <w:webHidden/>
          </w:rPr>
          <w:instrText xml:space="preserve"> PAGEREF _Toc3545695 \h </w:instrText>
        </w:r>
        <w:r>
          <w:rPr>
            <w:noProof/>
            <w:webHidden/>
          </w:rPr>
        </w:r>
        <w:r>
          <w:rPr>
            <w:noProof/>
            <w:webHidden/>
          </w:rPr>
          <w:fldChar w:fldCharType="separate"/>
        </w:r>
        <w:r w:rsidR="00E239C5">
          <w:rPr>
            <w:noProof/>
            <w:webHidden/>
          </w:rPr>
          <w:t>79</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6" w:history="1">
        <w:r w:rsidR="00E239C5" w:rsidRPr="007175B5">
          <w:rPr>
            <w:rStyle w:val="a6"/>
            <w:noProof/>
          </w:rPr>
          <w:t xml:space="preserve">5.3.5 </w:t>
        </w:r>
        <w:r w:rsidR="00E239C5" w:rsidRPr="007175B5">
          <w:rPr>
            <w:rStyle w:val="a6"/>
            <w:noProof/>
            <w:lang w:val="en-US"/>
          </w:rPr>
          <w:t xml:space="preserve"> </w:t>
        </w:r>
        <w:r w:rsidR="00E239C5" w:rsidRPr="007175B5">
          <w:rPr>
            <w:rStyle w:val="a6"/>
            <w:noProof/>
          </w:rPr>
          <w:t>Параметры кнопки Аварийного Оповещения</w:t>
        </w:r>
        <w:r w:rsidR="00E239C5">
          <w:rPr>
            <w:noProof/>
            <w:webHidden/>
          </w:rPr>
          <w:tab/>
        </w:r>
        <w:r>
          <w:rPr>
            <w:noProof/>
            <w:webHidden/>
          </w:rPr>
          <w:fldChar w:fldCharType="begin"/>
        </w:r>
        <w:r w:rsidR="00E239C5">
          <w:rPr>
            <w:noProof/>
            <w:webHidden/>
          </w:rPr>
          <w:instrText xml:space="preserve"> PAGEREF _Toc3545696 \h </w:instrText>
        </w:r>
        <w:r>
          <w:rPr>
            <w:noProof/>
            <w:webHidden/>
          </w:rPr>
        </w:r>
        <w:r>
          <w:rPr>
            <w:noProof/>
            <w:webHidden/>
          </w:rPr>
          <w:fldChar w:fldCharType="separate"/>
        </w:r>
        <w:r w:rsidR="00E239C5">
          <w:rPr>
            <w:noProof/>
            <w:webHidden/>
          </w:rPr>
          <w:t>80</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97" w:history="1">
        <w:r w:rsidR="00E239C5" w:rsidRPr="007175B5">
          <w:rPr>
            <w:rStyle w:val="a6"/>
            <w:noProof/>
          </w:rPr>
          <w:t>5.4 Звуковые События</w:t>
        </w:r>
        <w:r w:rsidR="00E239C5">
          <w:rPr>
            <w:noProof/>
            <w:webHidden/>
          </w:rPr>
          <w:tab/>
        </w:r>
        <w:r>
          <w:rPr>
            <w:noProof/>
            <w:webHidden/>
          </w:rPr>
          <w:fldChar w:fldCharType="begin"/>
        </w:r>
        <w:r w:rsidR="00E239C5">
          <w:rPr>
            <w:noProof/>
            <w:webHidden/>
          </w:rPr>
          <w:instrText xml:space="preserve"> PAGEREF _Toc3545697 \h </w:instrText>
        </w:r>
        <w:r>
          <w:rPr>
            <w:noProof/>
            <w:webHidden/>
          </w:rPr>
        </w:r>
        <w:r>
          <w:rPr>
            <w:noProof/>
            <w:webHidden/>
          </w:rPr>
          <w:fldChar w:fldCharType="separate"/>
        </w:r>
        <w:r w:rsidR="00E239C5">
          <w:rPr>
            <w:noProof/>
            <w:webHidden/>
          </w:rPr>
          <w:t>83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98" w:history="1">
        <w:r w:rsidR="00E239C5" w:rsidRPr="007175B5">
          <w:rPr>
            <w:rStyle w:val="a6"/>
            <w:noProof/>
          </w:rPr>
          <w:t>5.5 Функциональные кнопки</w:t>
        </w:r>
        <w:r w:rsidR="00E239C5">
          <w:rPr>
            <w:noProof/>
            <w:webHidden/>
          </w:rPr>
          <w:tab/>
        </w:r>
        <w:r>
          <w:rPr>
            <w:noProof/>
            <w:webHidden/>
          </w:rPr>
          <w:fldChar w:fldCharType="begin"/>
        </w:r>
        <w:r w:rsidR="00E239C5">
          <w:rPr>
            <w:noProof/>
            <w:webHidden/>
          </w:rPr>
          <w:instrText xml:space="preserve"> PAGEREF _Toc3545698 \h </w:instrText>
        </w:r>
        <w:r>
          <w:rPr>
            <w:noProof/>
            <w:webHidden/>
          </w:rPr>
        </w:r>
        <w:r>
          <w:rPr>
            <w:noProof/>
            <w:webHidden/>
          </w:rPr>
          <w:fldChar w:fldCharType="separate"/>
        </w:r>
        <w:r w:rsidR="00E239C5">
          <w:rPr>
            <w:noProof/>
            <w:webHidden/>
          </w:rPr>
          <w:t>87</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699" w:history="1">
        <w:r w:rsidR="00E239C5" w:rsidRPr="007175B5">
          <w:rPr>
            <w:rStyle w:val="a6"/>
            <w:noProof/>
          </w:rPr>
          <w:t>5.6 Записная книжка</w:t>
        </w:r>
        <w:r w:rsidR="00E239C5">
          <w:rPr>
            <w:noProof/>
            <w:webHidden/>
          </w:rPr>
          <w:tab/>
        </w:r>
        <w:r>
          <w:rPr>
            <w:noProof/>
            <w:webHidden/>
          </w:rPr>
          <w:fldChar w:fldCharType="begin"/>
        </w:r>
        <w:r w:rsidR="00E239C5">
          <w:rPr>
            <w:noProof/>
            <w:webHidden/>
          </w:rPr>
          <w:instrText xml:space="preserve"> PAGEREF _Toc3545699 \h </w:instrText>
        </w:r>
        <w:r>
          <w:rPr>
            <w:noProof/>
            <w:webHidden/>
          </w:rPr>
        </w:r>
        <w:r>
          <w:rPr>
            <w:noProof/>
            <w:webHidden/>
          </w:rPr>
          <w:fldChar w:fldCharType="separate"/>
        </w:r>
        <w:r w:rsidR="00E239C5">
          <w:rPr>
            <w:noProof/>
            <w:webHidden/>
          </w:rPr>
          <w:t>91</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00" w:history="1">
        <w:r w:rsidR="00E239C5" w:rsidRPr="007175B5">
          <w:rPr>
            <w:rStyle w:val="a6"/>
            <w:rFonts w:ascii="Times New Roman" w:hAnsi="Times New Roman" w:cs="Times New Roman"/>
            <w:noProof/>
          </w:rPr>
          <w:t>6 Блок линейных интерфейсов аналоговый (БЛИ-А)</w:t>
        </w:r>
        <w:r w:rsidR="00E239C5">
          <w:rPr>
            <w:noProof/>
            <w:webHidden/>
          </w:rPr>
          <w:tab/>
        </w:r>
        <w:r>
          <w:rPr>
            <w:noProof/>
            <w:webHidden/>
          </w:rPr>
          <w:fldChar w:fldCharType="begin"/>
        </w:r>
        <w:r w:rsidR="00E239C5">
          <w:rPr>
            <w:noProof/>
            <w:webHidden/>
          </w:rPr>
          <w:instrText xml:space="preserve"> PAGEREF _Toc3545700 \h </w:instrText>
        </w:r>
        <w:r>
          <w:rPr>
            <w:noProof/>
            <w:webHidden/>
          </w:rPr>
        </w:r>
        <w:r>
          <w:rPr>
            <w:noProof/>
            <w:webHidden/>
          </w:rPr>
          <w:fldChar w:fldCharType="separate"/>
        </w:r>
        <w:r w:rsidR="00E239C5">
          <w:rPr>
            <w:noProof/>
            <w:webHidden/>
          </w:rPr>
          <w:t>93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01" w:history="1">
        <w:r w:rsidR="00E239C5" w:rsidRPr="007175B5">
          <w:rPr>
            <w:rStyle w:val="a6"/>
            <w:noProof/>
          </w:rPr>
          <w:t>6.1 Основные параметры</w:t>
        </w:r>
        <w:r w:rsidR="00E239C5">
          <w:rPr>
            <w:noProof/>
            <w:webHidden/>
          </w:rPr>
          <w:tab/>
        </w:r>
        <w:r>
          <w:rPr>
            <w:noProof/>
            <w:webHidden/>
          </w:rPr>
          <w:fldChar w:fldCharType="begin"/>
        </w:r>
        <w:r w:rsidR="00E239C5">
          <w:rPr>
            <w:noProof/>
            <w:webHidden/>
          </w:rPr>
          <w:instrText xml:space="preserve"> PAGEREF _Toc3545701 \h </w:instrText>
        </w:r>
        <w:r>
          <w:rPr>
            <w:noProof/>
            <w:webHidden/>
          </w:rPr>
        </w:r>
        <w:r>
          <w:rPr>
            <w:noProof/>
            <w:webHidden/>
          </w:rPr>
          <w:fldChar w:fldCharType="separate"/>
        </w:r>
        <w:r w:rsidR="00E239C5">
          <w:rPr>
            <w:noProof/>
            <w:webHidden/>
          </w:rPr>
          <w:t>94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2" w:history="1">
        <w:r w:rsidR="00E239C5" w:rsidRPr="007175B5">
          <w:rPr>
            <w:rStyle w:val="a6"/>
            <w:noProof/>
            <w:lang w:eastAsia="ru-RU"/>
          </w:rPr>
          <w:t>6.1.1 Состояние ВМ</w:t>
        </w:r>
        <w:r w:rsidR="00E239C5">
          <w:rPr>
            <w:noProof/>
            <w:webHidden/>
          </w:rPr>
          <w:tab/>
        </w:r>
        <w:r>
          <w:rPr>
            <w:noProof/>
            <w:webHidden/>
          </w:rPr>
          <w:fldChar w:fldCharType="begin"/>
        </w:r>
        <w:r w:rsidR="00E239C5">
          <w:rPr>
            <w:noProof/>
            <w:webHidden/>
          </w:rPr>
          <w:instrText xml:space="preserve"> PAGEREF _Toc3545702 \h </w:instrText>
        </w:r>
        <w:r>
          <w:rPr>
            <w:noProof/>
            <w:webHidden/>
          </w:rPr>
        </w:r>
        <w:r>
          <w:rPr>
            <w:noProof/>
            <w:webHidden/>
          </w:rPr>
          <w:fldChar w:fldCharType="separate"/>
        </w:r>
        <w:r w:rsidR="00E239C5">
          <w:rPr>
            <w:noProof/>
            <w:webHidden/>
          </w:rPr>
          <w:t>94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3" w:history="1">
        <w:r w:rsidR="00E239C5" w:rsidRPr="007175B5">
          <w:rPr>
            <w:rStyle w:val="a6"/>
            <w:noProof/>
            <w:lang w:eastAsia="ru-RU"/>
          </w:rPr>
          <w:t>6.1.2 Основные параметры</w:t>
        </w:r>
        <w:r w:rsidR="00E239C5">
          <w:rPr>
            <w:noProof/>
            <w:webHidden/>
          </w:rPr>
          <w:tab/>
        </w:r>
        <w:r>
          <w:rPr>
            <w:noProof/>
            <w:webHidden/>
          </w:rPr>
          <w:fldChar w:fldCharType="begin"/>
        </w:r>
        <w:r w:rsidR="00E239C5">
          <w:rPr>
            <w:noProof/>
            <w:webHidden/>
          </w:rPr>
          <w:instrText xml:space="preserve"> PAGEREF _Toc3545703 \h </w:instrText>
        </w:r>
        <w:r>
          <w:rPr>
            <w:noProof/>
            <w:webHidden/>
          </w:rPr>
        </w:r>
        <w:r>
          <w:rPr>
            <w:noProof/>
            <w:webHidden/>
          </w:rPr>
          <w:fldChar w:fldCharType="separate"/>
        </w:r>
        <w:r w:rsidR="00E239C5">
          <w:rPr>
            <w:noProof/>
            <w:webHidden/>
          </w:rPr>
          <w:t>95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4" w:history="1">
        <w:r w:rsidR="00E239C5" w:rsidRPr="007175B5">
          <w:rPr>
            <w:rStyle w:val="a6"/>
            <w:noProof/>
            <w:lang w:eastAsia="ru-RU"/>
          </w:rPr>
          <w:t>6.1.3 Сетевые параметры</w:t>
        </w:r>
        <w:r w:rsidR="00E239C5">
          <w:rPr>
            <w:noProof/>
            <w:webHidden/>
          </w:rPr>
          <w:tab/>
        </w:r>
        <w:r>
          <w:rPr>
            <w:noProof/>
            <w:webHidden/>
          </w:rPr>
          <w:fldChar w:fldCharType="begin"/>
        </w:r>
        <w:r w:rsidR="00E239C5">
          <w:rPr>
            <w:noProof/>
            <w:webHidden/>
          </w:rPr>
          <w:instrText xml:space="preserve"> PAGEREF _Toc3545704 \h </w:instrText>
        </w:r>
        <w:r>
          <w:rPr>
            <w:noProof/>
            <w:webHidden/>
          </w:rPr>
        </w:r>
        <w:r>
          <w:rPr>
            <w:noProof/>
            <w:webHidden/>
          </w:rPr>
          <w:fldChar w:fldCharType="separate"/>
        </w:r>
        <w:r w:rsidR="00E239C5">
          <w:rPr>
            <w:noProof/>
            <w:webHidden/>
          </w:rPr>
          <w:t>95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5" w:history="1">
        <w:r w:rsidR="00E239C5" w:rsidRPr="007175B5">
          <w:rPr>
            <w:rStyle w:val="a6"/>
            <w:noProof/>
            <w:lang w:eastAsia="ru-RU"/>
          </w:rPr>
          <w:t>6.1.4 Интерфейсы</w:t>
        </w:r>
        <w:r w:rsidR="00E239C5">
          <w:rPr>
            <w:noProof/>
            <w:webHidden/>
          </w:rPr>
          <w:tab/>
        </w:r>
        <w:r>
          <w:rPr>
            <w:noProof/>
            <w:webHidden/>
          </w:rPr>
          <w:fldChar w:fldCharType="begin"/>
        </w:r>
        <w:r w:rsidR="00E239C5">
          <w:rPr>
            <w:noProof/>
            <w:webHidden/>
          </w:rPr>
          <w:instrText xml:space="preserve"> PAGEREF _Toc3545705 \h </w:instrText>
        </w:r>
        <w:r>
          <w:rPr>
            <w:noProof/>
            <w:webHidden/>
          </w:rPr>
        </w:r>
        <w:r>
          <w:rPr>
            <w:noProof/>
            <w:webHidden/>
          </w:rPr>
          <w:fldChar w:fldCharType="separate"/>
        </w:r>
        <w:r w:rsidR="00E239C5">
          <w:rPr>
            <w:noProof/>
            <w:webHidden/>
          </w:rPr>
          <w:t>96</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6" w:history="1">
        <w:r w:rsidR="00E239C5" w:rsidRPr="007175B5">
          <w:rPr>
            <w:rStyle w:val="a6"/>
            <w:noProof/>
            <w:lang w:eastAsia="ru-RU"/>
          </w:rPr>
          <w:t>6.1.5 Состояние ЛИ</w:t>
        </w:r>
        <w:r w:rsidR="00E239C5">
          <w:rPr>
            <w:noProof/>
            <w:webHidden/>
          </w:rPr>
          <w:tab/>
        </w:r>
        <w:r>
          <w:rPr>
            <w:noProof/>
            <w:webHidden/>
          </w:rPr>
          <w:fldChar w:fldCharType="begin"/>
        </w:r>
        <w:r w:rsidR="00E239C5">
          <w:rPr>
            <w:noProof/>
            <w:webHidden/>
          </w:rPr>
          <w:instrText xml:space="preserve"> PAGEREF _Toc3545706 \h </w:instrText>
        </w:r>
        <w:r>
          <w:rPr>
            <w:noProof/>
            <w:webHidden/>
          </w:rPr>
        </w:r>
        <w:r>
          <w:rPr>
            <w:noProof/>
            <w:webHidden/>
          </w:rPr>
          <w:fldChar w:fldCharType="separate"/>
        </w:r>
        <w:r w:rsidR="00E239C5">
          <w:rPr>
            <w:noProof/>
            <w:webHidden/>
          </w:rPr>
          <w:t>97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7" w:history="1">
        <w:r w:rsidR="00E239C5" w:rsidRPr="007175B5">
          <w:rPr>
            <w:rStyle w:val="a6"/>
            <w:noProof/>
            <w:lang w:eastAsia="ru-RU"/>
          </w:rPr>
          <w:t>6.1.6 Каналы</w:t>
        </w:r>
        <w:r w:rsidR="00E239C5">
          <w:rPr>
            <w:noProof/>
            <w:webHidden/>
          </w:rPr>
          <w:tab/>
        </w:r>
        <w:r>
          <w:rPr>
            <w:noProof/>
            <w:webHidden/>
          </w:rPr>
          <w:fldChar w:fldCharType="begin"/>
        </w:r>
        <w:r w:rsidR="00E239C5">
          <w:rPr>
            <w:noProof/>
            <w:webHidden/>
          </w:rPr>
          <w:instrText xml:space="preserve"> PAGEREF _Toc3545707 \h </w:instrText>
        </w:r>
        <w:r>
          <w:rPr>
            <w:noProof/>
            <w:webHidden/>
          </w:rPr>
        </w:r>
        <w:r>
          <w:rPr>
            <w:noProof/>
            <w:webHidden/>
          </w:rPr>
          <w:fldChar w:fldCharType="separate"/>
        </w:r>
        <w:r w:rsidR="00E239C5">
          <w:rPr>
            <w:noProof/>
            <w:webHidden/>
          </w:rPr>
          <w:t>98</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08" w:history="1">
        <w:r w:rsidR="00E239C5" w:rsidRPr="007175B5">
          <w:rPr>
            <w:rStyle w:val="a6"/>
            <w:noProof/>
          </w:rPr>
          <w:t>6.2 Внутренние таблицы маршрутизации</w:t>
        </w:r>
        <w:r w:rsidR="00E239C5">
          <w:rPr>
            <w:noProof/>
            <w:webHidden/>
          </w:rPr>
          <w:tab/>
        </w:r>
        <w:r>
          <w:rPr>
            <w:noProof/>
            <w:webHidden/>
          </w:rPr>
          <w:fldChar w:fldCharType="begin"/>
        </w:r>
        <w:r w:rsidR="00E239C5">
          <w:rPr>
            <w:noProof/>
            <w:webHidden/>
          </w:rPr>
          <w:instrText xml:space="preserve"> PAGEREF _Toc3545708 \h </w:instrText>
        </w:r>
        <w:r>
          <w:rPr>
            <w:noProof/>
            <w:webHidden/>
          </w:rPr>
        </w:r>
        <w:r>
          <w:rPr>
            <w:noProof/>
            <w:webHidden/>
          </w:rPr>
          <w:fldChar w:fldCharType="separate"/>
        </w:r>
        <w:r w:rsidR="00E239C5">
          <w:rPr>
            <w:noProof/>
            <w:webHidden/>
          </w:rPr>
          <w:t>106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09" w:history="1">
        <w:r w:rsidR="00E239C5" w:rsidRPr="007175B5">
          <w:rPr>
            <w:rStyle w:val="a6"/>
            <w:noProof/>
          </w:rPr>
          <w:t>6.3 Параметры сигнализаций</w:t>
        </w:r>
        <w:r w:rsidR="00E239C5">
          <w:rPr>
            <w:noProof/>
            <w:webHidden/>
          </w:rPr>
          <w:tab/>
        </w:r>
        <w:r>
          <w:rPr>
            <w:noProof/>
            <w:webHidden/>
          </w:rPr>
          <w:fldChar w:fldCharType="begin"/>
        </w:r>
        <w:r w:rsidR="00E239C5">
          <w:rPr>
            <w:noProof/>
            <w:webHidden/>
          </w:rPr>
          <w:instrText xml:space="preserve"> PAGEREF _Toc3545709 \h </w:instrText>
        </w:r>
        <w:r>
          <w:rPr>
            <w:noProof/>
            <w:webHidden/>
          </w:rPr>
        </w:r>
        <w:r>
          <w:rPr>
            <w:noProof/>
            <w:webHidden/>
          </w:rPr>
          <w:fldChar w:fldCharType="separate"/>
        </w:r>
        <w:r w:rsidR="00E239C5">
          <w:rPr>
            <w:noProof/>
            <w:webHidden/>
          </w:rPr>
          <w:t>107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0" w:history="1">
        <w:r w:rsidR="00E239C5" w:rsidRPr="007175B5">
          <w:rPr>
            <w:rStyle w:val="a6"/>
            <w:noProof/>
            <w:lang w:eastAsia="ru-RU"/>
          </w:rPr>
          <w:t>6.3.1 Тип сигнализации ИВА</w:t>
        </w:r>
        <w:r w:rsidR="00E239C5">
          <w:rPr>
            <w:noProof/>
            <w:webHidden/>
          </w:rPr>
          <w:tab/>
        </w:r>
        <w:r>
          <w:rPr>
            <w:noProof/>
            <w:webHidden/>
          </w:rPr>
          <w:fldChar w:fldCharType="begin"/>
        </w:r>
        <w:r w:rsidR="00E239C5">
          <w:rPr>
            <w:noProof/>
            <w:webHidden/>
          </w:rPr>
          <w:instrText xml:space="preserve"> PAGEREF _Toc3545710 \h </w:instrText>
        </w:r>
        <w:r>
          <w:rPr>
            <w:noProof/>
            <w:webHidden/>
          </w:rPr>
        </w:r>
        <w:r>
          <w:rPr>
            <w:noProof/>
            <w:webHidden/>
          </w:rPr>
          <w:fldChar w:fldCharType="separate"/>
        </w:r>
        <w:r w:rsidR="00E239C5">
          <w:rPr>
            <w:noProof/>
            <w:webHidden/>
          </w:rPr>
          <w:t>107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1" w:history="1">
        <w:r w:rsidR="00E239C5" w:rsidRPr="007175B5">
          <w:rPr>
            <w:rStyle w:val="a6"/>
            <w:noProof/>
            <w:lang w:eastAsia="ru-RU"/>
          </w:rPr>
          <w:t>6.3.2 Тип сигнализации DTMF</w:t>
        </w:r>
        <w:r w:rsidR="00E239C5">
          <w:rPr>
            <w:noProof/>
            <w:webHidden/>
          </w:rPr>
          <w:tab/>
        </w:r>
        <w:r>
          <w:rPr>
            <w:noProof/>
            <w:webHidden/>
          </w:rPr>
          <w:fldChar w:fldCharType="begin"/>
        </w:r>
        <w:r w:rsidR="00E239C5">
          <w:rPr>
            <w:noProof/>
            <w:webHidden/>
          </w:rPr>
          <w:instrText xml:space="preserve"> PAGEREF _Toc3545711 \h </w:instrText>
        </w:r>
        <w:r>
          <w:rPr>
            <w:noProof/>
            <w:webHidden/>
          </w:rPr>
        </w:r>
        <w:r>
          <w:rPr>
            <w:noProof/>
            <w:webHidden/>
          </w:rPr>
          <w:fldChar w:fldCharType="separate"/>
        </w:r>
        <w:r w:rsidR="00E239C5">
          <w:rPr>
            <w:noProof/>
            <w:webHidden/>
          </w:rPr>
          <w:t>108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2" w:history="1">
        <w:r w:rsidR="00E239C5" w:rsidRPr="007175B5">
          <w:rPr>
            <w:rStyle w:val="a6"/>
            <w:noProof/>
            <w:lang w:eastAsia="ru-RU"/>
          </w:rPr>
          <w:t>6.3.3 Тип сигнализации МБ</w:t>
        </w:r>
        <w:r w:rsidR="00E239C5">
          <w:rPr>
            <w:noProof/>
            <w:webHidden/>
          </w:rPr>
          <w:tab/>
        </w:r>
        <w:r>
          <w:rPr>
            <w:noProof/>
            <w:webHidden/>
          </w:rPr>
          <w:fldChar w:fldCharType="begin"/>
        </w:r>
        <w:r w:rsidR="00E239C5">
          <w:rPr>
            <w:noProof/>
            <w:webHidden/>
          </w:rPr>
          <w:instrText xml:space="preserve"> PAGEREF _Toc3545712 \h </w:instrText>
        </w:r>
        <w:r>
          <w:rPr>
            <w:noProof/>
            <w:webHidden/>
          </w:rPr>
        </w:r>
        <w:r>
          <w:rPr>
            <w:noProof/>
            <w:webHidden/>
          </w:rPr>
          <w:fldChar w:fldCharType="separate"/>
        </w:r>
        <w:r w:rsidR="00E239C5">
          <w:rPr>
            <w:noProof/>
            <w:webHidden/>
          </w:rPr>
          <w:t>109</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3" w:history="1">
        <w:r w:rsidR="00E239C5" w:rsidRPr="007175B5">
          <w:rPr>
            <w:rStyle w:val="a6"/>
            <w:noProof/>
            <w:lang w:eastAsia="ru-RU"/>
          </w:rPr>
          <w:t>6.3.4 Тип сигнализации FXO</w:t>
        </w:r>
        <w:r w:rsidR="00E239C5">
          <w:rPr>
            <w:noProof/>
            <w:webHidden/>
          </w:rPr>
          <w:tab/>
        </w:r>
        <w:r>
          <w:rPr>
            <w:noProof/>
            <w:webHidden/>
          </w:rPr>
          <w:fldChar w:fldCharType="begin"/>
        </w:r>
        <w:r w:rsidR="00E239C5">
          <w:rPr>
            <w:noProof/>
            <w:webHidden/>
          </w:rPr>
          <w:instrText xml:space="preserve"> PAGEREF _Toc3545713 \h </w:instrText>
        </w:r>
        <w:r>
          <w:rPr>
            <w:noProof/>
            <w:webHidden/>
          </w:rPr>
        </w:r>
        <w:r>
          <w:rPr>
            <w:noProof/>
            <w:webHidden/>
          </w:rPr>
          <w:fldChar w:fldCharType="separate"/>
        </w:r>
        <w:r w:rsidR="00E239C5">
          <w:rPr>
            <w:noProof/>
            <w:webHidden/>
          </w:rPr>
          <w:t>110</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4" w:history="1">
        <w:r w:rsidR="00E239C5" w:rsidRPr="007175B5">
          <w:rPr>
            <w:rStyle w:val="a6"/>
            <w:noProof/>
            <w:lang w:eastAsia="ru-RU"/>
          </w:rPr>
          <w:t>6.3.5 Тип сигнализации FXS</w:t>
        </w:r>
        <w:r w:rsidR="00E239C5">
          <w:rPr>
            <w:noProof/>
            <w:webHidden/>
          </w:rPr>
          <w:tab/>
        </w:r>
        <w:r>
          <w:rPr>
            <w:noProof/>
            <w:webHidden/>
          </w:rPr>
          <w:fldChar w:fldCharType="begin"/>
        </w:r>
        <w:r w:rsidR="00E239C5">
          <w:rPr>
            <w:noProof/>
            <w:webHidden/>
          </w:rPr>
          <w:instrText xml:space="preserve"> PAGEREF _Toc3545714 \h </w:instrText>
        </w:r>
        <w:r>
          <w:rPr>
            <w:noProof/>
            <w:webHidden/>
          </w:rPr>
        </w:r>
        <w:r>
          <w:rPr>
            <w:noProof/>
            <w:webHidden/>
          </w:rPr>
          <w:fldChar w:fldCharType="separate"/>
        </w:r>
        <w:r w:rsidR="00E239C5">
          <w:rPr>
            <w:noProof/>
            <w:webHidden/>
          </w:rPr>
          <w:t>111</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15" w:history="1">
        <w:r w:rsidR="00E239C5" w:rsidRPr="007175B5">
          <w:rPr>
            <w:rStyle w:val="a6"/>
            <w:noProof/>
          </w:rPr>
          <w:t>6.4 Резервирование</w:t>
        </w:r>
        <w:r w:rsidR="00E239C5">
          <w:rPr>
            <w:noProof/>
            <w:webHidden/>
          </w:rPr>
          <w:tab/>
        </w:r>
        <w:r>
          <w:rPr>
            <w:noProof/>
            <w:webHidden/>
          </w:rPr>
          <w:fldChar w:fldCharType="begin"/>
        </w:r>
        <w:r w:rsidR="00E239C5">
          <w:rPr>
            <w:noProof/>
            <w:webHidden/>
          </w:rPr>
          <w:instrText xml:space="preserve"> PAGEREF _Toc3545715 \h </w:instrText>
        </w:r>
        <w:r>
          <w:rPr>
            <w:noProof/>
            <w:webHidden/>
          </w:rPr>
        </w:r>
        <w:r>
          <w:rPr>
            <w:noProof/>
            <w:webHidden/>
          </w:rPr>
          <w:fldChar w:fldCharType="separate"/>
        </w:r>
        <w:r w:rsidR="00E239C5">
          <w:rPr>
            <w:noProof/>
            <w:webHidden/>
          </w:rPr>
          <w:t>112</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16" w:history="1">
        <w:r w:rsidR="00E239C5" w:rsidRPr="007175B5">
          <w:rPr>
            <w:rStyle w:val="a6"/>
            <w:rFonts w:ascii="Times New Roman" w:hAnsi="Times New Roman" w:cs="Times New Roman"/>
            <w:noProof/>
          </w:rPr>
          <w:t>7 Блок линейных интерфейсов цифровой (БЛИ-Ц)</w:t>
        </w:r>
        <w:r w:rsidR="00E239C5">
          <w:rPr>
            <w:noProof/>
            <w:webHidden/>
          </w:rPr>
          <w:tab/>
        </w:r>
        <w:r>
          <w:rPr>
            <w:noProof/>
            <w:webHidden/>
          </w:rPr>
          <w:fldChar w:fldCharType="begin"/>
        </w:r>
        <w:r w:rsidR="00E239C5">
          <w:rPr>
            <w:noProof/>
            <w:webHidden/>
          </w:rPr>
          <w:instrText xml:space="preserve"> PAGEREF _Toc3545716 \h </w:instrText>
        </w:r>
        <w:r>
          <w:rPr>
            <w:noProof/>
            <w:webHidden/>
          </w:rPr>
        </w:r>
        <w:r>
          <w:rPr>
            <w:noProof/>
            <w:webHidden/>
          </w:rPr>
          <w:fldChar w:fldCharType="separate"/>
        </w:r>
        <w:r w:rsidR="00E239C5">
          <w:rPr>
            <w:noProof/>
            <w:webHidden/>
          </w:rPr>
          <w:t>115</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17" w:history="1">
        <w:r w:rsidR="00E239C5" w:rsidRPr="007175B5">
          <w:rPr>
            <w:rStyle w:val="a6"/>
            <w:noProof/>
          </w:rPr>
          <w:t>7.1 Настройка Веб-интерфейса</w:t>
        </w:r>
        <w:r w:rsidR="00E239C5">
          <w:rPr>
            <w:noProof/>
            <w:webHidden/>
          </w:rPr>
          <w:tab/>
        </w:r>
        <w:r>
          <w:rPr>
            <w:noProof/>
            <w:webHidden/>
          </w:rPr>
          <w:fldChar w:fldCharType="begin"/>
        </w:r>
        <w:r w:rsidR="00E239C5">
          <w:rPr>
            <w:noProof/>
            <w:webHidden/>
          </w:rPr>
          <w:instrText xml:space="preserve"> PAGEREF _Toc3545717 \h </w:instrText>
        </w:r>
        <w:r>
          <w:rPr>
            <w:noProof/>
            <w:webHidden/>
          </w:rPr>
        </w:r>
        <w:r>
          <w:rPr>
            <w:noProof/>
            <w:webHidden/>
          </w:rPr>
          <w:fldChar w:fldCharType="separate"/>
        </w:r>
        <w:r w:rsidR="00E239C5">
          <w:rPr>
            <w:noProof/>
            <w:webHidden/>
          </w:rPr>
          <w:t>117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8" w:history="1">
        <w:r w:rsidR="00E239C5" w:rsidRPr="007175B5">
          <w:rPr>
            <w:rStyle w:val="a6"/>
            <w:noProof/>
          </w:rPr>
          <w:t>7.1.1 Страница «Hardware info»</w:t>
        </w:r>
        <w:r w:rsidR="00E239C5">
          <w:rPr>
            <w:noProof/>
            <w:webHidden/>
          </w:rPr>
          <w:tab/>
        </w:r>
        <w:r>
          <w:rPr>
            <w:noProof/>
            <w:webHidden/>
          </w:rPr>
          <w:fldChar w:fldCharType="begin"/>
        </w:r>
        <w:r w:rsidR="00E239C5">
          <w:rPr>
            <w:noProof/>
            <w:webHidden/>
          </w:rPr>
          <w:instrText xml:space="preserve"> PAGEREF _Toc3545718 \h </w:instrText>
        </w:r>
        <w:r>
          <w:rPr>
            <w:noProof/>
            <w:webHidden/>
          </w:rPr>
        </w:r>
        <w:r>
          <w:rPr>
            <w:noProof/>
            <w:webHidden/>
          </w:rPr>
          <w:fldChar w:fldCharType="separate"/>
        </w:r>
        <w:r w:rsidR="00E239C5">
          <w:rPr>
            <w:noProof/>
            <w:webHidden/>
          </w:rPr>
          <w:t>119</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19" w:history="1">
        <w:r w:rsidR="00E239C5" w:rsidRPr="007175B5">
          <w:rPr>
            <w:rStyle w:val="a6"/>
            <w:b/>
            <w:noProof/>
          </w:rPr>
          <w:t>7.1.1.1 Раздел «Device information»</w:t>
        </w:r>
        <w:r w:rsidR="00E239C5">
          <w:rPr>
            <w:noProof/>
            <w:webHidden/>
          </w:rPr>
          <w:tab/>
        </w:r>
        <w:r>
          <w:rPr>
            <w:noProof/>
            <w:webHidden/>
          </w:rPr>
          <w:fldChar w:fldCharType="begin"/>
        </w:r>
        <w:r w:rsidR="00E239C5">
          <w:rPr>
            <w:noProof/>
            <w:webHidden/>
          </w:rPr>
          <w:instrText xml:space="preserve"> PAGEREF _Toc3545719 \h </w:instrText>
        </w:r>
        <w:r>
          <w:rPr>
            <w:noProof/>
            <w:webHidden/>
          </w:rPr>
        </w:r>
        <w:r>
          <w:rPr>
            <w:noProof/>
            <w:webHidden/>
          </w:rPr>
          <w:fldChar w:fldCharType="separate"/>
        </w:r>
        <w:r w:rsidR="00E239C5">
          <w:rPr>
            <w:noProof/>
            <w:webHidden/>
          </w:rPr>
          <w:t>119</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0" w:history="1">
        <w:r w:rsidR="00E239C5" w:rsidRPr="007175B5">
          <w:rPr>
            <w:rStyle w:val="a6"/>
            <w:b/>
            <w:noProof/>
          </w:rPr>
          <w:t>7.1.1.2 Раздел «Software information»</w:t>
        </w:r>
        <w:r w:rsidR="00E239C5">
          <w:rPr>
            <w:noProof/>
            <w:webHidden/>
          </w:rPr>
          <w:tab/>
        </w:r>
        <w:r>
          <w:rPr>
            <w:noProof/>
            <w:webHidden/>
          </w:rPr>
          <w:fldChar w:fldCharType="begin"/>
        </w:r>
        <w:r w:rsidR="00E239C5">
          <w:rPr>
            <w:noProof/>
            <w:webHidden/>
          </w:rPr>
          <w:instrText xml:space="preserve"> PAGEREF _Toc3545720 \h </w:instrText>
        </w:r>
        <w:r>
          <w:rPr>
            <w:noProof/>
            <w:webHidden/>
          </w:rPr>
        </w:r>
        <w:r>
          <w:rPr>
            <w:noProof/>
            <w:webHidden/>
          </w:rPr>
          <w:fldChar w:fldCharType="separate"/>
        </w:r>
        <w:r w:rsidR="00E239C5">
          <w:rPr>
            <w:noProof/>
            <w:webHidden/>
          </w:rPr>
          <w:t>120</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1" w:history="1">
        <w:r w:rsidR="00E239C5" w:rsidRPr="007175B5">
          <w:rPr>
            <w:rStyle w:val="a6"/>
            <w:b/>
            <w:noProof/>
          </w:rPr>
          <w:t>7.1.1.3 Раздел «</w:t>
        </w:r>
        <w:r w:rsidR="00E239C5" w:rsidRPr="007175B5">
          <w:rPr>
            <w:rStyle w:val="a6"/>
            <w:b/>
            <w:noProof/>
            <w:lang w:val="en-US"/>
          </w:rPr>
          <w:t>Memory</w:t>
        </w:r>
        <w:r w:rsidR="00E239C5" w:rsidRPr="007175B5">
          <w:rPr>
            <w:rStyle w:val="a6"/>
            <w:b/>
            <w:noProof/>
          </w:rPr>
          <w:t xml:space="preserve"> </w:t>
        </w:r>
        <w:r w:rsidR="00E239C5" w:rsidRPr="007175B5">
          <w:rPr>
            <w:rStyle w:val="a6"/>
            <w:b/>
            <w:noProof/>
            <w:lang w:val="en-US"/>
          </w:rPr>
          <w:t>information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_Toc3545721 \h </w:instrText>
        </w:r>
        <w:r>
          <w:rPr>
            <w:noProof/>
            <w:webHidden/>
          </w:rPr>
        </w:r>
        <w:r>
          <w:rPr>
            <w:noProof/>
            <w:webHidden/>
          </w:rPr>
          <w:fldChar w:fldCharType="separate"/>
        </w:r>
        <w:r w:rsidR="00E239C5">
          <w:rPr>
            <w:noProof/>
            <w:webHidden/>
          </w:rPr>
          <w:t>120</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2" w:history="1">
        <w:r w:rsidR="00E239C5" w:rsidRPr="007175B5">
          <w:rPr>
            <w:rStyle w:val="a6"/>
            <w:b/>
            <w:noProof/>
          </w:rPr>
          <w:t>7.1.1.4 Раздел «DSP information»</w:t>
        </w:r>
        <w:r w:rsidR="00E239C5">
          <w:rPr>
            <w:noProof/>
            <w:webHidden/>
          </w:rPr>
          <w:tab/>
        </w:r>
        <w:r>
          <w:rPr>
            <w:noProof/>
            <w:webHidden/>
          </w:rPr>
          <w:fldChar w:fldCharType="begin"/>
        </w:r>
        <w:r w:rsidR="00E239C5">
          <w:rPr>
            <w:noProof/>
            <w:webHidden/>
          </w:rPr>
          <w:instrText xml:space="preserve"> PAGEREF _Toc3545722 \h </w:instrText>
        </w:r>
        <w:r>
          <w:rPr>
            <w:noProof/>
            <w:webHidden/>
          </w:rPr>
        </w:r>
        <w:r>
          <w:rPr>
            <w:noProof/>
            <w:webHidden/>
          </w:rPr>
          <w:fldChar w:fldCharType="separate"/>
        </w:r>
        <w:r w:rsidR="00E239C5">
          <w:rPr>
            <w:noProof/>
            <w:webHidden/>
          </w:rPr>
          <w:t>120</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23" w:history="1">
        <w:r w:rsidR="00E239C5" w:rsidRPr="007175B5">
          <w:rPr>
            <w:rStyle w:val="a6"/>
            <w:noProof/>
          </w:rPr>
          <w:t>7.1.2 Страница «</w:t>
        </w:r>
        <w:r w:rsidR="00E239C5" w:rsidRPr="007175B5">
          <w:rPr>
            <w:rStyle w:val="a6"/>
            <w:noProof/>
            <w:lang w:val="en-US"/>
          </w:rPr>
          <w:t>System</w:t>
        </w:r>
        <w:r w:rsidR="00E239C5" w:rsidRPr="007175B5">
          <w:rPr>
            <w:rStyle w:val="a6"/>
            <w:noProof/>
          </w:rPr>
          <w:t>»</w:t>
        </w:r>
        <w:r w:rsidR="00E239C5">
          <w:rPr>
            <w:noProof/>
            <w:webHidden/>
          </w:rPr>
          <w:tab/>
        </w:r>
        <w:r>
          <w:rPr>
            <w:noProof/>
            <w:webHidden/>
          </w:rPr>
          <w:fldChar w:fldCharType="begin"/>
        </w:r>
        <w:r w:rsidR="00E239C5">
          <w:rPr>
            <w:noProof/>
            <w:webHidden/>
          </w:rPr>
          <w:instrText xml:space="preserve"> PAGEREF _Toc3545723 \h </w:instrText>
        </w:r>
        <w:r>
          <w:rPr>
            <w:noProof/>
            <w:webHidden/>
          </w:rPr>
        </w:r>
        <w:r>
          <w:rPr>
            <w:noProof/>
            <w:webHidden/>
          </w:rPr>
          <w:fldChar w:fldCharType="separate"/>
        </w:r>
        <w:r w:rsidR="00E239C5">
          <w:rPr>
            <w:noProof/>
            <w:webHidden/>
          </w:rPr>
          <w:t>121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4" w:history="1">
        <w:r w:rsidR="00E239C5" w:rsidRPr="007175B5">
          <w:rPr>
            <w:rStyle w:val="a6"/>
            <w:b/>
            <w:noProof/>
            <w:lang w:val="en-US"/>
          </w:rPr>
          <w:t xml:space="preserve">7.1.2.1 </w:t>
        </w:r>
        <w:r w:rsidR="00E239C5" w:rsidRPr="007175B5">
          <w:rPr>
            <w:rStyle w:val="a6"/>
            <w:b/>
            <w:noProof/>
          </w:rPr>
          <w:t>Раздел</w:t>
        </w:r>
        <w:r w:rsidR="00E239C5" w:rsidRPr="007175B5">
          <w:rPr>
            <w:rStyle w:val="a6"/>
            <w:b/>
            <w:noProof/>
            <w:lang w:val="en-US"/>
          </w:rPr>
          <w:t xml:space="preserve"> «Driver configuration»</w:t>
        </w:r>
        <w:r w:rsidR="00E239C5">
          <w:rPr>
            <w:noProof/>
            <w:webHidden/>
          </w:rPr>
          <w:tab/>
        </w:r>
        <w:r>
          <w:rPr>
            <w:noProof/>
            <w:webHidden/>
          </w:rPr>
          <w:fldChar w:fldCharType="begin"/>
        </w:r>
        <w:r w:rsidR="00E239C5">
          <w:rPr>
            <w:noProof/>
            <w:webHidden/>
          </w:rPr>
          <w:instrText xml:space="preserve"> PAGEREF _Toc3545724 \h </w:instrText>
        </w:r>
        <w:r>
          <w:rPr>
            <w:noProof/>
            <w:webHidden/>
          </w:rPr>
        </w:r>
        <w:r>
          <w:rPr>
            <w:noProof/>
            <w:webHidden/>
          </w:rPr>
          <w:fldChar w:fldCharType="separate"/>
        </w:r>
        <w:r w:rsidR="00E239C5">
          <w:rPr>
            <w:noProof/>
            <w:webHidden/>
          </w:rPr>
          <w:t>121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5" w:history="1">
        <w:r w:rsidR="00E239C5" w:rsidRPr="007175B5">
          <w:rPr>
            <w:rStyle w:val="a6"/>
            <w:b/>
            <w:noProof/>
          </w:rPr>
          <w:t>7.1.2.2 Раздел «DSP setup»</w:t>
        </w:r>
        <w:r w:rsidR="00E239C5">
          <w:rPr>
            <w:noProof/>
            <w:webHidden/>
          </w:rPr>
          <w:tab/>
        </w:r>
        <w:r>
          <w:rPr>
            <w:noProof/>
            <w:webHidden/>
          </w:rPr>
          <w:fldChar w:fldCharType="begin"/>
        </w:r>
        <w:r w:rsidR="00E239C5">
          <w:rPr>
            <w:noProof/>
            <w:webHidden/>
          </w:rPr>
          <w:instrText xml:space="preserve"> PAGEREF _Toc3545725 \h </w:instrText>
        </w:r>
        <w:r>
          <w:rPr>
            <w:noProof/>
            <w:webHidden/>
          </w:rPr>
        </w:r>
        <w:r>
          <w:rPr>
            <w:noProof/>
            <w:webHidden/>
          </w:rPr>
          <w:fldChar w:fldCharType="separate"/>
        </w:r>
        <w:r w:rsidR="00E239C5">
          <w:rPr>
            <w:noProof/>
            <w:webHidden/>
          </w:rPr>
          <w:t>122</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6" w:history="1">
        <w:r w:rsidR="00E239C5" w:rsidRPr="007175B5">
          <w:rPr>
            <w:rStyle w:val="a6"/>
            <w:b/>
            <w:noProof/>
          </w:rPr>
          <w:t>7.1.2.3 Раздел «Network configuration»</w:t>
        </w:r>
        <w:r w:rsidR="00E239C5">
          <w:rPr>
            <w:noProof/>
            <w:webHidden/>
          </w:rPr>
          <w:tab/>
        </w:r>
        <w:r>
          <w:rPr>
            <w:noProof/>
            <w:webHidden/>
          </w:rPr>
          <w:fldChar w:fldCharType="begin"/>
        </w:r>
        <w:r w:rsidR="00E239C5">
          <w:rPr>
            <w:noProof/>
            <w:webHidden/>
          </w:rPr>
          <w:instrText xml:space="preserve"> PAGEREF _Toc3545726 \h </w:instrText>
        </w:r>
        <w:r>
          <w:rPr>
            <w:noProof/>
            <w:webHidden/>
          </w:rPr>
        </w:r>
        <w:r>
          <w:rPr>
            <w:noProof/>
            <w:webHidden/>
          </w:rPr>
          <w:fldChar w:fldCharType="separate"/>
        </w:r>
        <w:r w:rsidR="00E239C5">
          <w:rPr>
            <w:noProof/>
            <w:webHidden/>
          </w:rPr>
          <w:t>123</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7" w:history="1">
        <w:r w:rsidR="00E239C5" w:rsidRPr="007175B5">
          <w:rPr>
            <w:rStyle w:val="a6"/>
            <w:b/>
            <w:noProof/>
          </w:rPr>
          <w:t>7.1.2.4 Раздел «</w:t>
        </w:r>
        <w:r w:rsidR="00E239C5" w:rsidRPr="007175B5">
          <w:rPr>
            <w:rStyle w:val="a6"/>
            <w:b/>
            <w:noProof/>
            <w:lang w:val="en-US"/>
          </w:rPr>
          <w:t>Services</w:t>
        </w:r>
        <w:r w:rsidR="00E239C5" w:rsidRPr="007175B5">
          <w:rPr>
            <w:rStyle w:val="a6"/>
            <w:b/>
            <w:noProof/>
          </w:rPr>
          <w:t xml:space="preserve"> </w:t>
        </w:r>
        <w:r w:rsidR="00E239C5" w:rsidRPr="007175B5">
          <w:rPr>
            <w:rStyle w:val="a6"/>
            <w:b/>
            <w:noProof/>
            <w:lang w:val="en-US"/>
          </w:rPr>
          <w:t>startup</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_Toc3545727 \h </w:instrText>
        </w:r>
        <w:r>
          <w:rPr>
            <w:noProof/>
            <w:webHidden/>
          </w:rPr>
        </w:r>
        <w:r>
          <w:rPr>
            <w:noProof/>
            <w:webHidden/>
          </w:rPr>
          <w:fldChar w:fldCharType="separate"/>
        </w:r>
        <w:r w:rsidR="00E239C5">
          <w:rPr>
            <w:noProof/>
            <w:webHidden/>
          </w:rPr>
          <w:t>125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28" w:history="1">
        <w:r w:rsidR="00E239C5" w:rsidRPr="007175B5">
          <w:rPr>
            <w:rStyle w:val="a6"/>
            <w:noProof/>
          </w:rPr>
          <w:t>7.1.3 Страница «Configuration»</w:t>
        </w:r>
        <w:r w:rsidR="00E239C5">
          <w:rPr>
            <w:noProof/>
            <w:webHidden/>
          </w:rPr>
          <w:tab/>
        </w:r>
        <w:r>
          <w:rPr>
            <w:noProof/>
            <w:webHidden/>
          </w:rPr>
          <w:fldChar w:fldCharType="begin"/>
        </w:r>
        <w:r w:rsidR="00E239C5">
          <w:rPr>
            <w:noProof/>
            <w:webHidden/>
          </w:rPr>
          <w:instrText xml:space="preserve"> PAGEREF _Toc3545728 \h </w:instrText>
        </w:r>
        <w:r>
          <w:rPr>
            <w:noProof/>
            <w:webHidden/>
          </w:rPr>
        </w:r>
        <w:r>
          <w:rPr>
            <w:noProof/>
            <w:webHidden/>
          </w:rPr>
          <w:fldChar w:fldCharType="separate"/>
        </w:r>
        <w:r w:rsidR="00E239C5">
          <w:rPr>
            <w:noProof/>
            <w:webHidden/>
          </w:rPr>
          <w:t>126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29" w:history="1">
        <w:r w:rsidR="00E239C5" w:rsidRPr="007175B5">
          <w:rPr>
            <w:rStyle w:val="a6"/>
            <w:b/>
            <w:noProof/>
          </w:rPr>
          <w:t>7.1.3.1 Раздел «Main settings»</w:t>
        </w:r>
        <w:r w:rsidR="00E239C5">
          <w:rPr>
            <w:noProof/>
            <w:webHidden/>
          </w:rPr>
          <w:tab/>
        </w:r>
        <w:r>
          <w:rPr>
            <w:noProof/>
            <w:webHidden/>
          </w:rPr>
          <w:fldChar w:fldCharType="begin"/>
        </w:r>
        <w:r w:rsidR="00E239C5">
          <w:rPr>
            <w:noProof/>
            <w:webHidden/>
          </w:rPr>
          <w:instrText xml:space="preserve"> PAGEREF _Toc3545729 \h </w:instrText>
        </w:r>
        <w:r>
          <w:rPr>
            <w:noProof/>
            <w:webHidden/>
          </w:rPr>
        </w:r>
        <w:r>
          <w:rPr>
            <w:noProof/>
            <w:webHidden/>
          </w:rPr>
          <w:fldChar w:fldCharType="separate"/>
        </w:r>
        <w:r w:rsidR="00E239C5">
          <w:rPr>
            <w:noProof/>
            <w:webHidden/>
          </w:rPr>
          <w:t>126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0" w:history="1">
        <w:r w:rsidR="00E239C5" w:rsidRPr="007175B5">
          <w:rPr>
            <w:rStyle w:val="a6"/>
            <w:b/>
            <w:noProof/>
          </w:rPr>
          <w:t>7.1.3.2 Раздел «Boards configuration»</w:t>
        </w:r>
        <w:r w:rsidR="00E239C5">
          <w:rPr>
            <w:noProof/>
            <w:webHidden/>
          </w:rPr>
          <w:tab/>
        </w:r>
        <w:r>
          <w:rPr>
            <w:noProof/>
            <w:webHidden/>
          </w:rPr>
          <w:fldChar w:fldCharType="begin"/>
        </w:r>
        <w:r w:rsidR="00E239C5">
          <w:rPr>
            <w:noProof/>
            <w:webHidden/>
          </w:rPr>
          <w:instrText xml:space="preserve"> PAGEREF _Toc3545730 \h </w:instrText>
        </w:r>
        <w:r>
          <w:rPr>
            <w:noProof/>
            <w:webHidden/>
          </w:rPr>
        </w:r>
        <w:r>
          <w:rPr>
            <w:noProof/>
            <w:webHidden/>
          </w:rPr>
          <w:fldChar w:fldCharType="separate"/>
        </w:r>
        <w:r w:rsidR="00E239C5">
          <w:rPr>
            <w:noProof/>
            <w:webHidden/>
          </w:rPr>
          <w:t>126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1" w:history="1">
        <w:r w:rsidR="00E239C5" w:rsidRPr="007175B5">
          <w:rPr>
            <w:rStyle w:val="a6"/>
            <w:b/>
            <w:noProof/>
          </w:rPr>
          <w:t>7.1.3.3 Раздел «SIP/PJ»</w:t>
        </w:r>
        <w:r w:rsidR="00E239C5">
          <w:rPr>
            <w:noProof/>
            <w:webHidden/>
          </w:rPr>
          <w:tab/>
        </w:r>
        <w:r>
          <w:rPr>
            <w:noProof/>
            <w:webHidden/>
          </w:rPr>
          <w:fldChar w:fldCharType="begin"/>
        </w:r>
        <w:r w:rsidR="00E239C5">
          <w:rPr>
            <w:noProof/>
            <w:webHidden/>
          </w:rPr>
          <w:instrText xml:space="preserve"> PAGEREF _Toc3545731 \h </w:instrText>
        </w:r>
        <w:r>
          <w:rPr>
            <w:noProof/>
            <w:webHidden/>
          </w:rPr>
        </w:r>
        <w:r>
          <w:rPr>
            <w:noProof/>
            <w:webHidden/>
          </w:rPr>
          <w:fldChar w:fldCharType="separate"/>
        </w:r>
        <w:r w:rsidR="00E239C5">
          <w:rPr>
            <w:noProof/>
            <w:webHidden/>
          </w:rPr>
          <w:t>126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2" w:history="1">
        <w:r w:rsidR="00E239C5" w:rsidRPr="007175B5">
          <w:rPr>
            <w:rStyle w:val="a6"/>
            <w:b/>
            <w:noProof/>
          </w:rPr>
          <w:t>7.1.3.4 Раздел «</w:t>
        </w:r>
        <w:r w:rsidR="00E239C5" w:rsidRPr="007175B5">
          <w:rPr>
            <w:rStyle w:val="a6"/>
            <w:b/>
            <w:noProof/>
            <w:lang w:val="en-US"/>
          </w:rPr>
          <w:t>H</w:t>
        </w:r>
        <w:r w:rsidR="00E239C5" w:rsidRPr="007175B5">
          <w:rPr>
            <w:rStyle w:val="a6"/>
            <w:b/>
            <w:noProof/>
          </w:rPr>
          <w:t xml:space="preserve">323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_Toc3545732 \h </w:instrText>
        </w:r>
        <w:r>
          <w:rPr>
            <w:noProof/>
            <w:webHidden/>
          </w:rPr>
        </w:r>
        <w:r>
          <w:rPr>
            <w:noProof/>
            <w:webHidden/>
          </w:rPr>
          <w:fldChar w:fldCharType="separate"/>
        </w:r>
        <w:r w:rsidR="00E239C5">
          <w:rPr>
            <w:noProof/>
            <w:webHidden/>
          </w:rPr>
          <w:t>128</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3" w:history="1">
        <w:r w:rsidR="00E239C5" w:rsidRPr="007175B5">
          <w:rPr>
            <w:rStyle w:val="a6"/>
            <w:b/>
            <w:noProof/>
            <w:lang w:val="en-US"/>
          </w:rPr>
          <w:t xml:space="preserve">7.1.3.5 </w:t>
        </w:r>
        <w:r w:rsidR="00E239C5" w:rsidRPr="007175B5">
          <w:rPr>
            <w:rStyle w:val="a6"/>
            <w:b/>
            <w:noProof/>
          </w:rPr>
          <w:t>Раздел</w:t>
        </w:r>
        <w:r w:rsidR="00E239C5" w:rsidRPr="007175B5">
          <w:rPr>
            <w:rStyle w:val="a6"/>
            <w:b/>
            <w:noProof/>
            <w:lang w:val="en-US"/>
          </w:rPr>
          <w:t xml:space="preserve"> «E1 Trunks configuration»</w:t>
        </w:r>
        <w:r w:rsidR="00E239C5">
          <w:rPr>
            <w:noProof/>
            <w:webHidden/>
          </w:rPr>
          <w:tab/>
        </w:r>
        <w:r>
          <w:rPr>
            <w:noProof/>
            <w:webHidden/>
          </w:rPr>
          <w:fldChar w:fldCharType="begin"/>
        </w:r>
        <w:r w:rsidR="00E239C5">
          <w:rPr>
            <w:noProof/>
            <w:webHidden/>
          </w:rPr>
          <w:instrText xml:space="preserve"> PAGEREF _Toc3545733 \h </w:instrText>
        </w:r>
        <w:r>
          <w:rPr>
            <w:noProof/>
            <w:webHidden/>
          </w:rPr>
        </w:r>
        <w:r>
          <w:rPr>
            <w:noProof/>
            <w:webHidden/>
          </w:rPr>
          <w:fldChar w:fldCharType="separate"/>
        </w:r>
        <w:r w:rsidR="00E239C5">
          <w:rPr>
            <w:noProof/>
            <w:webHidden/>
          </w:rPr>
          <w:t>128</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4" w:history="1">
        <w:r w:rsidR="00E239C5" w:rsidRPr="007175B5">
          <w:rPr>
            <w:rStyle w:val="a6"/>
            <w:b/>
            <w:noProof/>
          </w:rPr>
          <w:t>7.1.3.6 Раздел «</w:t>
        </w:r>
        <w:r w:rsidR="00E239C5" w:rsidRPr="007175B5">
          <w:rPr>
            <w:rStyle w:val="a6"/>
            <w:b/>
            <w:noProof/>
            <w:lang w:val="en-US"/>
          </w:rPr>
          <w:t>SS</w:t>
        </w:r>
        <w:r w:rsidR="00E239C5" w:rsidRPr="007175B5">
          <w:rPr>
            <w:rStyle w:val="a6"/>
            <w:b/>
            <w:noProof/>
          </w:rPr>
          <w:t xml:space="preserve">7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_Toc3545734 \h </w:instrText>
        </w:r>
        <w:r>
          <w:rPr>
            <w:noProof/>
            <w:webHidden/>
          </w:rPr>
        </w:r>
        <w:r>
          <w:rPr>
            <w:noProof/>
            <w:webHidden/>
          </w:rPr>
          <w:fldChar w:fldCharType="separate"/>
        </w:r>
        <w:r w:rsidR="00E239C5">
          <w:rPr>
            <w:noProof/>
            <w:webHidden/>
          </w:rPr>
          <w:t>130</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5" w:history="1">
        <w:r w:rsidR="00E239C5" w:rsidRPr="007175B5">
          <w:rPr>
            <w:rStyle w:val="a6"/>
            <w:b/>
            <w:noProof/>
          </w:rPr>
          <w:t xml:space="preserve">7.1.3.7 Раздел «АК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_Toc3545735 \h </w:instrText>
        </w:r>
        <w:r>
          <w:rPr>
            <w:noProof/>
            <w:webHidden/>
          </w:rPr>
        </w:r>
        <w:r>
          <w:rPr>
            <w:noProof/>
            <w:webHidden/>
          </w:rPr>
          <w:fldChar w:fldCharType="separate"/>
        </w:r>
        <w:r w:rsidR="00E239C5">
          <w:rPr>
            <w:noProof/>
            <w:webHidden/>
          </w:rPr>
          <w:t>131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6" w:history="1">
        <w:r w:rsidR="00E239C5" w:rsidRPr="007175B5">
          <w:rPr>
            <w:rStyle w:val="a6"/>
            <w:b/>
            <w:noProof/>
          </w:rPr>
          <w:t>7.1.3.8 Раздел «</w:t>
        </w:r>
        <w:r w:rsidR="00E239C5" w:rsidRPr="007175B5">
          <w:rPr>
            <w:rStyle w:val="a6"/>
            <w:b/>
            <w:noProof/>
            <w:lang w:val="en-US"/>
          </w:rPr>
          <w:t>Redundancy</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_Toc3545736 \h </w:instrText>
        </w:r>
        <w:r>
          <w:rPr>
            <w:noProof/>
            <w:webHidden/>
          </w:rPr>
        </w:r>
        <w:r>
          <w:rPr>
            <w:noProof/>
            <w:webHidden/>
          </w:rPr>
          <w:fldChar w:fldCharType="separate"/>
        </w:r>
        <w:r w:rsidR="00E239C5">
          <w:rPr>
            <w:noProof/>
            <w:webHidden/>
          </w:rPr>
          <w:t>132</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7" w:history="1">
        <w:r w:rsidR="00E239C5" w:rsidRPr="007175B5">
          <w:rPr>
            <w:rStyle w:val="a6"/>
            <w:b/>
            <w:noProof/>
          </w:rPr>
          <w:t>7.1.3.9 Раздел «</w:t>
        </w:r>
        <w:r w:rsidR="00E239C5" w:rsidRPr="007175B5">
          <w:rPr>
            <w:rStyle w:val="a6"/>
            <w:b/>
            <w:noProof/>
            <w:lang w:val="en-US"/>
          </w:rPr>
          <w:t>Emergency</w:t>
        </w:r>
        <w:r w:rsidR="00E239C5" w:rsidRPr="007175B5">
          <w:rPr>
            <w:rStyle w:val="a6"/>
            <w:b/>
            <w:noProof/>
          </w:rPr>
          <w:t xml:space="preserve"> </w:t>
        </w:r>
        <w:r w:rsidR="00E239C5" w:rsidRPr="007175B5">
          <w:rPr>
            <w:rStyle w:val="a6"/>
            <w:b/>
            <w:noProof/>
            <w:lang w:val="en-US"/>
          </w:rPr>
          <w:t>Phone</w:t>
        </w:r>
        <w:r w:rsidR="00E239C5" w:rsidRPr="007175B5">
          <w:rPr>
            <w:rStyle w:val="a6"/>
            <w:b/>
            <w:noProof/>
          </w:rPr>
          <w:t xml:space="preserve">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_Toc3545737 \h </w:instrText>
        </w:r>
        <w:r>
          <w:rPr>
            <w:noProof/>
            <w:webHidden/>
          </w:rPr>
        </w:r>
        <w:r>
          <w:rPr>
            <w:noProof/>
            <w:webHidden/>
          </w:rPr>
          <w:fldChar w:fldCharType="separate"/>
        </w:r>
        <w:r w:rsidR="00E239C5">
          <w:rPr>
            <w:noProof/>
            <w:webHidden/>
          </w:rPr>
          <w:t>134</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38" w:history="1">
        <w:r w:rsidR="00E239C5" w:rsidRPr="007175B5">
          <w:rPr>
            <w:rStyle w:val="a6"/>
            <w:b/>
            <w:noProof/>
          </w:rPr>
          <w:t>7.1.3.10  Сохранение изменений</w:t>
        </w:r>
        <w:r w:rsidR="00E239C5">
          <w:rPr>
            <w:noProof/>
            <w:webHidden/>
          </w:rPr>
          <w:tab/>
        </w:r>
        <w:r>
          <w:rPr>
            <w:noProof/>
            <w:webHidden/>
          </w:rPr>
          <w:fldChar w:fldCharType="begin"/>
        </w:r>
        <w:r w:rsidR="00E239C5">
          <w:rPr>
            <w:noProof/>
            <w:webHidden/>
          </w:rPr>
          <w:instrText xml:space="preserve"> PAGEREF _Toc3545738 \h </w:instrText>
        </w:r>
        <w:r>
          <w:rPr>
            <w:noProof/>
            <w:webHidden/>
          </w:rPr>
        </w:r>
        <w:r>
          <w:rPr>
            <w:noProof/>
            <w:webHidden/>
          </w:rPr>
          <w:fldChar w:fldCharType="separate"/>
        </w:r>
        <w:r w:rsidR="00E239C5">
          <w:rPr>
            <w:noProof/>
            <w:webHidden/>
          </w:rPr>
          <w:t>135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39" w:history="1">
        <w:r w:rsidR="00E239C5" w:rsidRPr="007175B5">
          <w:rPr>
            <w:rStyle w:val="a6"/>
            <w:noProof/>
          </w:rPr>
          <w:t>7.1.4 Страница «Modems»</w:t>
        </w:r>
        <w:r w:rsidR="00E239C5">
          <w:rPr>
            <w:noProof/>
            <w:webHidden/>
          </w:rPr>
          <w:tab/>
        </w:r>
        <w:r>
          <w:rPr>
            <w:noProof/>
            <w:webHidden/>
          </w:rPr>
          <w:fldChar w:fldCharType="begin"/>
        </w:r>
        <w:r w:rsidR="00E239C5">
          <w:rPr>
            <w:noProof/>
            <w:webHidden/>
          </w:rPr>
          <w:instrText xml:space="preserve"> PAGEREF _Toc3545739 \h </w:instrText>
        </w:r>
        <w:r>
          <w:rPr>
            <w:noProof/>
            <w:webHidden/>
          </w:rPr>
        </w:r>
        <w:r>
          <w:rPr>
            <w:noProof/>
            <w:webHidden/>
          </w:rPr>
          <w:fldChar w:fldCharType="separate"/>
        </w:r>
        <w:r w:rsidR="00E239C5">
          <w:rPr>
            <w:noProof/>
            <w:webHidden/>
          </w:rPr>
          <w:t>136</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40" w:history="1">
        <w:r w:rsidR="00E239C5" w:rsidRPr="007175B5">
          <w:rPr>
            <w:rStyle w:val="a6"/>
            <w:noProof/>
          </w:rPr>
          <w:t>7.1.5 Страница «Routing»</w:t>
        </w:r>
        <w:r w:rsidR="00E239C5">
          <w:rPr>
            <w:noProof/>
            <w:webHidden/>
          </w:rPr>
          <w:tab/>
        </w:r>
        <w:r>
          <w:rPr>
            <w:noProof/>
            <w:webHidden/>
          </w:rPr>
          <w:fldChar w:fldCharType="begin"/>
        </w:r>
        <w:r w:rsidR="00E239C5">
          <w:rPr>
            <w:noProof/>
            <w:webHidden/>
          </w:rPr>
          <w:instrText xml:space="preserve"> PAGEREF _Toc3545740 \h </w:instrText>
        </w:r>
        <w:r>
          <w:rPr>
            <w:noProof/>
            <w:webHidden/>
          </w:rPr>
        </w:r>
        <w:r>
          <w:rPr>
            <w:noProof/>
            <w:webHidden/>
          </w:rPr>
          <w:fldChar w:fldCharType="separate"/>
        </w:r>
        <w:r w:rsidR="00E239C5">
          <w:rPr>
            <w:noProof/>
            <w:webHidden/>
          </w:rPr>
          <w:t>136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1" w:history="1">
        <w:r w:rsidR="00E239C5" w:rsidRPr="007175B5">
          <w:rPr>
            <w:rStyle w:val="a6"/>
            <w:b/>
            <w:noProof/>
          </w:rPr>
          <w:t>7.1.5.1 Раздел «Main settings»</w:t>
        </w:r>
        <w:r w:rsidR="00E239C5">
          <w:rPr>
            <w:noProof/>
            <w:webHidden/>
          </w:rPr>
          <w:tab/>
        </w:r>
        <w:r>
          <w:rPr>
            <w:noProof/>
            <w:webHidden/>
          </w:rPr>
          <w:fldChar w:fldCharType="begin"/>
        </w:r>
        <w:r w:rsidR="00E239C5">
          <w:rPr>
            <w:noProof/>
            <w:webHidden/>
          </w:rPr>
          <w:instrText xml:space="preserve"> PAGEREF _Toc3545741 \h </w:instrText>
        </w:r>
        <w:r>
          <w:rPr>
            <w:noProof/>
            <w:webHidden/>
          </w:rPr>
        </w:r>
        <w:r>
          <w:rPr>
            <w:noProof/>
            <w:webHidden/>
          </w:rPr>
          <w:fldChar w:fldCharType="separate"/>
        </w:r>
        <w:r w:rsidR="00E239C5">
          <w:rPr>
            <w:noProof/>
            <w:webHidden/>
          </w:rPr>
          <w:t>136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2" w:history="1">
        <w:r w:rsidR="00E239C5" w:rsidRPr="007175B5">
          <w:rPr>
            <w:rStyle w:val="a6"/>
            <w:b/>
            <w:noProof/>
          </w:rPr>
          <w:t>7.1.5.2 Раздел «Signalling targets»</w:t>
        </w:r>
        <w:r w:rsidR="00E239C5">
          <w:rPr>
            <w:noProof/>
            <w:webHidden/>
          </w:rPr>
          <w:tab/>
        </w:r>
        <w:r>
          <w:rPr>
            <w:noProof/>
            <w:webHidden/>
          </w:rPr>
          <w:fldChar w:fldCharType="begin"/>
        </w:r>
        <w:r w:rsidR="00E239C5">
          <w:rPr>
            <w:noProof/>
            <w:webHidden/>
          </w:rPr>
          <w:instrText xml:space="preserve"> PAGEREF _Toc3545742 \h </w:instrText>
        </w:r>
        <w:r>
          <w:rPr>
            <w:noProof/>
            <w:webHidden/>
          </w:rPr>
        </w:r>
        <w:r>
          <w:rPr>
            <w:noProof/>
            <w:webHidden/>
          </w:rPr>
          <w:fldChar w:fldCharType="separate"/>
        </w:r>
        <w:r w:rsidR="00E239C5">
          <w:rPr>
            <w:noProof/>
            <w:webHidden/>
          </w:rPr>
          <w:t>137</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3" w:history="1">
        <w:r w:rsidR="00E239C5" w:rsidRPr="007175B5">
          <w:rPr>
            <w:rStyle w:val="a6"/>
            <w:b/>
            <w:noProof/>
          </w:rPr>
          <w:t>7.1.5.3 Раздел «АК targets»</w:t>
        </w:r>
        <w:r w:rsidR="00E239C5">
          <w:rPr>
            <w:noProof/>
            <w:webHidden/>
          </w:rPr>
          <w:tab/>
        </w:r>
        <w:r>
          <w:rPr>
            <w:noProof/>
            <w:webHidden/>
          </w:rPr>
          <w:fldChar w:fldCharType="begin"/>
        </w:r>
        <w:r w:rsidR="00E239C5">
          <w:rPr>
            <w:noProof/>
            <w:webHidden/>
          </w:rPr>
          <w:instrText xml:space="preserve"> PAGEREF _Toc3545743 \h </w:instrText>
        </w:r>
        <w:r>
          <w:rPr>
            <w:noProof/>
            <w:webHidden/>
          </w:rPr>
        </w:r>
        <w:r>
          <w:rPr>
            <w:noProof/>
            <w:webHidden/>
          </w:rPr>
          <w:fldChar w:fldCharType="separate"/>
        </w:r>
        <w:r w:rsidR="00E239C5">
          <w:rPr>
            <w:noProof/>
            <w:webHidden/>
          </w:rPr>
          <w:t>140</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4" w:history="1">
        <w:r w:rsidR="00E239C5" w:rsidRPr="007175B5">
          <w:rPr>
            <w:rStyle w:val="a6"/>
            <w:b/>
            <w:noProof/>
          </w:rPr>
          <w:t>7.1.5.4  Раздел  «Patterns»</w:t>
        </w:r>
        <w:r w:rsidR="00E239C5">
          <w:rPr>
            <w:noProof/>
            <w:webHidden/>
          </w:rPr>
          <w:tab/>
        </w:r>
        <w:r>
          <w:rPr>
            <w:noProof/>
            <w:webHidden/>
          </w:rPr>
          <w:fldChar w:fldCharType="begin"/>
        </w:r>
        <w:r w:rsidR="00E239C5">
          <w:rPr>
            <w:noProof/>
            <w:webHidden/>
          </w:rPr>
          <w:instrText xml:space="preserve"> PAGEREF _Toc3545744 \h </w:instrText>
        </w:r>
        <w:r>
          <w:rPr>
            <w:noProof/>
            <w:webHidden/>
          </w:rPr>
        </w:r>
        <w:r>
          <w:rPr>
            <w:noProof/>
            <w:webHidden/>
          </w:rPr>
          <w:fldChar w:fldCharType="separate"/>
        </w:r>
        <w:r w:rsidR="00E239C5">
          <w:rPr>
            <w:noProof/>
            <w:webHidden/>
          </w:rPr>
          <w:t>141</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5" w:history="1">
        <w:r w:rsidR="00E239C5" w:rsidRPr="007175B5">
          <w:rPr>
            <w:rStyle w:val="a6"/>
            <w:b/>
            <w:noProof/>
          </w:rPr>
          <w:t>7.1.5.5 Раздел «</w:t>
        </w:r>
        <w:r w:rsidR="00E239C5" w:rsidRPr="007175B5">
          <w:rPr>
            <w:rStyle w:val="a6"/>
            <w:b/>
            <w:noProof/>
            <w:lang w:val="en-US"/>
          </w:rPr>
          <w:t>Modem</w:t>
        </w:r>
        <w:r w:rsidR="00E239C5" w:rsidRPr="007175B5">
          <w:rPr>
            <w:rStyle w:val="a6"/>
            <w:b/>
            <w:noProof/>
          </w:rPr>
          <w:t xml:space="preserve"> </w:t>
        </w:r>
        <w:r w:rsidR="00E239C5" w:rsidRPr="007175B5">
          <w:rPr>
            <w:rStyle w:val="a6"/>
            <w:b/>
            <w:noProof/>
            <w:lang w:val="en-US"/>
          </w:rPr>
          <w:t>targets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_Toc3545745 \h </w:instrText>
        </w:r>
        <w:r>
          <w:rPr>
            <w:noProof/>
            <w:webHidden/>
          </w:rPr>
        </w:r>
        <w:r>
          <w:rPr>
            <w:noProof/>
            <w:webHidden/>
          </w:rPr>
          <w:fldChar w:fldCharType="separate"/>
        </w:r>
        <w:r w:rsidR="00E239C5">
          <w:rPr>
            <w:noProof/>
            <w:webHidden/>
          </w:rPr>
          <w:t>143</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6" w:history="1">
        <w:r w:rsidR="00E239C5" w:rsidRPr="007175B5">
          <w:rPr>
            <w:rStyle w:val="a6"/>
            <w:b/>
            <w:noProof/>
          </w:rPr>
          <w:t>7.1.5.6 Раздел «</w:t>
        </w:r>
        <w:r w:rsidR="00E239C5" w:rsidRPr="007175B5">
          <w:rPr>
            <w:rStyle w:val="a6"/>
            <w:b/>
            <w:noProof/>
            <w:lang w:val="en-US"/>
          </w:rPr>
          <w:t>Connections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_Toc3545746 \h </w:instrText>
        </w:r>
        <w:r>
          <w:rPr>
            <w:noProof/>
            <w:webHidden/>
          </w:rPr>
        </w:r>
        <w:r>
          <w:rPr>
            <w:noProof/>
            <w:webHidden/>
          </w:rPr>
          <w:fldChar w:fldCharType="separate"/>
        </w:r>
        <w:r w:rsidR="00E239C5">
          <w:rPr>
            <w:noProof/>
            <w:webHidden/>
          </w:rPr>
          <w:t>144</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7" w:history="1">
        <w:r w:rsidR="00E239C5" w:rsidRPr="007175B5">
          <w:rPr>
            <w:rStyle w:val="a6"/>
            <w:b/>
            <w:noProof/>
          </w:rPr>
          <w:t>7.1.5.7 Раздел «</w:t>
        </w:r>
        <w:r w:rsidR="00E239C5" w:rsidRPr="007175B5">
          <w:rPr>
            <w:rStyle w:val="a6"/>
            <w:b/>
            <w:noProof/>
            <w:lang w:val="en-US"/>
          </w:rPr>
          <w:t>Check</w:t>
        </w:r>
        <w:r w:rsidR="00E239C5" w:rsidRPr="007175B5">
          <w:rPr>
            <w:rStyle w:val="a6"/>
            <w:b/>
            <w:noProof/>
          </w:rPr>
          <w:t xml:space="preserve"> </w:t>
        </w:r>
        <w:r w:rsidR="00E239C5" w:rsidRPr="007175B5">
          <w:rPr>
            <w:rStyle w:val="a6"/>
            <w:b/>
            <w:noProof/>
            <w:lang w:val="en-US"/>
          </w:rPr>
          <w:t>patterns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_Toc3545747 \h </w:instrText>
        </w:r>
        <w:r>
          <w:rPr>
            <w:noProof/>
            <w:webHidden/>
          </w:rPr>
        </w:r>
        <w:r>
          <w:rPr>
            <w:noProof/>
            <w:webHidden/>
          </w:rPr>
          <w:fldChar w:fldCharType="separate"/>
        </w:r>
        <w:r w:rsidR="00E239C5">
          <w:rPr>
            <w:noProof/>
            <w:webHidden/>
          </w:rPr>
          <w:t>144</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48" w:history="1">
        <w:r w:rsidR="00E239C5" w:rsidRPr="007175B5">
          <w:rPr>
            <w:rStyle w:val="a6"/>
            <w:b/>
            <w:noProof/>
          </w:rPr>
          <w:t>7.1.5.8 Кнопка «</w:t>
        </w:r>
        <w:r w:rsidR="00E239C5" w:rsidRPr="007175B5">
          <w:rPr>
            <w:rStyle w:val="a6"/>
            <w:b/>
            <w:noProof/>
            <w:lang w:val="en-US"/>
          </w:rPr>
          <w:t>Save</w:t>
        </w:r>
        <w:r w:rsidR="00E239C5" w:rsidRPr="007175B5">
          <w:rPr>
            <w:rStyle w:val="a6"/>
            <w:b/>
            <w:noProof/>
          </w:rPr>
          <w:t xml:space="preserve"> </w:t>
        </w:r>
        <w:r w:rsidR="00E239C5" w:rsidRPr="007175B5">
          <w:rPr>
            <w:rStyle w:val="a6"/>
            <w:b/>
            <w:noProof/>
            <w:lang w:val="en-US"/>
          </w:rPr>
          <w:t>changes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_Toc3545748 \h </w:instrText>
        </w:r>
        <w:r>
          <w:rPr>
            <w:noProof/>
            <w:webHidden/>
          </w:rPr>
        </w:r>
        <w:r>
          <w:rPr>
            <w:noProof/>
            <w:webHidden/>
          </w:rPr>
          <w:fldChar w:fldCharType="separate"/>
        </w:r>
        <w:r w:rsidR="00E239C5">
          <w:rPr>
            <w:noProof/>
            <w:webHidden/>
          </w:rPr>
          <w:t>145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49" w:history="1">
        <w:r w:rsidR="00E239C5" w:rsidRPr="007175B5">
          <w:rPr>
            <w:rStyle w:val="a6"/>
            <w:noProof/>
          </w:rPr>
          <w:t>7.1.6 Страница «Statistics»</w:t>
        </w:r>
        <w:r w:rsidR="00E239C5">
          <w:rPr>
            <w:noProof/>
            <w:webHidden/>
          </w:rPr>
          <w:tab/>
        </w:r>
        <w:r>
          <w:rPr>
            <w:noProof/>
            <w:webHidden/>
          </w:rPr>
          <w:fldChar w:fldCharType="begin"/>
        </w:r>
        <w:r w:rsidR="00E239C5">
          <w:rPr>
            <w:noProof/>
            <w:webHidden/>
          </w:rPr>
          <w:instrText xml:space="preserve"> PAGEREF _Toc3545749 \h </w:instrText>
        </w:r>
        <w:r>
          <w:rPr>
            <w:noProof/>
            <w:webHidden/>
          </w:rPr>
        </w:r>
        <w:r>
          <w:rPr>
            <w:noProof/>
            <w:webHidden/>
          </w:rPr>
          <w:fldChar w:fldCharType="separate"/>
        </w:r>
        <w:r w:rsidR="00E239C5">
          <w:rPr>
            <w:noProof/>
            <w:webHidden/>
          </w:rPr>
          <w:t>146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50" w:history="1">
        <w:r w:rsidR="00E239C5" w:rsidRPr="007175B5">
          <w:rPr>
            <w:rStyle w:val="a6"/>
            <w:b/>
            <w:noProof/>
            <w:lang w:val="en-US"/>
          </w:rPr>
          <w:t xml:space="preserve">7.1.6.1 </w:t>
        </w:r>
        <w:r w:rsidR="00E239C5" w:rsidRPr="007175B5">
          <w:rPr>
            <w:rStyle w:val="a6"/>
            <w:b/>
            <w:noProof/>
          </w:rPr>
          <w:t>Раздел</w:t>
        </w:r>
        <w:r w:rsidR="00E239C5" w:rsidRPr="007175B5">
          <w:rPr>
            <w:rStyle w:val="a6"/>
            <w:b/>
            <w:noProof/>
            <w:lang w:val="en-US"/>
          </w:rPr>
          <w:t xml:space="preserve"> «Controller»</w:t>
        </w:r>
        <w:r w:rsidR="00E239C5">
          <w:rPr>
            <w:noProof/>
            <w:webHidden/>
          </w:rPr>
          <w:tab/>
        </w:r>
        <w:r>
          <w:rPr>
            <w:noProof/>
            <w:webHidden/>
          </w:rPr>
          <w:fldChar w:fldCharType="begin"/>
        </w:r>
        <w:r w:rsidR="00E239C5">
          <w:rPr>
            <w:noProof/>
            <w:webHidden/>
          </w:rPr>
          <w:instrText xml:space="preserve"> PAGEREF _Toc3545750 \h </w:instrText>
        </w:r>
        <w:r>
          <w:rPr>
            <w:noProof/>
            <w:webHidden/>
          </w:rPr>
        </w:r>
        <w:r>
          <w:rPr>
            <w:noProof/>
            <w:webHidden/>
          </w:rPr>
          <w:fldChar w:fldCharType="separate"/>
        </w:r>
        <w:r w:rsidR="00E239C5">
          <w:rPr>
            <w:noProof/>
            <w:webHidden/>
          </w:rPr>
          <w:t>146</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1" w:history="1">
        <w:r w:rsidR="00E239C5" w:rsidRPr="007175B5">
          <w:rPr>
            <w:rStyle w:val="a6"/>
            <w:noProof/>
          </w:rPr>
          <w:t>7.1.7 Страница «Syslog»</w:t>
        </w:r>
        <w:r w:rsidR="00E239C5">
          <w:rPr>
            <w:noProof/>
            <w:webHidden/>
          </w:rPr>
          <w:tab/>
        </w:r>
        <w:r>
          <w:rPr>
            <w:noProof/>
            <w:webHidden/>
          </w:rPr>
          <w:fldChar w:fldCharType="begin"/>
        </w:r>
        <w:r w:rsidR="00E239C5">
          <w:rPr>
            <w:noProof/>
            <w:webHidden/>
          </w:rPr>
          <w:instrText xml:space="preserve"> PAGEREF _Toc3545751 \h </w:instrText>
        </w:r>
        <w:r>
          <w:rPr>
            <w:noProof/>
            <w:webHidden/>
          </w:rPr>
        </w:r>
        <w:r>
          <w:rPr>
            <w:noProof/>
            <w:webHidden/>
          </w:rPr>
          <w:fldChar w:fldCharType="separate"/>
        </w:r>
        <w:r w:rsidR="00E239C5">
          <w:rPr>
            <w:noProof/>
            <w:webHidden/>
          </w:rPr>
          <w:t>149</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2" w:history="1">
        <w:r w:rsidR="00E239C5" w:rsidRPr="007175B5">
          <w:rPr>
            <w:rStyle w:val="a6"/>
            <w:noProof/>
          </w:rPr>
          <w:t>7.1.8 Страница «Logout»</w:t>
        </w:r>
        <w:r w:rsidR="00E239C5">
          <w:rPr>
            <w:noProof/>
            <w:webHidden/>
          </w:rPr>
          <w:tab/>
        </w:r>
        <w:r>
          <w:rPr>
            <w:noProof/>
            <w:webHidden/>
          </w:rPr>
          <w:fldChar w:fldCharType="begin"/>
        </w:r>
        <w:r w:rsidR="00E239C5">
          <w:rPr>
            <w:noProof/>
            <w:webHidden/>
          </w:rPr>
          <w:instrText xml:space="preserve"> PAGEREF _Toc3545752 \h </w:instrText>
        </w:r>
        <w:r>
          <w:rPr>
            <w:noProof/>
            <w:webHidden/>
          </w:rPr>
        </w:r>
        <w:r>
          <w:rPr>
            <w:noProof/>
            <w:webHidden/>
          </w:rPr>
          <w:fldChar w:fldCharType="separate"/>
        </w:r>
        <w:r w:rsidR="00E239C5">
          <w:rPr>
            <w:noProof/>
            <w:webHidden/>
          </w:rPr>
          <w:t>149</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53" w:history="1">
        <w:r w:rsidR="00E239C5" w:rsidRPr="007175B5">
          <w:rPr>
            <w:rStyle w:val="a6"/>
            <w:noProof/>
          </w:rPr>
          <w:t>7.2 Регистрация канала в системе</w:t>
        </w:r>
        <w:r w:rsidR="00E239C5">
          <w:rPr>
            <w:noProof/>
            <w:webHidden/>
          </w:rPr>
          <w:tab/>
        </w:r>
        <w:r>
          <w:rPr>
            <w:noProof/>
            <w:webHidden/>
          </w:rPr>
          <w:fldChar w:fldCharType="begin"/>
        </w:r>
        <w:r w:rsidR="00E239C5">
          <w:rPr>
            <w:noProof/>
            <w:webHidden/>
          </w:rPr>
          <w:instrText xml:space="preserve"> PAGEREF _Toc3545753 \h </w:instrText>
        </w:r>
        <w:r>
          <w:rPr>
            <w:noProof/>
            <w:webHidden/>
          </w:rPr>
        </w:r>
        <w:r>
          <w:rPr>
            <w:noProof/>
            <w:webHidden/>
          </w:rPr>
          <w:fldChar w:fldCharType="separate"/>
        </w:r>
        <w:r w:rsidR="00E239C5">
          <w:rPr>
            <w:noProof/>
            <w:webHidden/>
          </w:rPr>
          <w:t>150</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54" w:history="1">
        <w:r w:rsidR="00E239C5" w:rsidRPr="007175B5">
          <w:rPr>
            <w:rStyle w:val="a6"/>
            <w:rFonts w:ascii="Times New Roman" w:hAnsi="Times New Roman" w:cs="Times New Roman"/>
            <w:noProof/>
          </w:rPr>
          <w:t>8 Блок аварийной связи (БАС)</w:t>
        </w:r>
        <w:r w:rsidR="00E239C5">
          <w:rPr>
            <w:noProof/>
            <w:webHidden/>
          </w:rPr>
          <w:tab/>
        </w:r>
        <w:r>
          <w:rPr>
            <w:noProof/>
            <w:webHidden/>
          </w:rPr>
          <w:fldChar w:fldCharType="begin"/>
        </w:r>
        <w:r w:rsidR="00E239C5">
          <w:rPr>
            <w:noProof/>
            <w:webHidden/>
          </w:rPr>
          <w:instrText xml:space="preserve"> PAGEREF _Toc3545754 \h </w:instrText>
        </w:r>
        <w:r>
          <w:rPr>
            <w:noProof/>
            <w:webHidden/>
          </w:rPr>
        </w:r>
        <w:r>
          <w:rPr>
            <w:noProof/>
            <w:webHidden/>
          </w:rPr>
          <w:fldChar w:fldCharType="separate"/>
        </w:r>
        <w:r w:rsidR="00E239C5">
          <w:rPr>
            <w:noProof/>
            <w:webHidden/>
          </w:rPr>
          <w:t>153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55" w:history="1">
        <w:r w:rsidR="00E239C5" w:rsidRPr="007175B5">
          <w:rPr>
            <w:rStyle w:val="a6"/>
            <w:noProof/>
          </w:rPr>
          <w:t>8.1 Основные параметры</w:t>
        </w:r>
        <w:r w:rsidR="00E239C5">
          <w:rPr>
            <w:noProof/>
            <w:webHidden/>
          </w:rPr>
          <w:tab/>
        </w:r>
        <w:r>
          <w:rPr>
            <w:noProof/>
            <w:webHidden/>
          </w:rPr>
          <w:fldChar w:fldCharType="begin"/>
        </w:r>
        <w:r w:rsidR="00E239C5">
          <w:rPr>
            <w:noProof/>
            <w:webHidden/>
          </w:rPr>
          <w:instrText xml:space="preserve"> PAGEREF _Toc3545755 \h </w:instrText>
        </w:r>
        <w:r>
          <w:rPr>
            <w:noProof/>
            <w:webHidden/>
          </w:rPr>
        </w:r>
        <w:r>
          <w:rPr>
            <w:noProof/>
            <w:webHidden/>
          </w:rPr>
          <w:fldChar w:fldCharType="separate"/>
        </w:r>
        <w:r w:rsidR="00E239C5">
          <w:rPr>
            <w:noProof/>
            <w:webHidden/>
          </w:rPr>
          <w:t>155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6" w:history="1">
        <w:r w:rsidR="00E239C5" w:rsidRPr="007175B5">
          <w:rPr>
            <w:rStyle w:val="a6"/>
            <w:noProof/>
          </w:rPr>
          <w:t>8.1.1 Состояние</w:t>
        </w:r>
        <w:r w:rsidR="00E239C5">
          <w:rPr>
            <w:noProof/>
            <w:webHidden/>
          </w:rPr>
          <w:tab/>
        </w:r>
        <w:r>
          <w:rPr>
            <w:noProof/>
            <w:webHidden/>
          </w:rPr>
          <w:fldChar w:fldCharType="begin"/>
        </w:r>
        <w:r w:rsidR="00E239C5">
          <w:rPr>
            <w:noProof/>
            <w:webHidden/>
          </w:rPr>
          <w:instrText xml:space="preserve"> PAGEREF _Toc3545756 \h </w:instrText>
        </w:r>
        <w:r>
          <w:rPr>
            <w:noProof/>
            <w:webHidden/>
          </w:rPr>
        </w:r>
        <w:r>
          <w:rPr>
            <w:noProof/>
            <w:webHidden/>
          </w:rPr>
          <w:fldChar w:fldCharType="separate"/>
        </w:r>
        <w:r w:rsidR="00E239C5">
          <w:rPr>
            <w:noProof/>
            <w:webHidden/>
          </w:rPr>
          <w:t>155</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7" w:history="1">
        <w:r w:rsidR="00E239C5" w:rsidRPr="007175B5">
          <w:rPr>
            <w:rStyle w:val="a6"/>
            <w:noProof/>
          </w:rPr>
          <w:t>8.1.2 Основные параметры</w:t>
        </w:r>
        <w:r w:rsidR="00E239C5">
          <w:rPr>
            <w:noProof/>
            <w:webHidden/>
          </w:rPr>
          <w:tab/>
        </w:r>
        <w:r>
          <w:rPr>
            <w:noProof/>
            <w:webHidden/>
          </w:rPr>
          <w:fldChar w:fldCharType="begin"/>
        </w:r>
        <w:r w:rsidR="00E239C5">
          <w:rPr>
            <w:noProof/>
            <w:webHidden/>
          </w:rPr>
          <w:instrText xml:space="preserve"> PAGEREF _Toc3545757 \h </w:instrText>
        </w:r>
        <w:r>
          <w:rPr>
            <w:noProof/>
            <w:webHidden/>
          </w:rPr>
        </w:r>
        <w:r>
          <w:rPr>
            <w:noProof/>
            <w:webHidden/>
          </w:rPr>
          <w:fldChar w:fldCharType="separate"/>
        </w:r>
        <w:r w:rsidR="00E239C5">
          <w:rPr>
            <w:noProof/>
            <w:webHidden/>
          </w:rPr>
          <w:t>156</w:t>
        </w:r>
        <w:r>
          <w:rPr>
            <w:noProof/>
            <w:webHidden/>
          </w:rPr>
          <w:fldChar w:fldCharType="end"/>
        </w:r>
      </w:hyperlink>
    </w:p>
    <w:p w:rsidR="00E239C5" w:rsidRDefault="005723F5">
      <w:pPr>
        <w:pStyle w:val="43"/>
        <w:tabs>
          <w:tab w:val="right" w:leader="dot" w:pos="9911"/>
        </w:tabs>
        <w:rPr>
          <w:rFonts w:asciiTheme="minorHAnsi" w:eastAsiaTheme="minorEastAsia" w:hAnsiTheme="minorHAnsi" w:cstheme="minorBidi"/>
          <w:noProof/>
          <w:sz w:val="22"/>
          <w:szCs w:val="22"/>
          <w:lang w:eastAsia="ru-RU"/>
        </w:rPr>
      </w:pPr>
      <w:hyperlink w:anchor="_Toc3545758" w:history="1">
        <w:r w:rsidR="00E239C5" w:rsidRPr="007175B5">
          <w:rPr>
            <w:rStyle w:val="a6"/>
            <w:b/>
            <w:noProof/>
          </w:rPr>
          <w:t>8.1.2.1 Параметры сети</w:t>
        </w:r>
        <w:r w:rsidR="00E239C5">
          <w:rPr>
            <w:noProof/>
            <w:webHidden/>
          </w:rPr>
          <w:tab/>
        </w:r>
        <w:r>
          <w:rPr>
            <w:noProof/>
            <w:webHidden/>
          </w:rPr>
          <w:fldChar w:fldCharType="begin"/>
        </w:r>
        <w:r w:rsidR="00E239C5">
          <w:rPr>
            <w:noProof/>
            <w:webHidden/>
          </w:rPr>
          <w:instrText xml:space="preserve"> PAGEREF _Toc3545758 \h </w:instrText>
        </w:r>
        <w:r>
          <w:rPr>
            <w:noProof/>
            <w:webHidden/>
          </w:rPr>
        </w:r>
        <w:r>
          <w:rPr>
            <w:noProof/>
            <w:webHidden/>
          </w:rPr>
          <w:fldChar w:fldCharType="separate"/>
        </w:r>
        <w:r w:rsidR="00E239C5">
          <w:rPr>
            <w:noProof/>
            <w:webHidden/>
          </w:rPr>
          <w:t>156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59" w:history="1">
        <w:r w:rsidR="00E239C5" w:rsidRPr="007175B5">
          <w:rPr>
            <w:rStyle w:val="a6"/>
            <w:noProof/>
          </w:rPr>
          <w:t>8.2 Интерфейсы и каналы</w:t>
        </w:r>
        <w:r w:rsidR="00E239C5">
          <w:rPr>
            <w:noProof/>
            <w:webHidden/>
          </w:rPr>
          <w:tab/>
        </w:r>
        <w:r>
          <w:rPr>
            <w:noProof/>
            <w:webHidden/>
          </w:rPr>
          <w:fldChar w:fldCharType="begin"/>
        </w:r>
        <w:r w:rsidR="00E239C5">
          <w:rPr>
            <w:noProof/>
            <w:webHidden/>
          </w:rPr>
          <w:instrText xml:space="preserve"> PAGEREF _Toc3545759 \h </w:instrText>
        </w:r>
        <w:r>
          <w:rPr>
            <w:noProof/>
            <w:webHidden/>
          </w:rPr>
        </w:r>
        <w:r>
          <w:rPr>
            <w:noProof/>
            <w:webHidden/>
          </w:rPr>
          <w:fldChar w:fldCharType="separate"/>
        </w:r>
        <w:r w:rsidR="00E239C5">
          <w:rPr>
            <w:noProof/>
            <w:webHidden/>
          </w:rPr>
          <w:t>156</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0" w:history="1">
        <w:r w:rsidR="00E239C5" w:rsidRPr="007175B5">
          <w:rPr>
            <w:rStyle w:val="a6"/>
            <w:noProof/>
          </w:rPr>
          <w:t>8.2.1 Линейный интерфейс</w:t>
        </w:r>
        <w:r w:rsidR="00E239C5">
          <w:rPr>
            <w:noProof/>
            <w:webHidden/>
          </w:rPr>
          <w:tab/>
        </w:r>
        <w:r>
          <w:rPr>
            <w:noProof/>
            <w:webHidden/>
          </w:rPr>
          <w:fldChar w:fldCharType="begin"/>
        </w:r>
        <w:r w:rsidR="00E239C5">
          <w:rPr>
            <w:noProof/>
            <w:webHidden/>
          </w:rPr>
          <w:instrText xml:space="preserve"> PAGEREF _Toc3545760 \h </w:instrText>
        </w:r>
        <w:r>
          <w:rPr>
            <w:noProof/>
            <w:webHidden/>
          </w:rPr>
        </w:r>
        <w:r>
          <w:rPr>
            <w:noProof/>
            <w:webHidden/>
          </w:rPr>
          <w:fldChar w:fldCharType="separate"/>
        </w:r>
        <w:r w:rsidR="00E239C5">
          <w:rPr>
            <w:noProof/>
            <w:webHidden/>
          </w:rPr>
          <w:t>157</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1" w:history="1">
        <w:r w:rsidR="00E239C5" w:rsidRPr="007175B5">
          <w:rPr>
            <w:rStyle w:val="a6"/>
            <w:noProof/>
          </w:rPr>
          <w:t>8.2.2 Состояние ЛИ</w:t>
        </w:r>
        <w:r w:rsidR="00E239C5">
          <w:rPr>
            <w:noProof/>
            <w:webHidden/>
          </w:rPr>
          <w:tab/>
        </w:r>
        <w:r>
          <w:rPr>
            <w:noProof/>
            <w:webHidden/>
          </w:rPr>
          <w:fldChar w:fldCharType="begin"/>
        </w:r>
        <w:r w:rsidR="00E239C5">
          <w:rPr>
            <w:noProof/>
            <w:webHidden/>
          </w:rPr>
          <w:instrText xml:space="preserve"> PAGEREF _Toc3545761 \h </w:instrText>
        </w:r>
        <w:r>
          <w:rPr>
            <w:noProof/>
            <w:webHidden/>
          </w:rPr>
        </w:r>
        <w:r>
          <w:rPr>
            <w:noProof/>
            <w:webHidden/>
          </w:rPr>
          <w:fldChar w:fldCharType="separate"/>
        </w:r>
        <w:r w:rsidR="00E239C5">
          <w:rPr>
            <w:noProof/>
            <w:webHidden/>
          </w:rPr>
          <w:t>158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2" w:history="1">
        <w:r w:rsidR="00E239C5" w:rsidRPr="007175B5">
          <w:rPr>
            <w:rStyle w:val="a6"/>
            <w:noProof/>
          </w:rPr>
          <w:t>8.2.3 Канал</w:t>
        </w:r>
        <w:r w:rsidR="00E239C5">
          <w:rPr>
            <w:noProof/>
            <w:webHidden/>
          </w:rPr>
          <w:tab/>
        </w:r>
        <w:r>
          <w:rPr>
            <w:noProof/>
            <w:webHidden/>
          </w:rPr>
          <w:fldChar w:fldCharType="begin"/>
        </w:r>
        <w:r w:rsidR="00E239C5">
          <w:rPr>
            <w:noProof/>
            <w:webHidden/>
          </w:rPr>
          <w:instrText xml:space="preserve"> PAGEREF _Toc3545762 \h </w:instrText>
        </w:r>
        <w:r>
          <w:rPr>
            <w:noProof/>
            <w:webHidden/>
          </w:rPr>
        </w:r>
        <w:r>
          <w:rPr>
            <w:noProof/>
            <w:webHidden/>
          </w:rPr>
          <w:fldChar w:fldCharType="separate"/>
        </w:r>
        <w:r w:rsidR="00E239C5">
          <w:rPr>
            <w:noProof/>
            <w:webHidden/>
          </w:rPr>
          <w:t>160</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63" w:history="1">
        <w:r w:rsidR="00E239C5" w:rsidRPr="007175B5">
          <w:rPr>
            <w:rStyle w:val="a6"/>
            <w:noProof/>
          </w:rPr>
          <w:t>8.3 Линейно-коммутационные интерфейсы</w:t>
        </w:r>
        <w:r w:rsidR="00E239C5">
          <w:rPr>
            <w:noProof/>
            <w:webHidden/>
          </w:rPr>
          <w:tab/>
        </w:r>
        <w:r>
          <w:rPr>
            <w:noProof/>
            <w:webHidden/>
          </w:rPr>
          <w:fldChar w:fldCharType="begin"/>
        </w:r>
        <w:r w:rsidR="00E239C5">
          <w:rPr>
            <w:noProof/>
            <w:webHidden/>
          </w:rPr>
          <w:instrText xml:space="preserve"> PAGEREF _Toc3545763 \h </w:instrText>
        </w:r>
        <w:r>
          <w:rPr>
            <w:noProof/>
            <w:webHidden/>
          </w:rPr>
        </w:r>
        <w:r>
          <w:rPr>
            <w:noProof/>
            <w:webHidden/>
          </w:rPr>
          <w:fldChar w:fldCharType="separate"/>
        </w:r>
        <w:r w:rsidR="00E239C5">
          <w:rPr>
            <w:noProof/>
            <w:webHidden/>
          </w:rPr>
          <w:t>164</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64" w:history="1">
        <w:r w:rsidR="00E239C5" w:rsidRPr="007175B5">
          <w:rPr>
            <w:rStyle w:val="a6"/>
            <w:noProof/>
          </w:rPr>
          <w:t>8.4</w:t>
        </w:r>
        <w:r w:rsidR="00E239C5" w:rsidRPr="007175B5">
          <w:rPr>
            <w:rStyle w:val="a6"/>
            <w:noProof/>
            <w:lang w:val="en-US"/>
          </w:rPr>
          <w:t xml:space="preserve"> </w:t>
        </w:r>
        <w:r w:rsidR="00E239C5" w:rsidRPr="007175B5">
          <w:rPr>
            <w:rStyle w:val="a6"/>
            <w:noProof/>
          </w:rPr>
          <w:t>Кнопочные панели</w:t>
        </w:r>
        <w:r w:rsidR="00E239C5">
          <w:rPr>
            <w:noProof/>
            <w:webHidden/>
          </w:rPr>
          <w:tab/>
        </w:r>
        <w:r>
          <w:rPr>
            <w:noProof/>
            <w:webHidden/>
          </w:rPr>
          <w:fldChar w:fldCharType="begin"/>
        </w:r>
        <w:r w:rsidR="00E239C5">
          <w:rPr>
            <w:noProof/>
            <w:webHidden/>
          </w:rPr>
          <w:instrText xml:space="preserve"> PAGEREF _Toc3545764 \h </w:instrText>
        </w:r>
        <w:r>
          <w:rPr>
            <w:noProof/>
            <w:webHidden/>
          </w:rPr>
        </w:r>
        <w:r>
          <w:rPr>
            <w:noProof/>
            <w:webHidden/>
          </w:rPr>
          <w:fldChar w:fldCharType="separate"/>
        </w:r>
        <w:r w:rsidR="00E239C5">
          <w:rPr>
            <w:noProof/>
            <w:webHidden/>
          </w:rPr>
          <w:t>165</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65" w:history="1">
        <w:r w:rsidR="00E239C5" w:rsidRPr="007175B5">
          <w:rPr>
            <w:rStyle w:val="a6"/>
            <w:noProof/>
          </w:rPr>
          <w:t>8.5 Резервирование</w:t>
        </w:r>
        <w:r w:rsidR="00E239C5">
          <w:rPr>
            <w:noProof/>
            <w:webHidden/>
          </w:rPr>
          <w:tab/>
        </w:r>
        <w:r>
          <w:rPr>
            <w:noProof/>
            <w:webHidden/>
          </w:rPr>
          <w:fldChar w:fldCharType="begin"/>
        </w:r>
        <w:r w:rsidR="00E239C5">
          <w:rPr>
            <w:noProof/>
            <w:webHidden/>
          </w:rPr>
          <w:instrText xml:space="preserve"> PAGEREF _Toc3545765 \h </w:instrText>
        </w:r>
        <w:r>
          <w:rPr>
            <w:noProof/>
            <w:webHidden/>
          </w:rPr>
        </w:r>
        <w:r>
          <w:rPr>
            <w:noProof/>
            <w:webHidden/>
          </w:rPr>
          <w:fldChar w:fldCharType="separate"/>
        </w:r>
        <w:r w:rsidR="00E239C5">
          <w:rPr>
            <w:noProof/>
            <w:webHidden/>
          </w:rPr>
          <w:t>167</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66" w:history="1">
        <w:r w:rsidR="00E239C5" w:rsidRPr="007175B5">
          <w:rPr>
            <w:rStyle w:val="a6"/>
            <w:rFonts w:ascii="Times New Roman" w:hAnsi="Times New Roman" w:cs="Times New Roman"/>
            <w:noProof/>
          </w:rPr>
          <w:t xml:space="preserve">9 Конфигурирование конвертера сигнализации </w:t>
        </w:r>
        <w:r w:rsidR="00E239C5" w:rsidRPr="007175B5">
          <w:rPr>
            <w:rStyle w:val="a6"/>
            <w:rFonts w:ascii="Times New Roman" w:hAnsi="Times New Roman" w:cs="Times New Roman"/>
            <w:noProof/>
            <w:lang w:val="en-US"/>
          </w:rPr>
          <w:t>ISDN</w:t>
        </w:r>
        <w:r w:rsidR="00E239C5" w:rsidRPr="007175B5">
          <w:rPr>
            <w:rStyle w:val="a6"/>
            <w:rFonts w:ascii="Times New Roman" w:hAnsi="Times New Roman" w:cs="Times New Roman"/>
            <w:noProof/>
          </w:rPr>
          <w:t xml:space="preserve"> </w:t>
        </w:r>
        <w:r w:rsidR="00E239C5" w:rsidRPr="007175B5">
          <w:rPr>
            <w:rStyle w:val="a6"/>
            <w:rFonts w:ascii="Times New Roman" w:hAnsi="Times New Roman" w:cs="Times New Roman"/>
            <w:noProof/>
            <w:lang w:val="en-US"/>
          </w:rPr>
          <w:t>PRI</w:t>
        </w:r>
        <w:r w:rsidR="00E239C5" w:rsidRPr="007175B5">
          <w:rPr>
            <w:rStyle w:val="a6"/>
            <w:rFonts w:ascii="Times New Roman" w:hAnsi="Times New Roman" w:cs="Times New Roman"/>
            <w:noProof/>
          </w:rPr>
          <w:t>-</w:t>
        </w:r>
        <w:r w:rsidR="00E239C5" w:rsidRPr="007175B5">
          <w:rPr>
            <w:rStyle w:val="a6"/>
            <w:rFonts w:ascii="Times New Roman" w:hAnsi="Times New Roman" w:cs="Times New Roman"/>
            <w:noProof/>
            <w:lang w:val="en-US"/>
          </w:rPr>
          <w:t>ATS</w:t>
        </w:r>
        <w:r w:rsidR="00E239C5" w:rsidRPr="007175B5">
          <w:rPr>
            <w:rStyle w:val="a6"/>
            <w:rFonts w:ascii="Times New Roman" w:hAnsi="Times New Roman" w:cs="Times New Roman"/>
            <w:noProof/>
          </w:rPr>
          <w:t xml:space="preserve"> R2</w:t>
        </w:r>
        <w:r w:rsidR="00E239C5">
          <w:rPr>
            <w:noProof/>
            <w:webHidden/>
          </w:rPr>
          <w:tab/>
        </w:r>
        <w:r>
          <w:rPr>
            <w:noProof/>
            <w:webHidden/>
          </w:rPr>
          <w:fldChar w:fldCharType="begin"/>
        </w:r>
        <w:r w:rsidR="00E239C5">
          <w:rPr>
            <w:noProof/>
            <w:webHidden/>
          </w:rPr>
          <w:instrText xml:space="preserve"> PAGEREF _Toc3545766 \h </w:instrText>
        </w:r>
        <w:r>
          <w:rPr>
            <w:noProof/>
            <w:webHidden/>
          </w:rPr>
        </w:r>
        <w:r>
          <w:rPr>
            <w:noProof/>
            <w:webHidden/>
          </w:rPr>
          <w:fldChar w:fldCharType="separate"/>
        </w:r>
        <w:r w:rsidR="00E239C5">
          <w:rPr>
            <w:noProof/>
            <w:webHidden/>
          </w:rPr>
          <w:t>169</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67" w:history="1">
        <w:r w:rsidR="00E239C5" w:rsidRPr="007175B5">
          <w:rPr>
            <w:rStyle w:val="a6"/>
            <w:rFonts w:ascii="Times New Roman" w:hAnsi="Times New Roman" w:cs="Times New Roman"/>
            <w:noProof/>
          </w:rPr>
          <w:t>10 Комплекс инструктажа и тренажа (КИТ)</w:t>
        </w:r>
        <w:r w:rsidR="00E239C5">
          <w:rPr>
            <w:noProof/>
            <w:webHidden/>
          </w:rPr>
          <w:tab/>
        </w:r>
        <w:r>
          <w:rPr>
            <w:noProof/>
            <w:webHidden/>
          </w:rPr>
          <w:fldChar w:fldCharType="begin"/>
        </w:r>
        <w:r w:rsidR="00E239C5">
          <w:rPr>
            <w:noProof/>
            <w:webHidden/>
          </w:rPr>
          <w:instrText xml:space="preserve"> PAGEREF _Toc3545767 \h </w:instrText>
        </w:r>
        <w:r>
          <w:rPr>
            <w:noProof/>
            <w:webHidden/>
          </w:rPr>
        </w:r>
        <w:r>
          <w:rPr>
            <w:noProof/>
            <w:webHidden/>
          </w:rPr>
          <w:fldChar w:fldCharType="separate"/>
        </w:r>
        <w:r w:rsidR="00E239C5">
          <w:rPr>
            <w:noProof/>
            <w:webHidden/>
          </w:rPr>
          <w:t>174</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68" w:history="1">
        <w:r w:rsidR="00E239C5" w:rsidRPr="007175B5">
          <w:rPr>
            <w:rStyle w:val="a6"/>
            <w:noProof/>
          </w:rPr>
          <w:t>10.1 Конфигурирование ЦТРС Тренажера</w:t>
        </w:r>
        <w:r w:rsidR="00E239C5">
          <w:rPr>
            <w:noProof/>
            <w:webHidden/>
          </w:rPr>
          <w:tab/>
        </w:r>
        <w:r>
          <w:rPr>
            <w:noProof/>
            <w:webHidden/>
          </w:rPr>
          <w:fldChar w:fldCharType="begin"/>
        </w:r>
        <w:r w:rsidR="00E239C5">
          <w:rPr>
            <w:noProof/>
            <w:webHidden/>
          </w:rPr>
          <w:instrText xml:space="preserve"> PAGEREF _Toc3545768 \h </w:instrText>
        </w:r>
        <w:r>
          <w:rPr>
            <w:noProof/>
            <w:webHidden/>
          </w:rPr>
        </w:r>
        <w:r>
          <w:rPr>
            <w:noProof/>
            <w:webHidden/>
          </w:rPr>
          <w:fldChar w:fldCharType="separate"/>
        </w:r>
        <w:r w:rsidR="00E239C5">
          <w:rPr>
            <w:noProof/>
            <w:webHidden/>
          </w:rPr>
          <w:t>174</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69" w:history="1">
        <w:r w:rsidR="00E239C5" w:rsidRPr="007175B5">
          <w:rPr>
            <w:rStyle w:val="a6"/>
            <w:noProof/>
          </w:rPr>
          <w:t>10.2 Конфигурирование БЛИ-А КИТ</w:t>
        </w:r>
        <w:r w:rsidR="00E239C5">
          <w:rPr>
            <w:noProof/>
            <w:webHidden/>
          </w:rPr>
          <w:tab/>
        </w:r>
        <w:r>
          <w:rPr>
            <w:noProof/>
            <w:webHidden/>
          </w:rPr>
          <w:fldChar w:fldCharType="begin"/>
        </w:r>
        <w:r w:rsidR="00E239C5">
          <w:rPr>
            <w:noProof/>
            <w:webHidden/>
          </w:rPr>
          <w:instrText xml:space="preserve"> PAGEREF _Toc3545769 \h </w:instrText>
        </w:r>
        <w:r>
          <w:rPr>
            <w:noProof/>
            <w:webHidden/>
          </w:rPr>
        </w:r>
        <w:r>
          <w:rPr>
            <w:noProof/>
            <w:webHidden/>
          </w:rPr>
          <w:fldChar w:fldCharType="separate"/>
        </w:r>
        <w:r w:rsidR="00E239C5">
          <w:rPr>
            <w:noProof/>
            <w:webHidden/>
          </w:rPr>
          <w:t>181</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0" w:history="1">
        <w:r w:rsidR="00E239C5" w:rsidRPr="007175B5">
          <w:rPr>
            <w:rStyle w:val="a6"/>
            <w:noProof/>
          </w:rPr>
          <w:t xml:space="preserve">10.2.1 </w:t>
        </w:r>
        <w:r w:rsidR="00E239C5" w:rsidRPr="007175B5">
          <w:rPr>
            <w:rStyle w:val="a6"/>
            <w:noProof/>
            <w:lang w:val="en-US"/>
          </w:rPr>
          <w:t>VOIP</w:t>
        </w:r>
        <w:r w:rsidR="00E239C5" w:rsidRPr="007175B5">
          <w:rPr>
            <w:rStyle w:val="a6"/>
            <w:noProof/>
          </w:rPr>
          <w:t xml:space="preserve"> пиры</w:t>
        </w:r>
        <w:r w:rsidR="00E239C5">
          <w:rPr>
            <w:noProof/>
            <w:webHidden/>
          </w:rPr>
          <w:tab/>
        </w:r>
        <w:r>
          <w:rPr>
            <w:noProof/>
            <w:webHidden/>
          </w:rPr>
          <w:fldChar w:fldCharType="begin"/>
        </w:r>
        <w:r w:rsidR="00E239C5">
          <w:rPr>
            <w:noProof/>
            <w:webHidden/>
          </w:rPr>
          <w:instrText xml:space="preserve"> PAGEREF _Toc3545770 \h </w:instrText>
        </w:r>
        <w:r>
          <w:rPr>
            <w:noProof/>
            <w:webHidden/>
          </w:rPr>
        </w:r>
        <w:r>
          <w:rPr>
            <w:noProof/>
            <w:webHidden/>
          </w:rPr>
          <w:fldChar w:fldCharType="separate"/>
        </w:r>
        <w:r w:rsidR="00E239C5">
          <w:rPr>
            <w:noProof/>
            <w:webHidden/>
          </w:rPr>
          <w:t>181</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1" w:history="1">
        <w:r w:rsidR="00E239C5" w:rsidRPr="007175B5">
          <w:rPr>
            <w:rStyle w:val="a6"/>
            <w:noProof/>
          </w:rPr>
          <w:t>10.2.2 Паттерны</w:t>
        </w:r>
        <w:r w:rsidR="00E239C5">
          <w:rPr>
            <w:noProof/>
            <w:webHidden/>
          </w:rPr>
          <w:tab/>
        </w:r>
        <w:r>
          <w:rPr>
            <w:noProof/>
            <w:webHidden/>
          </w:rPr>
          <w:fldChar w:fldCharType="begin"/>
        </w:r>
        <w:r w:rsidR="00E239C5">
          <w:rPr>
            <w:noProof/>
            <w:webHidden/>
          </w:rPr>
          <w:instrText xml:space="preserve"> PAGEREF _Toc3545771 \h </w:instrText>
        </w:r>
        <w:r>
          <w:rPr>
            <w:noProof/>
            <w:webHidden/>
          </w:rPr>
        </w:r>
        <w:r>
          <w:rPr>
            <w:noProof/>
            <w:webHidden/>
          </w:rPr>
          <w:fldChar w:fldCharType="separate"/>
        </w:r>
        <w:r w:rsidR="00E239C5">
          <w:rPr>
            <w:noProof/>
            <w:webHidden/>
          </w:rPr>
          <w:t>184</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2" w:history="1">
        <w:r w:rsidR="00E239C5" w:rsidRPr="007175B5">
          <w:rPr>
            <w:rStyle w:val="a6"/>
            <w:noProof/>
          </w:rPr>
          <w:t>10.2.3 Файлы</w:t>
        </w:r>
        <w:r w:rsidR="00E239C5">
          <w:rPr>
            <w:noProof/>
            <w:webHidden/>
          </w:rPr>
          <w:tab/>
        </w:r>
        <w:r>
          <w:rPr>
            <w:noProof/>
            <w:webHidden/>
          </w:rPr>
          <w:fldChar w:fldCharType="begin"/>
        </w:r>
        <w:r w:rsidR="00E239C5">
          <w:rPr>
            <w:noProof/>
            <w:webHidden/>
          </w:rPr>
          <w:instrText xml:space="preserve"> PAGEREF _Toc3545772 \h </w:instrText>
        </w:r>
        <w:r>
          <w:rPr>
            <w:noProof/>
            <w:webHidden/>
          </w:rPr>
        </w:r>
        <w:r>
          <w:rPr>
            <w:noProof/>
            <w:webHidden/>
          </w:rPr>
          <w:fldChar w:fldCharType="separate"/>
        </w:r>
        <w:r w:rsidR="00E239C5">
          <w:rPr>
            <w:noProof/>
            <w:webHidden/>
          </w:rPr>
          <w:t>185</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73" w:history="1">
        <w:r w:rsidR="00E239C5" w:rsidRPr="007175B5">
          <w:rPr>
            <w:rStyle w:val="a6"/>
            <w:rFonts w:ascii="Times New Roman" w:hAnsi="Times New Roman" w:cs="Times New Roman"/>
            <w:noProof/>
          </w:rPr>
          <w:t>11 Настройка системы аварийного оповещения</w:t>
        </w:r>
        <w:r w:rsidR="00E239C5">
          <w:rPr>
            <w:noProof/>
            <w:webHidden/>
          </w:rPr>
          <w:tab/>
        </w:r>
        <w:r>
          <w:rPr>
            <w:noProof/>
            <w:webHidden/>
          </w:rPr>
          <w:fldChar w:fldCharType="begin"/>
        </w:r>
        <w:r w:rsidR="00E239C5">
          <w:rPr>
            <w:noProof/>
            <w:webHidden/>
          </w:rPr>
          <w:instrText xml:space="preserve"> PAGEREF _Toc3545773 \h </w:instrText>
        </w:r>
        <w:r>
          <w:rPr>
            <w:noProof/>
            <w:webHidden/>
          </w:rPr>
        </w:r>
        <w:r>
          <w:rPr>
            <w:noProof/>
            <w:webHidden/>
          </w:rPr>
          <w:fldChar w:fldCharType="separate"/>
        </w:r>
        <w:r w:rsidR="00E239C5">
          <w:rPr>
            <w:noProof/>
            <w:webHidden/>
          </w:rPr>
          <w:t>186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74" w:history="1">
        <w:r w:rsidR="00E239C5" w:rsidRPr="007175B5">
          <w:rPr>
            <w:rStyle w:val="a6"/>
            <w:noProof/>
          </w:rPr>
          <w:t>11.1 Настройка схемы оповещения</w:t>
        </w:r>
        <w:r w:rsidR="00E239C5">
          <w:rPr>
            <w:noProof/>
            <w:webHidden/>
          </w:rPr>
          <w:tab/>
        </w:r>
        <w:r>
          <w:rPr>
            <w:noProof/>
            <w:webHidden/>
          </w:rPr>
          <w:fldChar w:fldCharType="begin"/>
        </w:r>
        <w:r w:rsidR="00E239C5">
          <w:rPr>
            <w:noProof/>
            <w:webHidden/>
          </w:rPr>
          <w:instrText xml:space="preserve"> PAGEREF _Toc3545774 \h </w:instrText>
        </w:r>
        <w:r>
          <w:rPr>
            <w:noProof/>
            <w:webHidden/>
          </w:rPr>
        </w:r>
        <w:r>
          <w:rPr>
            <w:noProof/>
            <w:webHidden/>
          </w:rPr>
          <w:fldChar w:fldCharType="separate"/>
        </w:r>
        <w:r w:rsidR="00E239C5">
          <w:rPr>
            <w:noProof/>
            <w:webHidden/>
          </w:rPr>
          <w:t>186</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75" w:history="1">
        <w:r w:rsidR="00E239C5" w:rsidRPr="007175B5">
          <w:rPr>
            <w:rStyle w:val="a6"/>
            <w:rFonts w:ascii="Times New Roman" w:hAnsi="Times New Roman" w:cs="Times New Roman"/>
            <w:noProof/>
          </w:rPr>
          <w:t>12 Система мониторинга</w:t>
        </w:r>
        <w:r w:rsidR="00E239C5">
          <w:rPr>
            <w:noProof/>
            <w:webHidden/>
          </w:rPr>
          <w:tab/>
        </w:r>
        <w:r>
          <w:rPr>
            <w:noProof/>
            <w:webHidden/>
          </w:rPr>
          <w:fldChar w:fldCharType="begin"/>
        </w:r>
        <w:r w:rsidR="00E239C5">
          <w:rPr>
            <w:noProof/>
            <w:webHidden/>
          </w:rPr>
          <w:instrText xml:space="preserve"> PAGEREF _Toc3545775 \h </w:instrText>
        </w:r>
        <w:r>
          <w:rPr>
            <w:noProof/>
            <w:webHidden/>
          </w:rPr>
        </w:r>
        <w:r>
          <w:rPr>
            <w:noProof/>
            <w:webHidden/>
          </w:rPr>
          <w:fldChar w:fldCharType="separate"/>
        </w:r>
        <w:r w:rsidR="00E239C5">
          <w:rPr>
            <w:noProof/>
            <w:webHidden/>
          </w:rPr>
          <w:t>189</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76" w:history="1">
        <w:r w:rsidR="00E239C5" w:rsidRPr="007175B5">
          <w:rPr>
            <w:rStyle w:val="a6"/>
            <w:noProof/>
          </w:rPr>
          <w:t>12.1 Журнал мониторинга</w:t>
        </w:r>
        <w:r w:rsidR="00E239C5">
          <w:rPr>
            <w:noProof/>
            <w:webHidden/>
          </w:rPr>
          <w:tab/>
        </w:r>
        <w:r>
          <w:rPr>
            <w:noProof/>
            <w:webHidden/>
          </w:rPr>
          <w:fldChar w:fldCharType="begin"/>
        </w:r>
        <w:r w:rsidR="00E239C5">
          <w:rPr>
            <w:noProof/>
            <w:webHidden/>
          </w:rPr>
          <w:instrText xml:space="preserve"> PAGEREF _Toc3545776 \h </w:instrText>
        </w:r>
        <w:r>
          <w:rPr>
            <w:noProof/>
            <w:webHidden/>
          </w:rPr>
        </w:r>
        <w:r>
          <w:rPr>
            <w:noProof/>
            <w:webHidden/>
          </w:rPr>
          <w:fldChar w:fldCharType="separate"/>
        </w:r>
        <w:r w:rsidR="00E239C5">
          <w:rPr>
            <w:noProof/>
            <w:webHidden/>
          </w:rPr>
          <w:t>193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77" w:history="1">
        <w:r w:rsidR="00E239C5" w:rsidRPr="007175B5">
          <w:rPr>
            <w:rStyle w:val="a6"/>
            <w:noProof/>
          </w:rPr>
          <w:t>12.2 Настройка звукового оповещения событий</w:t>
        </w:r>
        <w:r w:rsidR="00E239C5">
          <w:rPr>
            <w:noProof/>
            <w:webHidden/>
          </w:rPr>
          <w:tab/>
        </w:r>
        <w:r>
          <w:rPr>
            <w:noProof/>
            <w:webHidden/>
          </w:rPr>
          <w:fldChar w:fldCharType="begin"/>
        </w:r>
        <w:r w:rsidR="00E239C5">
          <w:rPr>
            <w:noProof/>
            <w:webHidden/>
          </w:rPr>
          <w:instrText xml:space="preserve"> PAGEREF _Toc3545777 \h </w:instrText>
        </w:r>
        <w:r>
          <w:rPr>
            <w:noProof/>
            <w:webHidden/>
          </w:rPr>
        </w:r>
        <w:r>
          <w:rPr>
            <w:noProof/>
            <w:webHidden/>
          </w:rPr>
          <w:fldChar w:fldCharType="separate"/>
        </w:r>
        <w:r w:rsidR="00E239C5">
          <w:rPr>
            <w:noProof/>
            <w:webHidden/>
          </w:rPr>
          <w:t>197</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78" w:history="1">
        <w:r w:rsidR="00E239C5" w:rsidRPr="007175B5">
          <w:rPr>
            <w:rStyle w:val="a6"/>
            <w:noProof/>
            <w:lang w:val="en-US"/>
          </w:rPr>
          <w:t>1</w:t>
        </w:r>
        <w:r w:rsidR="00E239C5" w:rsidRPr="007175B5">
          <w:rPr>
            <w:rStyle w:val="a6"/>
            <w:noProof/>
          </w:rPr>
          <w:t>2.3 Статистика по ЦТРС</w:t>
        </w:r>
        <w:r w:rsidR="00E239C5">
          <w:rPr>
            <w:noProof/>
            <w:webHidden/>
          </w:rPr>
          <w:tab/>
        </w:r>
        <w:r>
          <w:rPr>
            <w:noProof/>
            <w:webHidden/>
          </w:rPr>
          <w:fldChar w:fldCharType="begin"/>
        </w:r>
        <w:r w:rsidR="00E239C5">
          <w:rPr>
            <w:noProof/>
            <w:webHidden/>
          </w:rPr>
          <w:instrText xml:space="preserve"> PAGEREF _Toc3545778 \h </w:instrText>
        </w:r>
        <w:r>
          <w:rPr>
            <w:noProof/>
            <w:webHidden/>
          </w:rPr>
        </w:r>
        <w:r>
          <w:rPr>
            <w:noProof/>
            <w:webHidden/>
          </w:rPr>
          <w:fldChar w:fldCharType="separate"/>
        </w:r>
        <w:r w:rsidR="00E239C5">
          <w:rPr>
            <w:noProof/>
            <w:webHidden/>
          </w:rPr>
          <w:t>198</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79" w:history="1">
        <w:r w:rsidR="00E239C5" w:rsidRPr="007175B5">
          <w:rPr>
            <w:rStyle w:val="a6"/>
            <w:noProof/>
          </w:rPr>
          <w:t>12.4 Журнал СТКУ</w:t>
        </w:r>
        <w:r w:rsidR="00E239C5">
          <w:rPr>
            <w:noProof/>
            <w:webHidden/>
          </w:rPr>
          <w:tab/>
        </w:r>
        <w:r>
          <w:rPr>
            <w:noProof/>
            <w:webHidden/>
          </w:rPr>
          <w:fldChar w:fldCharType="begin"/>
        </w:r>
        <w:r w:rsidR="00E239C5">
          <w:rPr>
            <w:noProof/>
            <w:webHidden/>
          </w:rPr>
          <w:instrText xml:space="preserve"> PAGEREF _Toc3545779 \h </w:instrText>
        </w:r>
        <w:r>
          <w:rPr>
            <w:noProof/>
            <w:webHidden/>
          </w:rPr>
        </w:r>
        <w:r>
          <w:rPr>
            <w:noProof/>
            <w:webHidden/>
          </w:rPr>
          <w:fldChar w:fldCharType="separate"/>
        </w:r>
        <w:r w:rsidR="00E239C5">
          <w:rPr>
            <w:noProof/>
            <w:webHidden/>
          </w:rPr>
          <w:t>200</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0" w:history="1">
        <w:r w:rsidR="00E239C5" w:rsidRPr="007175B5">
          <w:rPr>
            <w:rStyle w:val="a6"/>
            <w:noProof/>
          </w:rPr>
          <w:t>12.5 Аварийное оповещение</w:t>
        </w:r>
        <w:r w:rsidR="00E239C5">
          <w:rPr>
            <w:noProof/>
            <w:webHidden/>
          </w:rPr>
          <w:tab/>
        </w:r>
        <w:r>
          <w:rPr>
            <w:noProof/>
            <w:webHidden/>
          </w:rPr>
          <w:fldChar w:fldCharType="begin"/>
        </w:r>
        <w:r w:rsidR="00E239C5">
          <w:rPr>
            <w:noProof/>
            <w:webHidden/>
          </w:rPr>
          <w:instrText xml:space="preserve"> PAGEREF _Toc3545780 \h </w:instrText>
        </w:r>
        <w:r>
          <w:rPr>
            <w:noProof/>
            <w:webHidden/>
          </w:rPr>
        </w:r>
        <w:r>
          <w:rPr>
            <w:noProof/>
            <w:webHidden/>
          </w:rPr>
          <w:fldChar w:fldCharType="separate"/>
        </w:r>
        <w:r w:rsidR="00E239C5">
          <w:rPr>
            <w:noProof/>
            <w:webHidden/>
          </w:rPr>
          <w:t>202</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1" w:history="1">
        <w:r w:rsidR="00E239C5" w:rsidRPr="007175B5">
          <w:rPr>
            <w:rStyle w:val="a6"/>
            <w:noProof/>
          </w:rPr>
          <w:t>12.6 Параметры мониторинга</w:t>
        </w:r>
        <w:r w:rsidR="00E239C5">
          <w:rPr>
            <w:noProof/>
            <w:webHidden/>
          </w:rPr>
          <w:tab/>
        </w:r>
        <w:r>
          <w:rPr>
            <w:noProof/>
            <w:webHidden/>
          </w:rPr>
          <w:fldChar w:fldCharType="begin"/>
        </w:r>
        <w:r w:rsidR="00E239C5">
          <w:rPr>
            <w:noProof/>
            <w:webHidden/>
          </w:rPr>
          <w:instrText xml:space="preserve"> PAGEREF _Toc3545781 \h </w:instrText>
        </w:r>
        <w:r>
          <w:rPr>
            <w:noProof/>
            <w:webHidden/>
          </w:rPr>
        </w:r>
        <w:r>
          <w:rPr>
            <w:noProof/>
            <w:webHidden/>
          </w:rPr>
          <w:fldChar w:fldCharType="separate"/>
        </w:r>
        <w:r w:rsidR="00E239C5">
          <w:rPr>
            <w:noProof/>
            <w:webHidden/>
          </w:rPr>
          <w:t>204</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2" w:history="1">
        <w:r w:rsidR="00E239C5" w:rsidRPr="007175B5">
          <w:rPr>
            <w:rStyle w:val="a6"/>
            <w:rFonts w:ascii="Times New Roman" w:hAnsi="Times New Roman" w:cs="Times New Roman"/>
            <w:noProof/>
          </w:rPr>
          <w:t>13 Удаленное управление ЦТРС</w:t>
        </w:r>
        <w:r w:rsidR="00E239C5">
          <w:rPr>
            <w:noProof/>
            <w:webHidden/>
          </w:rPr>
          <w:tab/>
        </w:r>
        <w:r>
          <w:rPr>
            <w:noProof/>
            <w:webHidden/>
          </w:rPr>
          <w:fldChar w:fldCharType="begin"/>
        </w:r>
        <w:r w:rsidR="00E239C5">
          <w:rPr>
            <w:noProof/>
            <w:webHidden/>
          </w:rPr>
          <w:instrText xml:space="preserve"> PAGEREF _Toc3545782 \h </w:instrText>
        </w:r>
        <w:r>
          <w:rPr>
            <w:noProof/>
            <w:webHidden/>
          </w:rPr>
        </w:r>
        <w:r>
          <w:rPr>
            <w:noProof/>
            <w:webHidden/>
          </w:rPr>
          <w:fldChar w:fldCharType="separate"/>
        </w:r>
        <w:r w:rsidR="00E239C5">
          <w:rPr>
            <w:noProof/>
            <w:webHidden/>
          </w:rPr>
          <w:t>206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3" w:history="1">
        <w:r w:rsidR="00E239C5" w:rsidRPr="007175B5">
          <w:rPr>
            <w:rStyle w:val="a6"/>
            <w:noProof/>
          </w:rPr>
          <w:t>13.1 Обновление конфигурации Тренажера</w:t>
        </w:r>
        <w:r w:rsidR="00E239C5">
          <w:rPr>
            <w:noProof/>
            <w:webHidden/>
          </w:rPr>
          <w:tab/>
        </w:r>
        <w:r>
          <w:rPr>
            <w:noProof/>
            <w:webHidden/>
          </w:rPr>
          <w:fldChar w:fldCharType="begin"/>
        </w:r>
        <w:r w:rsidR="00E239C5">
          <w:rPr>
            <w:noProof/>
            <w:webHidden/>
          </w:rPr>
          <w:instrText xml:space="preserve"> PAGEREF _Toc3545783 \h </w:instrText>
        </w:r>
        <w:r>
          <w:rPr>
            <w:noProof/>
            <w:webHidden/>
          </w:rPr>
        </w:r>
        <w:r>
          <w:rPr>
            <w:noProof/>
            <w:webHidden/>
          </w:rPr>
          <w:fldChar w:fldCharType="separate"/>
        </w:r>
        <w:r w:rsidR="00E239C5">
          <w:rPr>
            <w:noProof/>
            <w:webHidden/>
          </w:rPr>
          <w:t>207</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4" w:history="1">
        <w:r w:rsidR="00E239C5" w:rsidRPr="007175B5">
          <w:rPr>
            <w:rStyle w:val="a6"/>
            <w:noProof/>
          </w:rPr>
          <w:t>13.2 Обновление конфигурации</w:t>
        </w:r>
        <w:r w:rsidR="00E239C5">
          <w:rPr>
            <w:noProof/>
            <w:webHidden/>
          </w:rPr>
          <w:tab/>
        </w:r>
        <w:r>
          <w:rPr>
            <w:noProof/>
            <w:webHidden/>
          </w:rPr>
          <w:fldChar w:fldCharType="begin"/>
        </w:r>
        <w:r w:rsidR="00E239C5">
          <w:rPr>
            <w:noProof/>
            <w:webHidden/>
          </w:rPr>
          <w:instrText xml:space="preserve"> PAGEREF _Toc3545784 \h </w:instrText>
        </w:r>
        <w:r>
          <w:rPr>
            <w:noProof/>
            <w:webHidden/>
          </w:rPr>
        </w:r>
        <w:r>
          <w:rPr>
            <w:noProof/>
            <w:webHidden/>
          </w:rPr>
          <w:fldChar w:fldCharType="separate"/>
        </w:r>
        <w:r w:rsidR="00E239C5">
          <w:rPr>
            <w:noProof/>
            <w:webHidden/>
          </w:rPr>
          <w:t>208</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5" w:history="1">
        <w:r w:rsidR="00E239C5" w:rsidRPr="007175B5">
          <w:rPr>
            <w:rStyle w:val="a6"/>
            <w:noProof/>
          </w:rPr>
          <w:t>13.3 Переадресация вызовов</w:t>
        </w:r>
        <w:r w:rsidR="00E239C5">
          <w:rPr>
            <w:noProof/>
            <w:webHidden/>
          </w:rPr>
          <w:tab/>
        </w:r>
        <w:r>
          <w:rPr>
            <w:noProof/>
            <w:webHidden/>
          </w:rPr>
          <w:fldChar w:fldCharType="begin"/>
        </w:r>
        <w:r w:rsidR="00E239C5">
          <w:rPr>
            <w:noProof/>
            <w:webHidden/>
          </w:rPr>
          <w:instrText xml:space="preserve"> PAGEREF _Toc3545785 \h </w:instrText>
        </w:r>
        <w:r>
          <w:rPr>
            <w:noProof/>
            <w:webHidden/>
          </w:rPr>
        </w:r>
        <w:r>
          <w:rPr>
            <w:noProof/>
            <w:webHidden/>
          </w:rPr>
          <w:fldChar w:fldCharType="separate"/>
        </w:r>
        <w:r w:rsidR="00E239C5">
          <w:rPr>
            <w:noProof/>
            <w:webHidden/>
          </w:rPr>
          <w:t>209</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6" w:history="1">
        <w:r w:rsidR="00E239C5" w:rsidRPr="007175B5">
          <w:rPr>
            <w:rStyle w:val="a6"/>
            <w:rFonts w:ascii="Times New Roman" w:eastAsia="Symbol" w:hAnsi="Times New Roman" w:cs="Times New Roman"/>
            <w:noProof/>
          </w:rPr>
          <w:t>14 Техобслуживание системного объекта</w:t>
        </w:r>
        <w:r w:rsidR="00E239C5">
          <w:rPr>
            <w:noProof/>
            <w:webHidden/>
          </w:rPr>
          <w:tab/>
        </w:r>
        <w:r>
          <w:rPr>
            <w:noProof/>
            <w:webHidden/>
          </w:rPr>
          <w:fldChar w:fldCharType="begin"/>
        </w:r>
        <w:r w:rsidR="00E239C5">
          <w:rPr>
            <w:noProof/>
            <w:webHidden/>
          </w:rPr>
          <w:instrText xml:space="preserve"> PAGEREF _Toc3545786 \h </w:instrText>
        </w:r>
        <w:r>
          <w:rPr>
            <w:noProof/>
            <w:webHidden/>
          </w:rPr>
        </w:r>
        <w:r>
          <w:rPr>
            <w:noProof/>
            <w:webHidden/>
          </w:rPr>
          <w:fldChar w:fldCharType="separate"/>
        </w:r>
        <w:r w:rsidR="00E239C5">
          <w:rPr>
            <w:noProof/>
            <w:webHidden/>
          </w:rPr>
          <w:t>212</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7" w:history="1">
        <w:r w:rsidR="00E239C5" w:rsidRPr="007175B5">
          <w:rPr>
            <w:rStyle w:val="a6"/>
            <w:rFonts w:ascii="Times New Roman" w:hAnsi="Times New Roman" w:cs="Times New Roman"/>
            <w:noProof/>
            <w:lang w:val="en-US"/>
          </w:rPr>
          <w:t>1</w:t>
        </w:r>
        <w:r w:rsidR="00E239C5" w:rsidRPr="007175B5">
          <w:rPr>
            <w:rStyle w:val="a6"/>
            <w:rFonts w:ascii="Times New Roman" w:hAnsi="Times New Roman" w:cs="Times New Roman"/>
            <w:noProof/>
          </w:rPr>
          <w:t>5 Резервирование и восстановление БД</w:t>
        </w:r>
        <w:r w:rsidR="00E239C5">
          <w:rPr>
            <w:noProof/>
            <w:webHidden/>
          </w:rPr>
          <w:tab/>
        </w:r>
        <w:r>
          <w:rPr>
            <w:noProof/>
            <w:webHidden/>
          </w:rPr>
          <w:fldChar w:fldCharType="begin"/>
        </w:r>
        <w:r w:rsidR="00E239C5">
          <w:rPr>
            <w:noProof/>
            <w:webHidden/>
          </w:rPr>
          <w:instrText xml:space="preserve"> PAGEREF _Toc3545787 \h </w:instrText>
        </w:r>
        <w:r>
          <w:rPr>
            <w:noProof/>
            <w:webHidden/>
          </w:rPr>
        </w:r>
        <w:r>
          <w:rPr>
            <w:noProof/>
            <w:webHidden/>
          </w:rPr>
          <w:fldChar w:fldCharType="separate"/>
        </w:r>
        <w:r w:rsidR="00E239C5">
          <w:rPr>
            <w:noProof/>
            <w:webHidden/>
          </w:rPr>
          <w:t>213</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8" w:history="1">
        <w:r w:rsidR="00E239C5" w:rsidRPr="007175B5">
          <w:rPr>
            <w:rStyle w:val="a6"/>
            <w:noProof/>
          </w:rPr>
          <w:t>15.1 Файловый менеджер</w:t>
        </w:r>
        <w:r w:rsidR="00E239C5">
          <w:rPr>
            <w:noProof/>
            <w:webHidden/>
          </w:rPr>
          <w:tab/>
        </w:r>
        <w:r>
          <w:rPr>
            <w:noProof/>
            <w:webHidden/>
          </w:rPr>
          <w:fldChar w:fldCharType="begin"/>
        </w:r>
        <w:r w:rsidR="00E239C5">
          <w:rPr>
            <w:noProof/>
            <w:webHidden/>
          </w:rPr>
          <w:instrText xml:space="preserve"> PAGEREF _Toc3545788 \h </w:instrText>
        </w:r>
        <w:r>
          <w:rPr>
            <w:noProof/>
            <w:webHidden/>
          </w:rPr>
        </w:r>
        <w:r>
          <w:rPr>
            <w:noProof/>
            <w:webHidden/>
          </w:rPr>
          <w:fldChar w:fldCharType="separate"/>
        </w:r>
        <w:r w:rsidR="00E239C5">
          <w:rPr>
            <w:noProof/>
            <w:webHidden/>
          </w:rPr>
          <w:t>216</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89" w:history="1">
        <w:r w:rsidR="00E239C5" w:rsidRPr="007175B5">
          <w:rPr>
            <w:rStyle w:val="a6"/>
            <w:noProof/>
          </w:rPr>
          <w:t>15.2 Аварийное восстановление поврежденной БД</w:t>
        </w:r>
        <w:r w:rsidR="00E239C5">
          <w:rPr>
            <w:noProof/>
            <w:webHidden/>
          </w:rPr>
          <w:tab/>
        </w:r>
        <w:r>
          <w:rPr>
            <w:noProof/>
            <w:webHidden/>
          </w:rPr>
          <w:fldChar w:fldCharType="begin"/>
        </w:r>
        <w:r w:rsidR="00E239C5">
          <w:rPr>
            <w:noProof/>
            <w:webHidden/>
          </w:rPr>
          <w:instrText xml:space="preserve"> PAGEREF _Toc3545789 \h </w:instrText>
        </w:r>
        <w:r>
          <w:rPr>
            <w:noProof/>
            <w:webHidden/>
          </w:rPr>
        </w:r>
        <w:r>
          <w:rPr>
            <w:noProof/>
            <w:webHidden/>
          </w:rPr>
          <w:fldChar w:fldCharType="separate"/>
        </w:r>
        <w:r w:rsidR="00E239C5">
          <w:rPr>
            <w:noProof/>
            <w:webHidden/>
          </w:rPr>
          <w:t>218</w:t>
        </w:r>
        <w:r>
          <w:rPr>
            <w:noProof/>
            <w:webHidden/>
          </w:rPr>
          <w:fldChar w:fldCharType="end"/>
        </w:r>
      </w:hyperlink>
    </w:p>
    <w:p w:rsidR="00E239C5" w:rsidRDefault="005723F5">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90" w:history="1">
        <w:r w:rsidR="00E239C5" w:rsidRPr="007175B5">
          <w:rPr>
            <w:rStyle w:val="a6"/>
            <w:noProof/>
          </w:rPr>
          <w:t>15.2.1 Превышение лимита транзакций</w:t>
        </w:r>
        <w:r w:rsidR="00E239C5">
          <w:rPr>
            <w:noProof/>
            <w:webHidden/>
          </w:rPr>
          <w:tab/>
        </w:r>
        <w:r>
          <w:rPr>
            <w:noProof/>
            <w:webHidden/>
          </w:rPr>
          <w:fldChar w:fldCharType="begin"/>
        </w:r>
        <w:r w:rsidR="00E239C5">
          <w:rPr>
            <w:noProof/>
            <w:webHidden/>
          </w:rPr>
          <w:instrText xml:space="preserve"> PAGEREF _Toc3545790 \h </w:instrText>
        </w:r>
        <w:r>
          <w:rPr>
            <w:noProof/>
            <w:webHidden/>
          </w:rPr>
        </w:r>
        <w:r>
          <w:rPr>
            <w:noProof/>
            <w:webHidden/>
          </w:rPr>
          <w:fldChar w:fldCharType="separate"/>
        </w:r>
        <w:r w:rsidR="00E239C5">
          <w:rPr>
            <w:noProof/>
            <w:webHidden/>
          </w:rPr>
          <w:t>219</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1" w:history="1">
        <w:r w:rsidR="00E239C5" w:rsidRPr="007175B5">
          <w:rPr>
            <w:rStyle w:val="a6"/>
            <w:rFonts w:ascii="Times New Roman" w:hAnsi="Times New Roman" w:cs="Times New Roman"/>
            <w:noProof/>
          </w:rPr>
          <w:t>16 Смена пользователя</w:t>
        </w:r>
        <w:r w:rsidR="00E239C5">
          <w:rPr>
            <w:noProof/>
            <w:webHidden/>
          </w:rPr>
          <w:tab/>
        </w:r>
        <w:r>
          <w:rPr>
            <w:noProof/>
            <w:webHidden/>
          </w:rPr>
          <w:fldChar w:fldCharType="begin"/>
        </w:r>
        <w:r w:rsidR="00E239C5">
          <w:rPr>
            <w:noProof/>
            <w:webHidden/>
          </w:rPr>
          <w:instrText xml:space="preserve"> PAGEREF _Toc3545791 \h </w:instrText>
        </w:r>
        <w:r>
          <w:rPr>
            <w:noProof/>
            <w:webHidden/>
          </w:rPr>
        </w:r>
        <w:r>
          <w:rPr>
            <w:noProof/>
            <w:webHidden/>
          </w:rPr>
          <w:fldChar w:fldCharType="separate"/>
        </w:r>
        <w:r w:rsidR="00E239C5">
          <w:rPr>
            <w:noProof/>
            <w:webHidden/>
          </w:rPr>
          <w:t>220</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2" w:history="1">
        <w:r w:rsidR="00E239C5" w:rsidRPr="007175B5">
          <w:rPr>
            <w:rStyle w:val="a6"/>
            <w:rFonts w:ascii="Times New Roman" w:hAnsi="Times New Roman" w:cs="Times New Roman"/>
            <w:noProof/>
          </w:rPr>
          <w:t>17 Управление питанием</w:t>
        </w:r>
        <w:r w:rsidR="00E239C5">
          <w:rPr>
            <w:noProof/>
            <w:webHidden/>
          </w:rPr>
          <w:tab/>
        </w:r>
        <w:r>
          <w:rPr>
            <w:noProof/>
            <w:webHidden/>
          </w:rPr>
          <w:fldChar w:fldCharType="begin"/>
        </w:r>
        <w:r w:rsidR="00E239C5">
          <w:rPr>
            <w:noProof/>
            <w:webHidden/>
          </w:rPr>
          <w:instrText xml:space="preserve"> PAGEREF _Toc3545792 \h </w:instrText>
        </w:r>
        <w:r>
          <w:rPr>
            <w:noProof/>
            <w:webHidden/>
          </w:rPr>
        </w:r>
        <w:r>
          <w:rPr>
            <w:noProof/>
            <w:webHidden/>
          </w:rPr>
          <w:fldChar w:fldCharType="separate"/>
        </w:r>
        <w:r w:rsidR="00E239C5">
          <w:rPr>
            <w:noProof/>
            <w:webHidden/>
          </w:rPr>
          <w:t>221</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3" w:history="1">
        <w:r w:rsidR="00E239C5" w:rsidRPr="007175B5">
          <w:rPr>
            <w:rStyle w:val="a6"/>
            <w:rFonts w:ascii="Times New Roman" w:hAnsi="Times New Roman" w:cs="Times New Roman"/>
            <w:noProof/>
            <w:lang w:eastAsia="ru-RU"/>
          </w:rPr>
          <w:t>Приложение А</w:t>
        </w:r>
        <w:r w:rsidR="00E239C5">
          <w:rPr>
            <w:noProof/>
            <w:webHidden/>
          </w:rPr>
          <w:tab/>
        </w:r>
        <w:r>
          <w:rPr>
            <w:noProof/>
            <w:webHidden/>
          </w:rPr>
          <w:fldChar w:fldCharType="begin"/>
        </w:r>
        <w:r w:rsidR="00E239C5">
          <w:rPr>
            <w:noProof/>
            <w:webHidden/>
          </w:rPr>
          <w:instrText xml:space="preserve"> PAGEREF _Toc3545793 \h </w:instrText>
        </w:r>
        <w:r>
          <w:rPr>
            <w:noProof/>
            <w:webHidden/>
          </w:rPr>
        </w:r>
        <w:r>
          <w:rPr>
            <w:noProof/>
            <w:webHidden/>
          </w:rPr>
          <w:fldChar w:fldCharType="separate"/>
        </w:r>
        <w:r w:rsidR="00E239C5">
          <w:rPr>
            <w:noProof/>
            <w:webHidden/>
          </w:rPr>
          <w:t>222</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94" w:history="1">
        <w:r w:rsidR="00E239C5" w:rsidRPr="007175B5">
          <w:rPr>
            <w:rStyle w:val="a6"/>
            <w:noProof/>
            <w:lang w:eastAsia="ru-RU"/>
          </w:rPr>
          <w:t>Настройка принтера Epson LX-350</w:t>
        </w:r>
        <w:r w:rsidR="00E239C5">
          <w:rPr>
            <w:noProof/>
            <w:webHidden/>
          </w:rPr>
          <w:tab/>
        </w:r>
        <w:r>
          <w:rPr>
            <w:noProof/>
            <w:webHidden/>
          </w:rPr>
          <w:fldChar w:fldCharType="begin"/>
        </w:r>
        <w:r w:rsidR="00E239C5">
          <w:rPr>
            <w:noProof/>
            <w:webHidden/>
          </w:rPr>
          <w:instrText xml:space="preserve"> PAGEREF _Toc3545794 \h </w:instrText>
        </w:r>
        <w:r>
          <w:rPr>
            <w:noProof/>
            <w:webHidden/>
          </w:rPr>
        </w:r>
        <w:r>
          <w:rPr>
            <w:noProof/>
            <w:webHidden/>
          </w:rPr>
          <w:fldChar w:fldCharType="separate"/>
        </w:r>
        <w:r w:rsidR="00E239C5">
          <w:rPr>
            <w:noProof/>
            <w:webHidden/>
          </w:rPr>
          <w:t>222</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5" w:history="1">
        <w:r w:rsidR="00E239C5" w:rsidRPr="007175B5">
          <w:rPr>
            <w:rStyle w:val="a6"/>
            <w:rFonts w:ascii="Times New Roman" w:hAnsi="Times New Roman" w:cs="Times New Roman"/>
            <w:noProof/>
            <w:lang w:eastAsia="ru-RU"/>
          </w:rPr>
          <w:t>Приложение Б</w:t>
        </w:r>
        <w:r w:rsidR="00E239C5">
          <w:rPr>
            <w:noProof/>
            <w:webHidden/>
          </w:rPr>
          <w:tab/>
        </w:r>
        <w:r>
          <w:rPr>
            <w:noProof/>
            <w:webHidden/>
          </w:rPr>
          <w:fldChar w:fldCharType="begin"/>
        </w:r>
        <w:r w:rsidR="00E239C5">
          <w:rPr>
            <w:noProof/>
            <w:webHidden/>
          </w:rPr>
          <w:instrText xml:space="preserve"> PAGEREF _Toc3545795 \h </w:instrText>
        </w:r>
        <w:r>
          <w:rPr>
            <w:noProof/>
            <w:webHidden/>
          </w:rPr>
        </w:r>
        <w:r>
          <w:rPr>
            <w:noProof/>
            <w:webHidden/>
          </w:rPr>
          <w:fldChar w:fldCharType="separate"/>
        </w:r>
        <w:r w:rsidR="00E239C5">
          <w:rPr>
            <w:noProof/>
            <w:webHidden/>
          </w:rPr>
          <w:t>225</w:t>
        </w:r>
        <w:r>
          <w:rPr>
            <w:noProof/>
            <w:webHidden/>
          </w:rPr>
          <w:fldChar w:fldCharType="end"/>
        </w:r>
      </w:hyperlink>
    </w:p>
    <w:p w:rsidR="00E239C5" w:rsidRDefault="005723F5">
      <w:pPr>
        <w:pStyle w:val="27"/>
        <w:tabs>
          <w:tab w:val="right" w:leader="dot" w:pos="9911"/>
        </w:tabs>
        <w:rPr>
          <w:rFonts w:asciiTheme="minorHAnsi" w:eastAsiaTheme="minorEastAsia" w:hAnsiTheme="minorHAnsi" w:cstheme="minorBidi"/>
          <w:smallCaps w:val="0"/>
          <w:noProof/>
          <w:sz w:val="22"/>
          <w:szCs w:val="22"/>
          <w:lang w:eastAsia="ru-RU"/>
        </w:rPr>
      </w:pPr>
      <w:hyperlink w:anchor="_Toc3545796" w:history="1">
        <w:r w:rsidR="00E239C5" w:rsidRPr="007175B5">
          <w:rPr>
            <w:rStyle w:val="a6"/>
            <w:noProof/>
            <w:lang w:eastAsia="ru-RU"/>
          </w:rPr>
          <w:t>Параметры усиления</w:t>
        </w:r>
        <w:r w:rsidR="00E239C5">
          <w:rPr>
            <w:noProof/>
            <w:webHidden/>
          </w:rPr>
          <w:tab/>
        </w:r>
        <w:r>
          <w:rPr>
            <w:noProof/>
            <w:webHidden/>
          </w:rPr>
          <w:fldChar w:fldCharType="begin"/>
        </w:r>
        <w:r w:rsidR="00E239C5">
          <w:rPr>
            <w:noProof/>
            <w:webHidden/>
          </w:rPr>
          <w:instrText xml:space="preserve"> PAGEREF _Toc3545796 \h </w:instrText>
        </w:r>
        <w:r>
          <w:rPr>
            <w:noProof/>
            <w:webHidden/>
          </w:rPr>
        </w:r>
        <w:r>
          <w:rPr>
            <w:noProof/>
            <w:webHidden/>
          </w:rPr>
          <w:fldChar w:fldCharType="separate"/>
        </w:r>
        <w:r w:rsidR="00E239C5">
          <w:rPr>
            <w:noProof/>
            <w:webHidden/>
          </w:rPr>
          <w:t>225</w:t>
        </w:r>
        <w:r>
          <w:rPr>
            <w:noProof/>
            <w:webHidden/>
          </w:rPr>
          <w:fldChar w:fldCharType="end"/>
        </w:r>
      </w:hyperlink>
    </w:p>
    <w:p w:rsidR="00E239C5" w:rsidRDefault="005723F5">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7" w:history="1">
        <w:r w:rsidR="00E239C5" w:rsidRPr="007175B5">
          <w:rPr>
            <w:rStyle w:val="a6"/>
            <w:rFonts w:ascii="Times New Roman" w:hAnsi="Times New Roman" w:cs="Times New Roman"/>
            <w:noProof/>
            <w:lang w:eastAsia="ru-RU"/>
          </w:rPr>
          <w:t>Лист регистрации изменений</w:t>
        </w:r>
        <w:r w:rsidR="00E239C5">
          <w:rPr>
            <w:noProof/>
            <w:webHidden/>
          </w:rPr>
          <w:tab/>
        </w:r>
        <w:r>
          <w:rPr>
            <w:noProof/>
            <w:webHidden/>
          </w:rPr>
          <w:fldChar w:fldCharType="begin"/>
        </w:r>
        <w:r w:rsidR="00E239C5">
          <w:rPr>
            <w:noProof/>
            <w:webHidden/>
          </w:rPr>
          <w:instrText xml:space="preserve"> PAGEREF _Toc3545797 \h </w:instrText>
        </w:r>
        <w:r>
          <w:rPr>
            <w:noProof/>
            <w:webHidden/>
          </w:rPr>
        </w:r>
        <w:r>
          <w:rPr>
            <w:noProof/>
            <w:webHidden/>
          </w:rPr>
          <w:fldChar w:fldCharType="separate"/>
        </w:r>
        <w:r w:rsidR="00E239C5">
          <w:rPr>
            <w:noProof/>
            <w:webHidden/>
          </w:rPr>
          <w:t>226</w:t>
        </w:r>
        <w:r>
          <w:rPr>
            <w:noProof/>
            <w:webHidden/>
          </w:rPr>
          <w:fldChar w:fldCharType="end"/>
        </w:r>
      </w:hyperlink>
    </w:p>
    <w:p w:rsidR="009D684C" w:rsidRDefault="005723F5"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3545654"/>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3545655"/>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3545656"/>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pPr>
      <w:r w:rsidRPr="005723F5">
        <w:rPr>
          <w:rFonts w:ascii="Times New Roman" w:hAnsi="Times New Roman" w:cs="Times New Roman"/>
          <w:sz w:val="24"/>
          <w:szCs w:val="24"/>
        </w:rPr>
        <w:pict>
          <v:shape id="_x0000_i1025" type="#_x0000_t75" style="width:517.5pt;height:297.75pt">
            <v:imagedata r:id="rId21" o:title="LEMZ314"/>
          </v:shape>
        </w:pict>
      </w:r>
    </w:p>
    <w:p w:rsidR="006C4E31" w:rsidRDefault="006C4E31" w:rsidP="00BC289E">
      <w:pPr>
        <w:pStyle w:val="19"/>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w:t>
      </w:r>
      <w:r w:rsidR="005723F5">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both"/>
        <w:rPr>
          <w:rFonts w:ascii="Times New Roman" w:hAnsi="Times New Roman" w:cs="Times New Roman"/>
          <w:b/>
        </w:rPr>
      </w:pPr>
      <w:r w:rsidRPr="005723F5">
        <w:rPr>
          <w:rFonts w:ascii="Times New Roman" w:hAnsi="Times New Roman" w:cs="Times New Roman"/>
          <w:sz w:val="24"/>
          <w:szCs w:val="24"/>
          <w:lang w:eastAsia="ru-RU"/>
        </w:rPr>
        <w:pict>
          <v:shape id="_x0000_i1026" type="#_x0000_t75" style="width:495.75pt;height:44.2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723F5"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723F5" w:rsidRPr="001039E2">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w:t>
      </w:r>
      <w:r w:rsidR="005723F5"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027" type="#_x0000_t75" style="width:285.75pt;height:230.25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723F5"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723F5" w:rsidRPr="001039E2">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3</w:t>
      </w:r>
      <w:r w:rsidR="005723F5"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3545657"/>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E239C5" w:rsidRPr="00E239C5">
          <w:rPr>
            <w:rFonts w:ascii="Times New Roman" w:hAnsi="Times New Roman" w:cs="Times New Roman"/>
            <w:sz w:val="24"/>
            <w:szCs w:val="24"/>
            <w:lang w:eastAsia="ru-RU"/>
          </w:rPr>
          <w:t>Рисунк</w:t>
        </w:r>
        <w:r w:rsidR="00E239C5">
          <w:rPr>
            <w:rFonts w:ascii="Times New Roman" w:hAnsi="Times New Roman" w:cs="Times New Roman"/>
            <w:sz w:val="24"/>
            <w:szCs w:val="24"/>
            <w:lang w:eastAsia="ru-RU"/>
          </w:rPr>
          <w:t>е</w:t>
        </w:r>
        <w:r w:rsidR="00E239C5" w:rsidRPr="00E239C5">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5723F5">
      <w:pPr>
        <w:spacing w:after="0" w:line="240" w:lineRule="auto"/>
        <w:ind w:firstLine="284"/>
        <w:jc w:val="both"/>
      </w:pPr>
      <w:r w:rsidRPr="005723F5">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5723F5">
      <w:pPr>
        <w:spacing w:after="0" w:line="240" w:lineRule="auto"/>
        <w:jc w:val="center"/>
        <w:rPr>
          <w:rFonts w:ascii="Times New Roman" w:hAnsi="Times New Roman" w:cs="Times New Roman"/>
          <w:b/>
        </w:rPr>
      </w:pPr>
      <w:r w:rsidRPr="005723F5">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E92641" w:rsidRDefault="00E92641">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5723F5">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E92641" w:rsidRDefault="00E92641">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5723F5">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E92641" w:rsidRDefault="00E92641">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5723F5">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5723F5">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EC5AC5" w:rsidRPr="005723F5">
        <w:rPr>
          <w:rFonts w:ascii="Times New Roman" w:hAnsi="Times New Roman" w:cs="Times New Roman"/>
          <w:sz w:val="24"/>
          <w:szCs w:val="24"/>
          <w:lang w:val="en-US" w:eastAsia="ru-RU"/>
        </w:rPr>
        <w:pict>
          <v:shape id="_x0000_i1028" type="#_x0000_t75" style="width:495pt;height:299.25pt">
            <v:imagedata r:id="rId24" o:title="LEMZ317"/>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w:t>
      </w:r>
      <w:r w:rsidR="005723F5"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EC5AC5" w:rsidP="008F5FFE">
      <w:pPr>
        <w:spacing w:after="0" w:line="240" w:lineRule="auto"/>
        <w:ind w:firstLine="284"/>
      </w:pPr>
      <w:r w:rsidRPr="005723F5">
        <w:rPr>
          <w:rFonts w:ascii="Times New Roman" w:hAnsi="Times New Roman" w:cs="Times New Roman"/>
          <w:sz w:val="24"/>
          <w:szCs w:val="24"/>
          <w:lang w:val="en-US"/>
        </w:rPr>
        <w:pict>
          <v:shape id="_x0000_i1029" type="#_x0000_t75" style="width:15.75pt;height:15.7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EC5AC5" w:rsidP="008F5FFE">
      <w:pPr>
        <w:spacing w:after="0" w:line="240" w:lineRule="auto"/>
        <w:ind w:firstLine="284"/>
      </w:pPr>
      <w:r w:rsidRPr="005723F5">
        <w:rPr>
          <w:rFonts w:ascii="Times New Roman" w:hAnsi="Times New Roman" w:cs="Times New Roman"/>
          <w:b/>
          <w:sz w:val="24"/>
          <w:szCs w:val="24"/>
        </w:rPr>
        <w:pict>
          <v:shape id="_x0000_i1030" type="#_x0000_t75" style="width:15.75pt;height:15.7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EC5AC5" w:rsidP="008F5FFE">
      <w:pPr>
        <w:widowControl w:val="0"/>
        <w:spacing w:after="0" w:line="240" w:lineRule="auto"/>
        <w:ind w:firstLine="284"/>
        <w:jc w:val="both"/>
      </w:pPr>
      <w:r w:rsidRPr="005723F5">
        <w:rPr>
          <w:rFonts w:ascii="Times New Roman" w:hAnsi="Times New Roman" w:cs="Times New Roman"/>
          <w:sz w:val="24"/>
          <w:szCs w:val="24"/>
        </w:rPr>
        <w:pict>
          <v:shape id="_x0000_i1031" type="#_x0000_t75" style="width:78.75pt;height:21.75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EC5AC5" w:rsidRPr="005723F5">
        <w:rPr>
          <w:rFonts w:ascii="Times New Roman" w:hAnsi="Times New Roman" w:cs="Times New Roman"/>
          <w:b/>
          <w:sz w:val="24"/>
          <w:szCs w:val="24"/>
        </w:rPr>
        <w:lastRenderedPageBreak/>
        <w:pict>
          <v:shape id="_x0000_i1032" type="#_x0000_t75" style="width:15.75pt;height:15.7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EC5AC5" w:rsidP="00D56581">
      <w:pPr>
        <w:spacing w:after="0" w:line="240" w:lineRule="auto"/>
        <w:ind w:firstLine="284"/>
        <w:rPr>
          <w:rFonts w:ascii="Times New Roman" w:hAnsi="Times New Roman" w:cs="Times New Roman"/>
          <w:sz w:val="24"/>
          <w:szCs w:val="24"/>
        </w:rPr>
      </w:pPr>
      <w:r w:rsidRPr="005723F5">
        <w:rPr>
          <w:rFonts w:ascii="Times New Roman" w:hAnsi="Times New Roman" w:cs="Times New Roman"/>
          <w:sz w:val="24"/>
          <w:szCs w:val="24"/>
        </w:rPr>
        <w:pict>
          <v:shape id="_x0000_i1033" type="#_x0000_t75" style="width:169.5pt;height:175.5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EC5AC5" w:rsidRPr="005723F5">
        <w:rPr>
          <w:rFonts w:ascii="Times New Roman" w:hAnsi="Times New Roman" w:cs="Times New Roman"/>
          <w:sz w:val="24"/>
          <w:szCs w:val="24"/>
          <w:lang w:val="en-US"/>
        </w:rPr>
        <w:pict>
          <v:shape id="_x0000_i1034" type="#_x0000_t75" style="width:48.75pt;height:15.7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3545658"/>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3545659"/>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EC5AC5">
      <w:pPr>
        <w:spacing w:after="0" w:line="240" w:lineRule="auto"/>
        <w:jc w:val="center"/>
        <w:rPr>
          <w:rFonts w:ascii="Times New Roman" w:hAnsi="Times New Roman" w:cs="Times New Roman"/>
          <w:b/>
        </w:rPr>
      </w:pPr>
      <w:r>
        <w:pict>
          <v:shape id="_x0000_i1035" type="#_x0000_t75" style="width:328.5pt;height:139.5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w:t>
      </w:r>
      <w:r w:rsidR="005723F5"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3545660"/>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lang w:val="en-US" w:eastAsia="ru-RU"/>
        </w:rPr>
        <w:pict>
          <v:shape id="_x0000_i1036" type="#_x0000_t75" style="width:495pt;height:192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037" type="#_x0000_t75" style="width:428.25pt;height:37.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3545661"/>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EC5AC5">
      <w:pPr>
        <w:widowControl w:val="0"/>
        <w:spacing w:after="0" w:line="240" w:lineRule="auto"/>
        <w:jc w:val="center"/>
        <w:rPr>
          <w:rFonts w:ascii="Times New Roman" w:hAnsi="Times New Roman" w:cs="Times New Roman"/>
          <w:b/>
        </w:rPr>
      </w:pPr>
      <w:r w:rsidRPr="005723F5">
        <w:rPr>
          <w:lang w:val="en-US" w:eastAsia="ru-RU"/>
        </w:rPr>
        <w:pict>
          <v:shape id="_x0000_i1038" type="#_x0000_t75" style="width:487.5pt;height:215.25pt" filled="t">
            <v:fill color2="black"/>
            <v:imagedata r:id="rId34"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w:t>
      </w:r>
      <w:r w:rsidR="005723F5"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E239C5" w:rsidRPr="00E239C5">
          <w:rPr>
            <w:rFonts w:ascii="Times New Roman" w:hAnsi="Times New Roman" w:cs="Times New Roman"/>
            <w:sz w:val="24"/>
            <w:szCs w:val="24"/>
            <w:lang w:eastAsia="ru-RU"/>
          </w:rPr>
          <w:t>Рисунк</w:t>
        </w:r>
        <w:r w:rsidR="00E239C5">
          <w:rPr>
            <w:rFonts w:ascii="Times New Roman" w:hAnsi="Times New Roman" w:cs="Times New Roman"/>
            <w:sz w:val="24"/>
            <w:szCs w:val="24"/>
            <w:lang w:eastAsia="ru-RU"/>
          </w:rPr>
          <w:t>е</w:t>
        </w:r>
        <w:r w:rsidR="00E239C5" w:rsidRPr="00E239C5">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3545662"/>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EC5AC5">
      <w:pPr>
        <w:spacing w:after="0" w:line="240" w:lineRule="auto"/>
        <w:jc w:val="center"/>
        <w:rPr>
          <w:rFonts w:ascii="Times New Roman" w:hAnsi="Times New Roman" w:cs="Times New Roman"/>
          <w:b/>
        </w:rPr>
      </w:pPr>
      <w:r w:rsidRPr="005723F5">
        <w:rPr>
          <w:lang w:val="en-US" w:eastAsia="ru-RU"/>
        </w:rPr>
        <w:pict>
          <v:shape id="_x0000_i1039" type="#_x0000_t75" style="width:496.5pt;height:329.25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E239C5" w:rsidRPr="00E239C5">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EC5AC5" w:rsidP="006E1C28">
      <w:pPr>
        <w:spacing w:after="0" w:line="240" w:lineRule="auto"/>
        <w:jc w:val="center"/>
        <w:rPr>
          <w:rFonts w:ascii="Times New Roman" w:eastAsia="Times New Roman" w:hAnsi="Times New Roman" w:cs="Times New Roman"/>
          <w:bCs/>
          <w:sz w:val="24"/>
          <w:szCs w:val="24"/>
          <w:highlight w:val="yellow"/>
        </w:rPr>
      </w:pPr>
      <w:r w:rsidRPr="005723F5">
        <w:rPr>
          <w:rFonts w:ascii="Times New Roman" w:eastAsia="Times New Roman" w:hAnsi="Times New Roman" w:cs="Times New Roman"/>
          <w:bCs/>
          <w:sz w:val="24"/>
          <w:szCs w:val="24"/>
          <w:highlight w:val="yellow"/>
        </w:rPr>
        <w:pict>
          <v:shape id="_x0000_i1040" type="#_x0000_t75" style="width:496.5pt;height:159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5723F5"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5723F5" w:rsidRPr="00604323">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w:t>
      </w:r>
      <w:r w:rsidR="005723F5"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3545663"/>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EC5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723F5">
        <w:rPr>
          <w:lang w:val="en-US" w:eastAsia="ru-RU"/>
        </w:rPr>
        <w:pict>
          <v:shape id="_x0000_i1041" type="#_x0000_t75" style="width:487.5pt;height:217.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EC5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723F5">
        <w:rPr>
          <w:rFonts w:ascii="Courier New" w:eastAsia="Times New Roman" w:hAnsi="Courier New" w:cs="Courier New"/>
          <w:sz w:val="20"/>
          <w:szCs w:val="20"/>
          <w:lang w:eastAsia="ru-RU"/>
        </w:rPr>
        <w:pict>
          <v:shape id="_x0000_i1042" type="#_x0000_t75" style="width:489pt;height:170.25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11</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EC5AC5">
      <w:pPr>
        <w:spacing w:after="0" w:line="240" w:lineRule="auto"/>
        <w:jc w:val="center"/>
        <w:rPr>
          <w:rFonts w:ascii="Times New Roman" w:hAnsi="Times New Roman" w:cs="Times New Roman"/>
          <w:b/>
        </w:rPr>
      </w:pPr>
      <w:r>
        <w:pict>
          <v:shape id="_x0000_i1043" type="#_x0000_t75" style="width:248.25pt;height:128.2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w:t>
      </w:r>
      <w:r w:rsidR="005723F5"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C5AC5">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5723F5">
        <w:rPr>
          <w:rFonts w:ascii="Times New Roman" w:eastAsia="Times New Roman" w:hAnsi="Times New Roman" w:cs="Times New Roman"/>
          <w:sz w:val="24"/>
          <w:szCs w:val="24"/>
          <w:lang w:eastAsia="ru-RU"/>
        </w:rPr>
        <w:pict>
          <v:shape id="_x0000_i1044" type="#_x0000_t75" style="width:487.5pt;height:255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13</w:t>
      </w:r>
      <w:r w:rsidR="005723F5"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C5AC5">
      <w:pPr>
        <w:pStyle w:val="34"/>
        <w:jc w:val="center"/>
        <w:rPr>
          <w:rFonts w:ascii="Times New Roman" w:eastAsia="Times New Roman" w:hAnsi="Times New Roman" w:cs="Times New Roman"/>
          <w:b/>
          <w:i w:val="0"/>
          <w:iCs w:val="0"/>
          <w:sz w:val="22"/>
          <w:szCs w:val="22"/>
        </w:rPr>
      </w:pPr>
      <w:r w:rsidRPr="005723F5">
        <w:rPr>
          <w:lang w:val="en-US" w:eastAsia="ru-RU"/>
        </w:rPr>
        <w:pict>
          <v:shape id="_x0000_i1045" type="#_x0000_t75" style="width:487.5pt;height:282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14</w:t>
      </w:r>
      <w:r w:rsidR="005723F5"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C5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5723F5">
        <w:rPr>
          <w:rFonts w:ascii="Times New Roman" w:eastAsia="Times New Roman" w:hAnsi="Times New Roman" w:cs="Times New Roman"/>
          <w:sz w:val="24"/>
          <w:szCs w:val="24"/>
          <w:lang w:eastAsia="ru-RU"/>
        </w:rPr>
        <w:pict>
          <v:shape id="_x0000_i1046" type="#_x0000_t75" style="width:367.5pt;height:92.2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3545664"/>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E239C5" w:rsidRPr="00E239C5">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5723F5"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E92641" w:rsidRDefault="00E92641"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E92641" w:rsidRDefault="00E92641"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E92641" w:rsidRDefault="00E92641"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EC5AC5">
        <w:pict>
          <v:shape id="_x0000_i1047" type="#_x0000_t75" style="width:495pt;height:327.7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5723F5"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5723F5" w:rsidRPr="00B14140">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w:t>
      </w:r>
      <w:r w:rsidR="005723F5"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C5AC5" w:rsidP="005062AB">
      <w:pPr>
        <w:spacing w:after="0" w:line="240" w:lineRule="auto"/>
        <w:ind w:firstLine="284"/>
        <w:jc w:val="both"/>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48" type="#_x0000_t75" style="width:88.5pt;height:21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C5AC5" w:rsidP="005062AB">
      <w:pPr>
        <w:spacing w:after="0" w:line="240" w:lineRule="auto"/>
        <w:ind w:firstLine="284"/>
        <w:jc w:val="both"/>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49" type="#_x0000_t75" style="width:84.75pt;height:21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C5AC5" w:rsidP="005062AB">
      <w:pPr>
        <w:spacing w:after="0" w:line="240" w:lineRule="auto"/>
        <w:ind w:firstLine="284"/>
        <w:jc w:val="both"/>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50" type="#_x0000_t75" style="width:106.5pt;height:21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EC5AC5" w:rsidP="005062AB">
      <w:pPr>
        <w:spacing w:after="0" w:line="240" w:lineRule="auto"/>
        <w:ind w:firstLine="284"/>
        <w:jc w:val="both"/>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51" type="#_x0000_t75" style="width:66pt;height:21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3545665"/>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E239C5" w:rsidRPr="00E239C5">
          <w:rPr>
            <w:rFonts w:ascii="Times New Roman" w:hAnsi="Times New Roman" w:cs="Times New Roman"/>
            <w:iCs/>
            <w:sz w:val="24"/>
            <w:szCs w:val="24"/>
          </w:rPr>
          <w:t xml:space="preserve">Рисунок </w:t>
        </w:r>
        <w:r w:rsidR="00E239C5" w:rsidRPr="00E239C5">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5723F5" w:rsidP="003317F0">
      <w:pPr>
        <w:spacing w:after="0" w:line="240" w:lineRule="auto"/>
        <w:jc w:val="center"/>
      </w:pPr>
      <w:r w:rsidRPr="005723F5">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E92641" w:rsidRDefault="00E92641"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5723F5">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E92641" w:rsidRDefault="00E92641"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EC5AC5">
        <w:pict>
          <v:shape id="_x0000_i1052" type="#_x0000_t75" style="width:495.75pt;height:324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5723F5"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5723F5" w:rsidRPr="00AD3491">
        <w:rPr>
          <w:rFonts w:ascii="Times New Roman" w:hAnsi="Times New Roman" w:cs="Times New Roman"/>
          <w:b/>
          <w:iCs/>
        </w:rPr>
        <w:fldChar w:fldCharType="separate"/>
      </w:r>
      <w:r w:rsidR="00E239C5">
        <w:rPr>
          <w:rFonts w:ascii="Times New Roman" w:hAnsi="Times New Roman" w:cs="Times New Roman"/>
          <w:b/>
          <w:iCs/>
          <w:noProof/>
        </w:rPr>
        <w:t>17</w:t>
      </w:r>
      <w:r w:rsidR="005723F5"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EC5AC5" w:rsidP="00D3021E">
            <w:pPr>
              <w:spacing w:after="0" w:line="240" w:lineRule="auto"/>
              <w:ind w:left="720" w:hanging="686"/>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53" type="#_x0000_t75" style="width:2in;height:26.25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EC5AC5" w:rsidP="00D3021E">
            <w:pPr>
              <w:spacing w:after="0" w:line="240" w:lineRule="auto"/>
              <w:ind w:left="720" w:hanging="686"/>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54" type="#_x0000_t75" style="width:143.25pt;height:23.25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EC5AC5" w:rsidP="00812290">
            <w:pPr>
              <w:spacing w:before="60" w:after="60" w:line="240" w:lineRule="auto"/>
              <w:ind w:left="720" w:hanging="686"/>
              <w:rPr>
                <w:rFonts w:ascii="Times New Roman" w:eastAsia="Times New Roman" w:hAnsi="Times New Roman" w:cs="Times New Roman"/>
                <w:sz w:val="24"/>
                <w:szCs w:val="24"/>
                <w:lang w:eastAsia="ru-RU"/>
              </w:rPr>
            </w:pPr>
            <w:r w:rsidRPr="005723F5">
              <w:rPr>
                <w:rFonts w:ascii="Times New Roman" w:eastAsia="Times New Roman" w:hAnsi="Times New Roman" w:cs="Times New Roman"/>
                <w:sz w:val="24"/>
                <w:szCs w:val="24"/>
                <w:lang w:eastAsia="ru-RU"/>
              </w:rPr>
              <w:pict>
                <v:shape id="_x0000_i1055" type="#_x0000_t75" style="width:142.5pt;height:192.75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200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3545666"/>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3545667"/>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eastAsia="Times New Roman" w:hAnsi="Times New Roman" w:cs="Times New Roman"/>
          <w:b/>
        </w:rPr>
      </w:pPr>
      <w:r w:rsidRPr="005723F5">
        <w:rPr>
          <w:rFonts w:ascii="Times New Roman" w:hAnsi="Times New Roman" w:cs="Times New Roman"/>
          <w:sz w:val="24"/>
          <w:szCs w:val="24"/>
        </w:rPr>
        <w:pict>
          <v:shape id="_x0000_i1056" type="#_x0000_t75" style="width:496.5pt;height:414pt">
            <v:imagedata r:id="rId54"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w:t>
      </w:r>
      <w:r w:rsidR="005723F5"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E239C5" w:rsidRPr="00E239C5">
          <w:rPr>
            <w:rFonts w:ascii="Times New Roman" w:hAnsi="Times New Roman" w:cs="Times New Roman"/>
            <w:sz w:val="24"/>
            <w:szCs w:val="24"/>
            <w:lang w:eastAsia="ru-RU"/>
          </w:rPr>
          <w:t>Рисунок 18</w:t>
        </w:r>
      </w:fldSimple>
      <w:r w:rsidR="005723F5">
        <w:rPr>
          <w:rFonts w:cs="Times New Roman"/>
          <w:sz w:val="24"/>
          <w:szCs w:val="24"/>
          <w:lang w:eastAsia="ru-RU"/>
        </w:rPr>
        <w:fldChar w:fldCharType="begin"/>
      </w:r>
      <w:r>
        <w:rPr>
          <w:rFonts w:cs="Times New Roman"/>
          <w:sz w:val="24"/>
          <w:szCs w:val="24"/>
          <w:lang w:eastAsia="ru-RU"/>
        </w:rPr>
        <w:instrText xml:space="preserve"> REF _Ref397681520 \h </w:instrText>
      </w:r>
      <w:r w:rsidR="005723F5">
        <w:rPr>
          <w:rFonts w:cs="Times New Roman"/>
          <w:sz w:val="24"/>
          <w:szCs w:val="24"/>
          <w:lang w:eastAsia="ru-RU"/>
        </w:rPr>
      </w:r>
      <w:r w:rsidR="005723F5">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23F5">
      <w:pPr>
        <w:spacing w:after="0" w:line="240" w:lineRule="auto"/>
        <w:jc w:val="both"/>
        <w:rPr>
          <w:rFonts w:ascii="Times New Roman" w:hAnsi="Times New Roman" w:cs="Times New Roman"/>
          <w:b/>
        </w:rPr>
      </w:pPr>
      <w:r w:rsidRPr="005723F5">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E92641" w:rsidRDefault="00E92641">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EC5AC5" w:rsidRPr="005723F5">
        <w:rPr>
          <w:rFonts w:ascii="Times New Roman" w:hAnsi="Times New Roman" w:cs="Times New Roman"/>
          <w:sz w:val="24"/>
          <w:szCs w:val="24"/>
          <w:lang w:eastAsia="ru-RU"/>
        </w:rPr>
        <w:pict>
          <v:shape id="_x0000_i1057" type="#_x0000_t75" style="width:301.5pt;height:113.25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E239C5" w:rsidRPr="00E239C5">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C5AC5" w:rsidP="00983A4D">
      <w:pPr>
        <w:spacing w:after="0" w:line="240" w:lineRule="auto"/>
        <w:jc w:val="center"/>
        <w:rPr>
          <w:rFonts w:ascii="Times New Roman" w:hAnsi="Times New Roman" w:cs="Times New Roman"/>
          <w:b/>
        </w:rPr>
      </w:pPr>
      <w:r>
        <w:pict>
          <v:shape id="_x0000_i1058" type="#_x0000_t75" style="width:404.25pt;height:225.75pt">
            <v:imagedata r:id="rId56"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w:t>
      </w:r>
      <w:r w:rsidR="005723F5"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3545668"/>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3545669"/>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EC5AC5">
      <w:pPr>
        <w:spacing w:after="0" w:line="240" w:lineRule="auto"/>
        <w:jc w:val="center"/>
        <w:rPr>
          <w:rFonts w:ascii="Times New Roman" w:hAnsi="Times New Roman" w:cs="Times New Roman"/>
          <w:b/>
        </w:rPr>
      </w:pPr>
      <w:r>
        <w:pict>
          <v:shape id="_x0000_i1059" type="#_x0000_t75" style="width:324pt;height:285.7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w:t>
      </w:r>
      <w:r w:rsidR="005723F5"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EC5AC5">
      <w:pPr>
        <w:spacing w:after="0" w:line="240" w:lineRule="auto"/>
        <w:jc w:val="center"/>
        <w:rPr>
          <w:rFonts w:ascii="Times New Roman" w:hAnsi="Times New Roman" w:cs="Times New Roman"/>
          <w:b/>
        </w:rPr>
      </w:pPr>
      <w:r>
        <w:pict>
          <v:shape id="_x0000_i1060" type="#_x0000_t75" style="width:480pt;height:283.5pt">
            <v:imagedata r:id="rId60" o:title="LEMZ3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E239C5" w:rsidRPr="00E239C5">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ind w:firstLine="284"/>
        <w:jc w:val="both"/>
      </w:pPr>
      <w:r w:rsidRPr="005723F5">
        <w:rPr>
          <w:rFonts w:ascii="Times New Roman" w:hAnsi="Times New Roman" w:cs="Times New Roman"/>
          <w:sz w:val="24"/>
          <w:szCs w:val="24"/>
          <w:lang w:eastAsia="ru-RU"/>
        </w:rPr>
        <w:pict>
          <v:shape id="_x0000_i1061" type="#_x0000_t75" style="width:117.75pt;height:21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ind w:firstLine="284"/>
        <w:jc w:val="both"/>
      </w:pPr>
      <w:r w:rsidRPr="005723F5">
        <w:rPr>
          <w:rFonts w:ascii="Times New Roman" w:hAnsi="Times New Roman" w:cs="Times New Roman"/>
          <w:sz w:val="24"/>
          <w:szCs w:val="24"/>
          <w:lang w:eastAsia="ru-RU"/>
        </w:rPr>
        <w:pict>
          <v:shape id="_x0000_i1062" type="#_x0000_t75" style="width:56.25pt;height:21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lang w:val="en-US"/>
        </w:rPr>
        <w:pict>
          <v:shape id="_x0000_i1063" type="#_x0000_t75" style="width:495.75pt;height:261.75pt">
            <v:imagedata r:id="rId63" o:title="LEMZ325"/>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w:t>
      </w:r>
      <w:r w:rsidR="005723F5"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E239C5" w:rsidRPr="00E239C5">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eastAsia="Times New Roman" w:hAnsi="Times New Roman" w:cs="Times New Roman"/>
          <w:b/>
        </w:rPr>
      </w:pPr>
      <w:r w:rsidRPr="005723F5">
        <w:rPr>
          <w:rFonts w:ascii="Times New Roman" w:hAnsi="Times New Roman" w:cs="Times New Roman"/>
          <w:sz w:val="24"/>
          <w:szCs w:val="24"/>
        </w:rPr>
        <w:pict>
          <v:shape id="_x0000_i1064" type="#_x0000_t75" style="width:468.75pt;height:57.75pt" filled="t">
            <v:fill color2="black"/>
            <v:imagedata r:id="rId64"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5723F5"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5723F5" w:rsidRPr="00625076">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24</w:t>
      </w:r>
      <w:r w:rsidR="005723F5"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E239C5" w:rsidRPr="00E239C5">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EC5AC5">
      <w:pPr>
        <w:pStyle w:val="26"/>
        <w:spacing w:before="0" w:after="0" w:line="240" w:lineRule="auto"/>
        <w:jc w:val="center"/>
        <w:rPr>
          <w:rFonts w:ascii="Times New Roman" w:eastAsia="Times New Roman" w:hAnsi="Times New Roman" w:cs="Times New Roman"/>
          <w:b/>
          <w:i w:val="0"/>
          <w:iCs w:val="0"/>
          <w:sz w:val="22"/>
          <w:szCs w:val="22"/>
        </w:rPr>
      </w:pPr>
      <w:r w:rsidRPr="005723F5">
        <w:rPr>
          <w:rFonts w:ascii="Times New Roman CYR" w:eastAsia="Times New Roman" w:hAnsi="Times New Roman CYR" w:cs="Times New Roman CYR"/>
          <w:b/>
          <w:i w:val="0"/>
          <w:sz w:val="20"/>
          <w:szCs w:val="20"/>
          <w:lang w:eastAsia="ru-RU"/>
        </w:rPr>
        <w:lastRenderedPageBreak/>
        <w:pict>
          <v:shape id="_x0000_i1065" type="#_x0000_t75" style="width:222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25</w:t>
      </w:r>
      <w:r w:rsidR="005723F5"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EC5AC5">
      <w:pPr>
        <w:pStyle w:val="26"/>
        <w:widowControl w:val="0"/>
        <w:spacing w:before="0" w:after="0" w:line="240" w:lineRule="auto"/>
        <w:jc w:val="center"/>
        <w:rPr>
          <w:rFonts w:ascii="Times New Roman" w:hAnsi="Times New Roman" w:cs="Times New Roman"/>
          <w:b/>
          <w:i w:val="0"/>
          <w:sz w:val="22"/>
          <w:szCs w:val="22"/>
        </w:rPr>
      </w:pPr>
      <w:r w:rsidRPr="005723F5">
        <w:rPr>
          <w:rFonts w:ascii="Times New Roman" w:hAnsi="Times New Roman" w:cs="Times New Roman"/>
          <w:b/>
          <w:bCs/>
        </w:rPr>
        <w:pict>
          <v:shape id="_x0000_i1066" type="#_x0000_t75" style="width:314.25pt;height:96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26</w:t>
      </w:r>
      <w:r w:rsidR="005723F5"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E239C5" w:rsidRPr="00E239C5">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E239C5" w:rsidRPr="00E239C5">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C5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5723F5">
        <w:rPr>
          <w:rFonts w:ascii="Times New Roman" w:eastAsia="Times New Roman" w:hAnsi="Times New Roman" w:cs="Times New Roman"/>
          <w:sz w:val="24"/>
          <w:szCs w:val="24"/>
          <w:lang w:eastAsia="ru-RU"/>
        </w:rPr>
        <w:pict>
          <v:shape id="_x0000_i1067" type="#_x0000_t75" style="width:495pt;height:173.25pt" filled="t">
            <v:fill color2="black"/>
            <v:imagedata r:id="rId67"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27</w:t>
      </w:r>
      <w:r w:rsidR="005723F5"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3545670"/>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EC5AC5">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068" type="#_x0000_t75" style="width:275.25pt;height:138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28</w:t>
      </w:r>
      <w:r w:rsidR="005723F5"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E239C5" w:rsidRPr="00E239C5">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69" type="#_x0000_t75" style="width:16.5pt;height:16.5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70" type="#_x0000_t75" style="width:16.5pt;height:16.5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71" type="#_x0000_t75" style="width:16.5pt;height:16.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72" type="#_x0000_t75" style="width:16.5pt;height:16.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5723F5">
      <w:pPr>
        <w:spacing w:after="0" w:line="240" w:lineRule="auto"/>
        <w:jc w:val="center"/>
        <w:rPr>
          <w:rFonts w:ascii="Times New Roman" w:eastAsia="Times New Roman" w:hAnsi="Times New Roman" w:cs="Times New Roman"/>
          <w:b/>
        </w:rPr>
      </w:pPr>
      <w:r w:rsidRPr="005723F5">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5723F5">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EC5AC5" w:rsidRPr="005723F5">
        <w:rPr>
          <w:rFonts w:ascii="Times New Roman" w:hAnsi="Times New Roman" w:cs="Times New Roman"/>
          <w:sz w:val="24"/>
          <w:szCs w:val="24"/>
          <w:lang w:eastAsia="ru-RU"/>
        </w:rPr>
        <w:pict>
          <v:shape id="_x0000_i1073" type="#_x0000_t75" style="width:468.75pt;height:427.5pt" filled="t">
            <v:fill color2="black"/>
            <v:imagedata r:id="rId73"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29</w:t>
      </w:r>
      <w:r w:rsidR="005723F5"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4" w:name="_Toc3545671"/>
      <w:r w:rsidRPr="00AC0C2A">
        <w:rPr>
          <w:sz w:val="28"/>
          <w:szCs w:val="28"/>
        </w:rPr>
        <w:lastRenderedPageBreak/>
        <w:t>4.5 Работа со схемой комплекса</w:t>
      </w:r>
      <w:bookmarkEnd w:id="34"/>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E239C5" w:rsidRPr="00E239C5">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EC5AC5" w:rsidP="00E14612">
      <w:pPr>
        <w:spacing w:after="0" w:line="240" w:lineRule="auto"/>
        <w:jc w:val="center"/>
      </w:pPr>
      <w:r>
        <w:pict>
          <v:shape id="_x0000_i1074" type="#_x0000_t75" style="width:495.75pt;height:253.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5" w:name="_Ref2245423"/>
      <w:r w:rsidRPr="00E14612">
        <w:rPr>
          <w:rFonts w:ascii="Times New Roman" w:eastAsia="Times New Roman" w:hAnsi="Times New Roman" w:cs="Times New Roman"/>
          <w:b/>
          <w:i w:val="0"/>
          <w:iCs w:val="0"/>
          <w:sz w:val="22"/>
          <w:szCs w:val="22"/>
        </w:rPr>
        <w:t xml:space="preserve">Рисунок </w:t>
      </w:r>
      <w:r w:rsidR="005723F5"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5723F5" w:rsidRPr="00E14612">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30</w:t>
      </w:r>
      <w:r w:rsidR="005723F5" w:rsidRPr="00E14612">
        <w:rPr>
          <w:rFonts w:ascii="Times New Roman" w:eastAsia="Times New Roman" w:hAnsi="Times New Roman" w:cs="Times New Roman"/>
          <w:b/>
          <w:i w:val="0"/>
          <w:iCs w:val="0"/>
          <w:sz w:val="22"/>
          <w:szCs w:val="22"/>
        </w:rPr>
        <w:fldChar w:fldCharType="end"/>
      </w:r>
      <w:bookmarkEnd w:id="35"/>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EC5AC5" w:rsidP="00D3537F">
      <w:pPr>
        <w:spacing w:after="0" w:line="240" w:lineRule="auto"/>
        <w:ind w:firstLine="284"/>
        <w:jc w:val="both"/>
      </w:pPr>
      <w:r w:rsidRPr="005723F5">
        <w:rPr>
          <w:rFonts w:ascii="Times New Roman" w:hAnsi="Times New Roman" w:cs="Times New Roman"/>
          <w:b/>
          <w:sz w:val="24"/>
          <w:szCs w:val="24"/>
        </w:rPr>
        <w:pict>
          <v:shape id="_x0000_i1075" type="#_x0000_t75" style="width:20.25pt;height:20.2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EC5AC5" w:rsidP="00D3537F">
      <w:pPr>
        <w:spacing w:after="0" w:line="240" w:lineRule="auto"/>
        <w:ind w:firstLine="284"/>
      </w:pPr>
      <w:r w:rsidRPr="005723F5">
        <w:rPr>
          <w:rFonts w:ascii="Times New Roman" w:hAnsi="Times New Roman" w:cs="Times New Roman"/>
          <w:b/>
          <w:sz w:val="24"/>
          <w:szCs w:val="24"/>
        </w:rPr>
        <w:pict>
          <v:shape id="_x0000_i1076" type="#_x0000_t75" style="width:20.25pt;height:20.2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EC5AC5" w:rsidP="00D3537F">
      <w:pPr>
        <w:spacing w:after="0" w:line="240" w:lineRule="auto"/>
        <w:ind w:firstLine="284"/>
        <w:rPr>
          <w:rFonts w:ascii="Times New Roman" w:hAnsi="Times New Roman" w:cs="Times New Roman"/>
          <w:sz w:val="24"/>
          <w:szCs w:val="24"/>
        </w:rPr>
      </w:pPr>
      <w:r w:rsidRPr="005723F5">
        <w:rPr>
          <w:rFonts w:ascii="Times New Roman" w:hAnsi="Times New Roman" w:cs="Times New Roman"/>
          <w:b/>
          <w:sz w:val="24"/>
          <w:szCs w:val="24"/>
        </w:rPr>
        <w:pict>
          <v:shape id="_x0000_i1077" type="#_x0000_t75" style="width:20.25pt;height:20.2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EC5AC5" w:rsidP="00D3537F">
      <w:pPr>
        <w:spacing w:after="0" w:line="240" w:lineRule="auto"/>
        <w:ind w:firstLine="284"/>
        <w:rPr>
          <w:rFonts w:ascii="Times New Roman" w:hAnsi="Times New Roman" w:cs="Times New Roman"/>
          <w:sz w:val="24"/>
          <w:szCs w:val="24"/>
        </w:rPr>
      </w:pPr>
      <w:r w:rsidRPr="005723F5">
        <w:rPr>
          <w:rFonts w:ascii="Times New Roman" w:hAnsi="Times New Roman" w:cs="Times New Roman"/>
          <w:b/>
          <w:sz w:val="24"/>
          <w:szCs w:val="24"/>
        </w:rPr>
        <w:pict>
          <v:shape id="_x0000_i1078" type="#_x0000_t75" style="width:20.25pt;height:20.2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EC5AC5" w:rsidP="00D3537F">
      <w:pPr>
        <w:spacing w:after="0" w:line="240" w:lineRule="auto"/>
        <w:ind w:firstLine="284"/>
        <w:rPr>
          <w:rFonts w:ascii="Times New Roman" w:hAnsi="Times New Roman" w:cs="Times New Roman"/>
          <w:sz w:val="24"/>
          <w:szCs w:val="24"/>
        </w:rPr>
      </w:pPr>
      <w:r>
        <w:pict>
          <v:shape id="_x0000_i1079" type="#_x0000_t75" style="width:20.25pt;height:20.2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Default="00EC5AC5" w:rsidP="00D3537F">
      <w:pPr>
        <w:spacing w:after="0" w:line="240" w:lineRule="auto"/>
        <w:ind w:firstLine="284"/>
        <w:rPr>
          <w:rFonts w:ascii="Times New Roman" w:hAnsi="Times New Roman" w:cs="Times New Roman"/>
          <w:sz w:val="24"/>
          <w:szCs w:val="24"/>
        </w:rPr>
      </w:pPr>
      <w:r w:rsidRPr="005723F5">
        <w:rPr>
          <w:rFonts w:ascii="Times New Roman" w:hAnsi="Times New Roman" w:cs="Times New Roman"/>
          <w:sz w:val="24"/>
          <w:szCs w:val="24"/>
        </w:rPr>
        <w:pict>
          <v:shape id="_x0000_i1080" type="#_x0000_t75" style="width:189pt;height:21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624DDF" w:rsidRDefault="00624DDF" w:rsidP="00D3537F">
      <w:pPr>
        <w:spacing w:after="0" w:line="240" w:lineRule="auto"/>
        <w:ind w:firstLine="284"/>
        <w:rPr>
          <w:rFonts w:ascii="Times New Roman" w:hAnsi="Times New Roman" w:cs="Times New Roman"/>
          <w:sz w:val="24"/>
          <w:szCs w:val="24"/>
        </w:rPr>
      </w:pPr>
    </w:p>
    <w:p w:rsidR="0050342F" w:rsidRDefault="0050342F" w:rsidP="00D3537F">
      <w:pPr>
        <w:spacing w:after="0" w:line="240" w:lineRule="auto"/>
        <w:ind w:firstLine="284"/>
        <w:rPr>
          <w:rFonts w:ascii="Times New Roman" w:hAnsi="Times New Roman" w:cs="Times New Roman"/>
          <w:sz w:val="24"/>
          <w:szCs w:val="24"/>
        </w:rPr>
      </w:pPr>
    </w:p>
    <w:p w:rsidR="00E174F6" w:rsidRPr="00912466" w:rsidRDefault="00E174F6" w:rsidP="00E174F6">
      <w:pPr>
        <w:pStyle w:val="3"/>
        <w:spacing w:after="0"/>
        <w:ind w:left="721" w:hanging="437"/>
        <w:rPr>
          <w:sz w:val="26"/>
          <w:szCs w:val="26"/>
        </w:rPr>
      </w:pPr>
      <w:r>
        <w:rPr>
          <w:sz w:val="26"/>
          <w:szCs w:val="26"/>
        </w:rPr>
        <w:br w:type="page"/>
      </w:r>
      <w:bookmarkStart w:id="36" w:name="_Toc354567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6"/>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EC5AC5" w:rsidP="00D3537F">
      <w:pPr>
        <w:spacing w:after="0" w:line="240" w:lineRule="auto"/>
        <w:ind w:firstLine="284"/>
        <w:rPr>
          <w:rFonts w:ascii="Times New Roman" w:hAnsi="Times New Roman" w:cs="Times New Roman"/>
          <w:sz w:val="24"/>
          <w:szCs w:val="24"/>
        </w:rPr>
      </w:pPr>
      <w:r w:rsidRPr="005723F5">
        <w:rPr>
          <w:rFonts w:ascii="Times New Roman" w:hAnsi="Times New Roman" w:cs="Times New Roman"/>
          <w:sz w:val="24"/>
          <w:szCs w:val="24"/>
        </w:rPr>
        <w:pict>
          <v:shape id="_x0000_i1081" type="#_x0000_t75" style="width:20.25pt;height:20.25pt">
            <v:imagedata r:id="rId81"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EC5AC5" w:rsidP="00D3537F">
      <w:pPr>
        <w:spacing w:after="0" w:line="240" w:lineRule="auto"/>
        <w:ind w:firstLine="284"/>
        <w:rPr>
          <w:rFonts w:ascii="Times New Roman" w:hAnsi="Times New Roman" w:cs="Times New Roman"/>
          <w:sz w:val="24"/>
          <w:szCs w:val="24"/>
        </w:rPr>
      </w:pPr>
      <w:r w:rsidRPr="005723F5">
        <w:rPr>
          <w:rFonts w:ascii="Times New Roman" w:hAnsi="Times New Roman" w:cs="Times New Roman"/>
          <w:sz w:val="24"/>
          <w:szCs w:val="24"/>
        </w:rPr>
        <w:pict>
          <v:shape id="_x0000_i1082" type="#_x0000_t75" style="width:126pt;height:189.75pt">
            <v:imagedata r:id="rId82"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EC5AC5" w:rsidP="008127B6">
      <w:pPr>
        <w:spacing w:after="0" w:line="240" w:lineRule="auto"/>
        <w:ind w:firstLine="284"/>
        <w:jc w:val="both"/>
        <w:rPr>
          <w:rFonts w:ascii="Times New Roman" w:hAnsi="Times New Roman" w:cs="Times New Roman"/>
          <w:sz w:val="24"/>
          <w:szCs w:val="24"/>
        </w:rPr>
      </w:pPr>
      <w:r w:rsidRPr="005723F5">
        <w:rPr>
          <w:rFonts w:ascii="Times New Roman" w:hAnsi="Times New Roman" w:cs="Times New Roman"/>
          <w:sz w:val="24"/>
          <w:szCs w:val="24"/>
        </w:rPr>
        <w:pict>
          <v:shape id="_x0000_i1083" type="#_x0000_t75" style="width:257.25pt;height:21.75pt">
            <v:imagedata r:id="rId83"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E239C5" w:rsidRPr="00E239C5">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4" type="#_x0000_t75" style="width:384pt;height:81.75pt" o:ole="">
            <v:imagedata r:id="rId84" o:title=""/>
          </v:shape>
          <o:OLEObject Type="Embed" ProgID="Unknown" ShapeID="_x0000_i1084" DrawAspect="Content" ObjectID="_1614520467" r:id="rId85"/>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7" w:name="_Ref2605978"/>
      <w:r w:rsidRPr="00EA5002">
        <w:rPr>
          <w:rFonts w:ascii="Times New Roman" w:eastAsia="Times New Roman" w:hAnsi="Times New Roman" w:cs="Times New Roman"/>
          <w:b/>
          <w:i w:val="0"/>
          <w:iCs w:val="0"/>
          <w:sz w:val="22"/>
          <w:szCs w:val="22"/>
        </w:rPr>
        <w:t xml:space="preserve">Рисунок </w:t>
      </w:r>
      <w:r w:rsidR="005723F5"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5723F5" w:rsidRPr="00EA5002">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31</w:t>
      </w:r>
      <w:r w:rsidR="005723F5" w:rsidRPr="00EA5002">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85" type="#_x0000_t75" style="width:192.75pt;height:51pt" o:ole="">
            <v:imagedata r:id="rId86" o:title=""/>
          </v:shape>
          <o:OLEObject Type="Embed" ProgID="Unknown" ShapeID="_x0000_i1085" DrawAspect="Content" ObjectID="_1614520468" r:id="rId87"/>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5723F5"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5723F5" w:rsidRPr="00FB6BF2">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32</w:t>
      </w:r>
      <w:r w:rsidR="005723F5"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8" w:name="_Toc3545673"/>
      <w:r w:rsidRPr="00912466">
        <w:rPr>
          <w:sz w:val="26"/>
          <w:szCs w:val="26"/>
        </w:rPr>
        <w:lastRenderedPageBreak/>
        <w:t>4.5.2 Логическая группировка объектов</w:t>
      </w:r>
      <w:bookmarkEnd w:id="38"/>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86" type="#_x0000_t75" style="width:20.25pt;height:21.75pt" o:ole="">
            <v:imagedata r:id="rId88" o:title=""/>
          </v:shape>
          <o:OLEObject Type="Embed" ProgID="Unknown" ShapeID="_x0000_i1086" DrawAspect="Content" ObjectID="_1614520469" r:id="rId89"/>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87" type="#_x0000_t75" style="width:93pt;height:104.25pt" o:ole="">
            <v:imagedata r:id="rId90" o:title="" croptop="1072f" cropbottom="3497f" cropleft="3777f" cropright="3473f"/>
          </v:shape>
          <o:OLEObject Type="Embed" ProgID="Unknown" ShapeID="_x0000_i1087" DrawAspect="Content" ObjectID="_1614520470" r:id="rId91"/>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88" type="#_x0000_t75" style="width:92.25pt;height:103.5pt" o:ole="">
            <v:imagedata r:id="rId92" o:title="" croptop="1724f" cropbottom="2832f" cropleft="3618f" cropright="3932f"/>
          </v:shape>
          <o:OLEObject Type="Embed" ProgID="Unknown" ShapeID="_x0000_i1088" DrawAspect="Content" ObjectID="_1614520471" r:id="rId93"/>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E239C5" w:rsidRPr="00E239C5">
          <w:rPr>
            <w:rFonts w:ascii="Times New Roman" w:eastAsia="Times New Roman" w:hAnsi="Times New Roman" w:cs="Times New Roman"/>
            <w:iCs/>
            <w:sz w:val="24"/>
            <w:szCs w:val="24"/>
          </w:rPr>
          <w:t>Рисунк</w:t>
        </w:r>
        <w:r w:rsidR="00E239C5">
          <w:rPr>
            <w:rFonts w:ascii="Times New Roman" w:eastAsia="Times New Roman" w:hAnsi="Times New Roman" w:cs="Times New Roman"/>
            <w:iCs/>
            <w:sz w:val="24"/>
            <w:szCs w:val="24"/>
          </w:rPr>
          <w:t>е</w:t>
        </w:r>
        <w:r w:rsidR="00E239C5" w:rsidRPr="00E239C5">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EC5AC5" w:rsidP="00CC5873">
      <w:pPr>
        <w:widowControl w:val="0"/>
        <w:suppressAutoHyphens w:val="0"/>
        <w:spacing w:after="0" w:line="240" w:lineRule="auto"/>
        <w:jc w:val="center"/>
        <w:rPr>
          <w:rFonts w:ascii="Times New Roman" w:eastAsia="Times New Roman" w:hAnsi="Times New Roman" w:cs="Times New Roman"/>
          <w:b/>
          <w:i/>
          <w:iCs/>
        </w:rPr>
      </w:pPr>
      <w:r w:rsidRPr="005723F5">
        <w:rPr>
          <w:rFonts w:ascii="Times New Roman" w:eastAsia="Times New Roman" w:hAnsi="Times New Roman" w:cs="Times New Roman"/>
          <w:b/>
          <w:i/>
          <w:iCs/>
        </w:rPr>
        <w:pict>
          <v:shape id="_x0000_i1089" type="#_x0000_t75" style="width:307.5pt;height:249.75pt">
            <v:imagedata r:id="rId94"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9" w:name="_Ref2690880"/>
      <w:r w:rsidRPr="00CF353B">
        <w:rPr>
          <w:rFonts w:ascii="Times New Roman" w:eastAsia="Times New Roman" w:hAnsi="Times New Roman" w:cs="Times New Roman"/>
          <w:b/>
          <w:i w:val="0"/>
          <w:iCs w:val="0"/>
          <w:sz w:val="22"/>
          <w:szCs w:val="22"/>
        </w:rPr>
        <w:t xml:space="preserve">Рисунок </w:t>
      </w:r>
      <w:r w:rsidR="005723F5"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5723F5" w:rsidRPr="00CF353B">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33</w:t>
      </w:r>
      <w:r w:rsidR="005723F5" w:rsidRPr="00CF353B">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0" w:name="_Toc3545674"/>
      <w:r>
        <w:rPr>
          <w:rFonts w:ascii="Times New Roman" w:hAnsi="Times New Roman" w:cs="Times New Roman"/>
        </w:rPr>
        <w:lastRenderedPageBreak/>
        <w:t>5 Цифровой терминал речевой связи (ЦТРС)</w:t>
      </w:r>
      <w:bookmarkEnd w:id="40"/>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EC5AC5">
      <w:pPr>
        <w:widowControl w:val="0"/>
        <w:suppressAutoHyphens w:val="0"/>
        <w:spacing w:after="0" w:line="240" w:lineRule="auto"/>
        <w:jc w:val="center"/>
        <w:rPr>
          <w:rFonts w:ascii="Times New Roman" w:hAnsi="Times New Roman" w:cs="Times New Roman"/>
          <w:b/>
        </w:rPr>
      </w:pPr>
      <w:r>
        <w:pict>
          <v:shape id="_x0000_i1090" type="#_x0000_t75" style="width:496.5pt;height:272.25pt">
            <v:imagedata r:id="rId95" o:title="LEMZ326"/>
          </v:shape>
        </w:pict>
      </w:r>
      <w:r w:rsidR="006C4E31">
        <w:rPr>
          <w:rStyle w:val="22"/>
        </w:rPr>
        <w:commentReference w:id="41"/>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34</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E239C5" w:rsidRPr="00E239C5">
          <w:rPr>
            <w:rFonts w:ascii="Times New Roman" w:hAnsi="Times New Roman" w:cs="Times New Roman"/>
            <w:sz w:val="24"/>
            <w:szCs w:val="24"/>
            <w:lang w:eastAsia="ru-RU"/>
          </w:rPr>
          <w:t>Рисунк</w:t>
        </w:r>
        <w:r w:rsidR="00E239C5">
          <w:rPr>
            <w:rFonts w:ascii="Times New Roman" w:hAnsi="Times New Roman" w:cs="Times New Roman"/>
            <w:sz w:val="24"/>
            <w:szCs w:val="24"/>
            <w:lang w:eastAsia="ru-RU"/>
          </w:rPr>
          <w:t>е</w:t>
        </w:r>
        <w:r w:rsidR="00E239C5" w:rsidRPr="00E239C5">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EC5AC5" w:rsidP="00F51B23">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lastRenderedPageBreak/>
        <w:pict>
          <v:shape id="_x0000_i1091" type="#_x0000_t75" style="width:495.75pt;height:325.5pt">
            <v:imagedata r:id="rId97" o:title="LEMZ308"/>
          </v:shape>
        </w:pict>
      </w:r>
    </w:p>
    <w:p w:rsidR="00F51B23" w:rsidRDefault="00F51B23" w:rsidP="00F51B23">
      <w:pPr>
        <w:pStyle w:val="82"/>
        <w:jc w:val="center"/>
        <w:outlineLvl w:val="0"/>
      </w:pPr>
      <w:bookmarkStart w:id="42" w:name="_Ref479599345"/>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35</w:t>
      </w:r>
      <w:r w:rsidR="005723F5"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3" w:name="_Toc3545675"/>
      <w:r>
        <w:rPr>
          <w:sz w:val="28"/>
          <w:szCs w:val="28"/>
        </w:rPr>
        <w:lastRenderedPageBreak/>
        <w:t>5.1 Основные настройки</w:t>
      </w:r>
      <w:bookmarkEnd w:id="43"/>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92" type="#_x0000_t75" style="width:106.5pt;height:21pt" filled="t">
            <v:fill color2="black"/>
            <v:imagedata r:id="rId9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093" type="#_x0000_t75" style="width:106.5pt;height:21pt" filled="t">
            <v:fill color2="black"/>
            <v:imagedata r:id="rId99"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jc w:val="center"/>
        <w:rPr>
          <w:rFonts w:ascii="Times New Roman" w:hAnsi="Times New Roman" w:cs="Times New Roman"/>
          <w:b/>
        </w:rPr>
      </w:pPr>
      <w:r w:rsidRPr="005723F5">
        <w:rPr>
          <w:rFonts w:ascii="Times New Roman" w:hAnsi="Times New Roman" w:cs="Times New Roman"/>
          <w:sz w:val="24"/>
          <w:szCs w:val="24"/>
          <w:lang w:val="en-US"/>
        </w:rPr>
        <w:pict>
          <v:shape id="_x0000_i1094" type="#_x0000_t75" style="width:495.75pt;height:322.5pt">
            <v:imagedata r:id="rId100"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36</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4" w:name="_Toc3545676"/>
      <w:r>
        <w:rPr>
          <w:sz w:val="26"/>
          <w:szCs w:val="26"/>
        </w:rPr>
        <w:t>5.1.1 Системные параметры</w:t>
      </w:r>
      <w:bookmarkEnd w:id="44"/>
    </w:p>
    <w:p w:rsidR="006C4E31" w:rsidRDefault="006C4E31">
      <w:pPr>
        <w:spacing w:after="0" w:line="240" w:lineRule="auto"/>
        <w:rPr>
          <w:sz w:val="26"/>
          <w:szCs w:val="26"/>
        </w:rPr>
      </w:pPr>
    </w:p>
    <w:p w:rsidR="006C4E31" w:rsidRDefault="00EC5AC5">
      <w:pPr>
        <w:spacing w:after="0" w:line="240" w:lineRule="auto"/>
        <w:jc w:val="center"/>
        <w:rPr>
          <w:rFonts w:ascii="Times New Roman" w:eastAsia="Times New Roman" w:hAnsi="Times New Roman" w:cs="Times New Roman"/>
          <w:b/>
        </w:rPr>
      </w:pPr>
      <w:r>
        <w:pict>
          <v:shape id="_x0000_i1095" type="#_x0000_t75" style="width:258.75pt;height:101.25pt" filled="t">
            <v:fill color2="black"/>
            <v:imagedata r:id="rId101"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37</w:t>
      </w:r>
      <w:r w:rsidR="005723F5"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5" w:name="_Toc3545677"/>
      <w:r>
        <w:rPr>
          <w:sz w:val="26"/>
          <w:szCs w:val="26"/>
        </w:rPr>
        <w:lastRenderedPageBreak/>
        <w:t>5.1.2 Настройки</w:t>
      </w:r>
      <w:bookmarkEnd w:id="45"/>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6" w:name="_Toc3545678"/>
      <w:r>
        <w:rPr>
          <w:b/>
          <w:lang w:eastAsia="ru-RU"/>
        </w:rPr>
        <w:t>5.1.2.1 Разговорные устройства</w:t>
      </w:r>
      <w:bookmarkEnd w:id="46"/>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EC5AC5">
      <w:pPr>
        <w:spacing w:after="0" w:line="240" w:lineRule="auto"/>
        <w:jc w:val="center"/>
        <w:rPr>
          <w:rFonts w:ascii="Times New Roman" w:eastAsia="Times New Roman" w:hAnsi="Times New Roman" w:cs="Times New Roman"/>
          <w:b/>
        </w:rPr>
      </w:pPr>
      <w:r>
        <w:rPr>
          <w:lang w:eastAsia="ru-RU"/>
        </w:rPr>
        <w:pict>
          <v:shape id="_x0000_i1096" type="#_x0000_t75" style="width:495.75pt;height:210.75pt">
            <v:imagedata r:id="rId102"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38</w:t>
      </w:r>
      <w:r w:rsidR="005723F5"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7" w:name="_Toc3545679"/>
      <w:r>
        <w:rPr>
          <w:b/>
          <w:lang w:eastAsia="ru-RU"/>
        </w:rPr>
        <w:lastRenderedPageBreak/>
        <w:t>5.1.2.2 ГГС</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C5AC5">
      <w:pPr>
        <w:spacing w:after="0" w:line="240" w:lineRule="auto"/>
        <w:jc w:val="center"/>
        <w:rPr>
          <w:rFonts w:ascii="Times New Roman" w:eastAsia="Times New Roman" w:hAnsi="Times New Roman" w:cs="Times New Roman"/>
          <w:b/>
        </w:rPr>
      </w:pPr>
      <w:r w:rsidRPr="005723F5">
        <w:rPr>
          <w:rFonts w:ascii="Times New Roman" w:hAnsi="Times New Roman" w:cs="Times New Roman"/>
          <w:sz w:val="24"/>
          <w:szCs w:val="24"/>
        </w:rPr>
        <w:pict>
          <v:shape id="_x0000_i1097" type="#_x0000_t75" style="width:495.75pt;height:379.5pt">
            <v:imagedata r:id="rId103"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723F5"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723F5" w:rsidRPr="00CB3A85">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39</w:t>
      </w:r>
      <w:r w:rsidR="005723F5"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C5AC5" w:rsidRPr="005723F5">
        <w:rPr>
          <w:rFonts w:ascii="Times New Roman" w:hAnsi="Times New Roman" w:cs="Times New Roman"/>
          <w:sz w:val="24"/>
          <w:szCs w:val="24"/>
          <w:lang w:eastAsia="ru-RU"/>
        </w:rPr>
        <w:pict>
          <v:shape id="_x0000_i1098" type="#_x0000_t75" style="width:72.75pt;height:46.5pt" filled="t">
            <v:fill color2="black"/>
            <v:imagedata r:id="rId104"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E239C5" w:rsidRPr="00E239C5">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8" w:name="_Toc3545680"/>
      <w:r>
        <w:rPr>
          <w:b/>
          <w:lang w:eastAsia="ru-RU"/>
        </w:rPr>
        <w:t>5.1.2.3 Радиосвязь</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lang w:eastAsia="ru-RU"/>
        </w:rPr>
        <w:pict>
          <v:shape id="_x0000_i1099" type="#_x0000_t75" style="width:495.75pt;height:424.5pt">
            <v:imagedata r:id="rId105" o:title="LEMZ155"/>
          </v:shape>
        </w:pict>
      </w:r>
    </w:p>
    <w:p w:rsidR="006C4E31" w:rsidRDefault="006C4E31" w:rsidP="00BC289E">
      <w:pPr>
        <w:pStyle w:val="34"/>
        <w:jc w:val="center"/>
        <w:outlineLvl w:val="0"/>
      </w:pPr>
      <w:bookmarkStart w:id="49" w:name="_Ref458092640"/>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40</w:t>
      </w:r>
      <w:r w:rsidR="005723F5" w:rsidRPr="00CB3A85">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EC5AC5" w:rsidP="002818A0">
      <w:pPr>
        <w:spacing w:after="0" w:line="240" w:lineRule="auto"/>
        <w:ind w:firstLine="567"/>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00" type="#_x0000_t75" style="width:10.5pt;height:10.5pt" o:bullet="t">
            <v:imagedata r:id="rId106"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EC5AC5" w:rsidP="002818A0">
      <w:pPr>
        <w:spacing w:after="0" w:line="240" w:lineRule="auto"/>
        <w:ind w:firstLine="567"/>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01" type="#_x0000_t75" style="width:9pt;height:9pt">
            <v:imagedata r:id="rId107"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EC5AC5" w:rsidP="002818A0">
      <w:pPr>
        <w:spacing w:after="0" w:line="240" w:lineRule="auto"/>
        <w:ind w:firstLine="567"/>
        <w:jc w:val="both"/>
        <w:rPr>
          <w:rFonts w:ascii="Times New Roman" w:hAnsi="Times New Roman" w:cs="Times New Roman"/>
          <w:sz w:val="24"/>
          <w:szCs w:val="24"/>
          <w:lang w:eastAsia="ru-RU"/>
        </w:rPr>
      </w:pPr>
      <w:r>
        <w:pict>
          <v:shape id="_x0000_i1102" type="#_x0000_t75" style="width:9pt;height:9pt">
            <v:imagedata r:id="rId108"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50" w:name="_Toc3545681"/>
      <w:r>
        <w:rPr>
          <w:b/>
          <w:lang w:eastAsia="ru-RU"/>
        </w:rPr>
        <w:t>5.1.2.4 Разное</w:t>
      </w:r>
      <w:bookmarkEnd w:id="50"/>
    </w:p>
    <w:p w:rsidR="006C4E31" w:rsidRDefault="006C4E31">
      <w:pPr>
        <w:spacing w:after="0" w:line="240" w:lineRule="auto"/>
        <w:ind w:firstLine="284"/>
        <w:rPr>
          <w:rFonts w:ascii="Times New Roman" w:hAnsi="Times New Roman" w:cs="Times New Roman"/>
          <w:b/>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03" type="#_x0000_t75" style="width:426pt;height:263.25pt" filled="t">
            <v:fill color2="black"/>
            <v:imagedata r:id="rId109"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5723F5"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723F5" w:rsidRPr="00CB3A8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41</w:t>
      </w:r>
      <w:r w:rsidR="005723F5"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E239C5" w:rsidRPr="00E239C5">
          <w:rPr>
            <w:iCs/>
            <w:sz w:val="24"/>
            <w:szCs w:val="24"/>
          </w:rPr>
          <w:t xml:space="preserve">Рисунок </w:t>
        </w:r>
        <w:r w:rsidR="00E239C5" w:rsidRPr="00E239C5">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5723F5" w:rsidP="0049630B">
      <w:pPr>
        <w:pStyle w:val="ListParagraph2"/>
        <w:widowControl w:val="0"/>
        <w:tabs>
          <w:tab w:val="left" w:pos="0"/>
        </w:tabs>
        <w:spacing w:before="120"/>
        <w:ind w:left="0" w:firstLine="284"/>
        <w:jc w:val="center"/>
        <w:outlineLvl w:val="0"/>
      </w:pPr>
      <w:r w:rsidRPr="005723F5">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E92641" w:rsidRDefault="00EC5AC5">
                  <w:pPr>
                    <w:pStyle w:val="3"/>
                    <w:tabs>
                      <w:tab w:val="left" w:pos="0"/>
                    </w:tabs>
                    <w:spacing w:after="0"/>
                    <w:jc w:val="center"/>
                  </w:pPr>
                  <w:r w:rsidRPr="005723F5">
                    <w:rPr>
                      <w:lang w:eastAsia="ru-RU"/>
                    </w:rPr>
                    <w:pict>
                      <v:shape id="_x0000_i1459" type="#_x0000_t75" style="width:485.25pt;height:87pt" filled="t">
                        <v:fill color2="black"/>
                        <v:imagedata r:id="rId110" o:title="" croptop="-182f" cropbottom="-182f" cropleft="-26f" cropright="-26f"/>
                      </v:shape>
                    </w:pict>
                  </w:r>
                </w:p>
              </w:txbxContent>
            </v:textbox>
            <w10:wrap type="square"/>
          </v:shape>
        </w:pict>
      </w:r>
      <w:bookmarkStart w:id="51"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E239C5">
        <w:rPr>
          <w:b/>
          <w:iCs/>
          <w:noProof/>
          <w:sz w:val="22"/>
          <w:szCs w:val="22"/>
        </w:rPr>
        <w:t>42</w:t>
      </w:r>
      <w:r>
        <w:rPr>
          <w:b/>
          <w:iCs/>
          <w:sz w:val="22"/>
          <w:szCs w:val="22"/>
        </w:rPr>
        <w:fldChar w:fldCharType="end"/>
      </w:r>
      <w:bookmarkEnd w:id="51"/>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E239C5" w:rsidRPr="00E239C5">
          <w:rPr>
            <w:sz w:val="24"/>
            <w:szCs w:val="24"/>
          </w:rPr>
          <w:t xml:space="preserve">Рисунок </w:t>
        </w:r>
        <w:r w:rsidR="00E239C5" w:rsidRPr="00E239C5">
          <w:rPr>
            <w:noProof/>
            <w:sz w:val="24"/>
            <w:szCs w:val="24"/>
          </w:rPr>
          <w:t>43</w:t>
        </w:r>
      </w:fldSimple>
      <w:r>
        <w:rPr>
          <w:sz w:val="24"/>
          <w:szCs w:val="24"/>
        </w:rPr>
        <w:t>.</w:t>
      </w:r>
    </w:p>
    <w:p w:rsidR="006C4E31" w:rsidRDefault="005723F5" w:rsidP="0049630B">
      <w:pPr>
        <w:pStyle w:val="ListParagraph2"/>
        <w:widowControl w:val="0"/>
        <w:tabs>
          <w:tab w:val="left" w:pos="0"/>
        </w:tabs>
        <w:ind w:left="0" w:firstLine="284"/>
        <w:jc w:val="both"/>
        <w:rPr>
          <w:b/>
          <w:sz w:val="24"/>
          <w:szCs w:val="24"/>
          <w:lang w:eastAsia="ru-RU"/>
        </w:rPr>
      </w:pPr>
      <w:r w:rsidRPr="005723F5">
        <w:pict>
          <v:shape id="_x0000_s1146" type="#_x0000_t202" style="position:absolute;left:0;text-align:left;margin-left:13.9pt;margin-top:9.4pt;width:494.95pt;height:156.25pt;z-index:-1;mso-wrap-distance-left:9.05pt;mso-wrap-distance-right:9.05pt">
            <v:fill color2="black"/>
            <v:textbox style="mso-next-textbox:#_x0000_s1146">
              <w:txbxContent>
                <w:p w:rsidR="00E92641" w:rsidRDefault="00E92641"/>
              </w:txbxContent>
            </v:textbox>
          </v:shape>
        </w:pict>
      </w:r>
    </w:p>
    <w:p w:rsidR="006C4E31" w:rsidRDefault="00EC5AC5" w:rsidP="0049630B">
      <w:pPr>
        <w:pStyle w:val="ListParagraph2"/>
        <w:widowControl w:val="0"/>
        <w:tabs>
          <w:tab w:val="left" w:pos="0"/>
        </w:tabs>
        <w:ind w:left="0"/>
        <w:jc w:val="center"/>
        <w:rPr>
          <w:b/>
          <w:sz w:val="22"/>
          <w:szCs w:val="22"/>
        </w:rPr>
      </w:pPr>
      <w:r w:rsidRPr="005723F5">
        <w:rPr>
          <w:b/>
          <w:sz w:val="24"/>
          <w:szCs w:val="24"/>
        </w:rPr>
        <w:pict>
          <v:shape id="_x0000_i1104" type="#_x0000_t75" style="width:446.25pt;height:150.75pt" filled="t">
            <v:fill color2="black"/>
            <v:imagedata r:id="rId111" o:title="" croptop="-108f" cropbottom="-108f" cropleft="-29f" cropright="-29f"/>
          </v:shape>
        </w:pict>
      </w:r>
    </w:p>
    <w:p w:rsidR="006C4E31" w:rsidRDefault="006C4E31" w:rsidP="0049630B">
      <w:pPr>
        <w:pStyle w:val="82"/>
        <w:widowControl w:val="0"/>
        <w:jc w:val="center"/>
        <w:outlineLvl w:val="0"/>
      </w:pPr>
      <w:bookmarkStart w:id="52" w:name="_Ref482969231"/>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43</w:t>
      </w:r>
      <w:r w:rsidR="005723F5" w:rsidRPr="00E64CCC">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3" w:name="_Toc3545682"/>
      <w:r>
        <w:rPr>
          <w:sz w:val="28"/>
          <w:szCs w:val="28"/>
        </w:rPr>
        <w:lastRenderedPageBreak/>
        <w:t>5.2 Редактор Подключений</w:t>
      </w:r>
      <w:bookmarkEnd w:id="53"/>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EC5AC5" w:rsidP="002B0F25">
      <w:pPr>
        <w:widowControl w:val="0"/>
        <w:suppressAutoHyphens w:val="0"/>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05" type="#_x0000_t75" style="width:495.75pt;height:622.5pt">
            <v:imagedata r:id="rId112" o:title="LEMZ133"/>
          </v:shape>
        </w:pict>
      </w:r>
    </w:p>
    <w:p w:rsidR="006C4E31" w:rsidRDefault="006C4E31" w:rsidP="002B0F25">
      <w:pPr>
        <w:pStyle w:val="34"/>
        <w:widowControl w:val="0"/>
        <w:suppressAutoHyphens w:val="0"/>
        <w:jc w:val="center"/>
        <w:outlineLvl w:val="0"/>
      </w:pPr>
      <w:bookmarkStart w:id="54" w:name="_Ref391287095"/>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44</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4"/>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5" w:name="_Toc3545683"/>
      <w:r>
        <w:rPr>
          <w:sz w:val="26"/>
          <w:szCs w:val="26"/>
        </w:rPr>
        <w:lastRenderedPageBreak/>
        <w:t>5.2.1 SIP-подключения</w:t>
      </w:r>
      <w:bookmarkEnd w:id="5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E239C5" w:rsidRPr="00E239C5">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C5AC5">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06" type="#_x0000_t75" style="width:495.75pt;height:88.5pt">
            <v:imagedata r:id="rId113" o:title="LEMZ1"/>
          </v:shape>
        </w:pict>
      </w:r>
    </w:p>
    <w:p w:rsidR="006C4E31" w:rsidRDefault="006C4E31" w:rsidP="00BC289E">
      <w:pPr>
        <w:pStyle w:val="82"/>
        <w:spacing w:before="0"/>
        <w:jc w:val="center"/>
        <w:outlineLvl w:val="0"/>
      </w:pPr>
      <w:bookmarkStart w:id="56" w:name="_Ref479679977"/>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45</w:t>
      </w:r>
      <w:r w:rsidR="005723F5"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b/>
          <w:sz w:val="24"/>
          <w:szCs w:val="24"/>
        </w:rPr>
        <w:pict>
          <v:shape id="_x0000_i1107" type="#_x0000_t75" style="width:495.75pt;height:231pt">
            <v:imagedata r:id="rId114"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46</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23F5">
      <w:pPr>
        <w:spacing w:after="0" w:line="240" w:lineRule="auto"/>
        <w:ind w:firstLine="284"/>
        <w:jc w:val="both"/>
      </w:pPr>
      <w:r w:rsidRPr="005723F5">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E92641" w:rsidRDefault="00E92641">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eastAsia="ru-RU"/>
        </w:rPr>
        <w:pict>
          <v:shape id="_x0000_i1108" type="#_x0000_t75" style="width:271.5pt;height:84.75pt" filled="t">
            <v:fill color2="black"/>
            <v:imagedata r:id="rId115"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5723F5"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5723F5" w:rsidRPr="00E64CCC">
        <w:rPr>
          <w:rFonts w:ascii="Times New Roman" w:hAnsi="Times New Roman" w:cs="Times New Roman"/>
          <w:b/>
        </w:rPr>
        <w:fldChar w:fldCharType="separate"/>
      </w:r>
      <w:r w:rsidR="00E239C5">
        <w:rPr>
          <w:rFonts w:ascii="Times New Roman" w:hAnsi="Times New Roman" w:cs="Times New Roman"/>
          <w:b/>
          <w:noProof/>
        </w:rPr>
        <w:t>47</w:t>
      </w:r>
      <w:r w:rsidR="005723F5"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E239C5" w:rsidRPr="00E239C5">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EC5AC5">
      <w:pPr>
        <w:spacing w:after="0" w:line="240" w:lineRule="auto"/>
        <w:jc w:val="center"/>
        <w:rPr>
          <w:rFonts w:ascii="Times New Roman" w:hAnsi="Times New Roman" w:cs="Times New Roman"/>
          <w:b/>
        </w:rPr>
      </w:pPr>
      <w:r>
        <w:pict>
          <v:shape id="_x0000_i1109" type="#_x0000_t75" style="width:379.5pt;height:320.25pt" filled="t">
            <v:fill color2="black"/>
            <v:imagedata r:id="rId116" o:title="" croptop="-40f" cropbottom="-40f" cropleft="-34f" cropright="-34f"/>
          </v:shape>
        </w:pict>
      </w:r>
    </w:p>
    <w:p w:rsidR="006C4E31" w:rsidRDefault="006C4E31" w:rsidP="00BC289E">
      <w:pPr>
        <w:pStyle w:val="34"/>
        <w:spacing w:after="0"/>
        <w:jc w:val="center"/>
        <w:outlineLvl w:val="0"/>
      </w:pPr>
      <w:bookmarkStart w:id="57" w:name="_Ref441834197"/>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48</w:t>
      </w:r>
      <w:r w:rsidR="005723F5"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10" type="#_x0000_t75" style="width:495.75pt;height:244.5pt">
            <v:imagedata r:id="rId117"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49</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EC5AC5">
      <w:pPr>
        <w:spacing w:after="0" w:line="240" w:lineRule="auto"/>
        <w:ind w:firstLine="284"/>
      </w:pPr>
      <w:r w:rsidRPr="005723F5">
        <w:rPr>
          <w:rFonts w:ascii="Times New Roman" w:hAnsi="Times New Roman" w:cs="Times New Roman"/>
          <w:sz w:val="24"/>
          <w:szCs w:val="24"/>
        </w:rPr>
        <w:pict>
          <v:shape id="_x0000_i1111" type="#_x0000_t75" style="width:115.5pt;height:21pt" filled="t">
            <v:fill color2="black"/>
            <v:imagedata r:id="rId118"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pPr>
      <w:r w:rsidRPr="005723F5">
        <w:rPr>
          <w:rFonts w:ascii="Times New Roman" w:hAnsi="Times New Roman" w:cs="Times New Roman"/>
          <w:sz w:val="24"/>
          <w:szCs w:val="24"/>
        </w:rPr>
        <w:pict>
          <v:shape id="_x0000_i1112" type="#_x0000_t75" style="width:113.25pt;height:21pt" filled="t">
            <v:fill color2="black"/>
            <v:imagedata r:id="rId119"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pPr>
      <w:r w:rsidRPr="005723F5">
        <w:rPr>
          <w:rFonts w:ascii="Times New Roman" w:hAnsi="Times New Roman" w:cs="Times New Roman"/>
          <w:sz w:val="24"/>
          <w:szCs w:val="24"/>
        </w:rPr>
        <w:pict>
          <v:shape id="_x0000_i1113" type="#_x0000_t75" style="width:114pt;height:21pt" filled="t">
            <v:fill color2="black"/>
            <v:imagedata r:id="rId120"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EC5AC5">
      <w:pPr>
        <w:spacing w:after="0" w:line="240" w:lineRule="auto"/>
        <w:ind w:left="2124" w:hanging="1840"/>
      </w:pPr>
      <w:r w:rsidRPr="005723F5">
        <w:rPr>
          <w:rFonts w:ascii="Times New Roman" w:hAnsi="Times New Roman" w:cs="Times New Roman"/>
          <w:sz w:val="24"/>
          <w:szCs w:val="24"/>
        </w:rPr>
        <w:pict>
          <v:shape id="_x0000_i1114" type="#_x0000_t75" style="width:56.25pt;height:21pt" filled="t">
            <v:fill color2="black"/>
            <v:imagedata r:id="rId121"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8" w:name="_Toc3545684"/>
      <w:r>
        <w:rPr>
          <w:sz w:val="26"/>
          <w:szCs w:val="26"/>
        </w:rPr>
        <w:lastRenderedPageBreak/>
        <w:t>5.2.2 SIP-маршруты</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EC5AC5">
      <w:pPr>
        <w:spacing w:after="0" w:line="240" w:lineRule="auto"/>
        <w:rPr>
          <w:rFonts w:ascii="Times New Roman" w:hAnsi="Times New Roman" w:cs="Times New Roman"/>
          <w:b/>
        </w:rPr>
      </w:pPr>
      <w:r w:rsidRPr="005723F5">
        <w:rPr>
          <w:rFonts w:ascii="Times New Roman" w:hAnsi="Times New Roman" w:cs="Times New Roman"/>
          <w:b/>
          <w:sz w:val="24"/>
          <w:szCs w:val="24"/>
        </w:rPr>
        <w:pict>
          <v:shape id="_x0000_i1115" type="#_x0000_t75" style="width:495pt;height:149.25pt">
            <v:imagedata r:id="rId122"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50</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9" w:name="_Toc3545685"/>
      <w:r>
        <w:rPr>
          <w:sz w:val="26"/>
          <w:szCs w:val="26"/>
        </w:rPr>
        <w:t>5.2.3 RADIO-подключения</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16" type="#_x0000_t75" style="width:342pt;height:224.25pt">
            <v:imagedata r:id="rId123"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51</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0" w:name="_Toc3545686"/>
      <w:r>
        <w:rPr>
          <w:sz w:val="28"/>
          <w:szCs w:val="28"/>
        </w:rPr>
        <w:lastRenderedPageBreak/>
        <w:t>5.3 Редактор Интерфейса</w:t>
      </w:r>
      <w:bookmarkEnd w:id="60"/>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(ЦПС). Интерфейс состоит из кнопок ГГС, кнопок Радио и Радио (КИТ),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E239C5" w:rsidRPr="00E239C5">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C5AC5">
        <w:rPr>
          <w:noProof/>
          <w:lang w:eastAsia="ru-RU"/>
        </w:rPr>
        <w:pict>
          <v:shape id="Рисунок 20" o:spid="_x0000_i1117" type="#_x0000_t75" alt="LEMZ273.jpg" style="width:497.25pt;height:440.25pt;visibility:visible;mso-wrap-style:square">
            <v:imagedata r:id="rId124"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1" w:name="_Ref1558656"/>
      <w:r w:rsidRPr="0033440F">
        <w:rPr>
          <w:rFonts w:ascii="Times New Roman" w:hAnsi="Times New Roman" w:cs="Times New Roman"/>
          <w:b/>
          <w:i w:val="0"/>
          <w:sz w:val="22"/>
          <w:szCs w:val="22"/>
        </w:rPr>
        <w:t xml:space="preserve">Рисунок </w:t>
      </w:r>
      <w:r w:rsidR="005723F5"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5723F5" w:rsidRPr="0033440F">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52</w:t>
      </w:r>
      <w:r w:rsidR="005723F5" w:rsidRPr="0033440F">
        <w:rPr>
          <w:rFonts w:ascii="Times New Roman" w:hAnsi="Times New Roman" w:cs="Times New Roman"/>
          <w:b/>
          <w:i w:val="0"/>
          <w:sz w:val="22"/>
          <w:szCs w:val="22"/>
        </w:rPr>
        <w:fldChar w:fldCharType="end"/>
      </w:r>
      <w:bookmarkEnd w:id="61"/>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C5AC5" w:rsidP="0033440F">
      <w:pPr>
        <w:spacing w:after="0" w:line="240" w:lineRule="auto"/>
        <w:ind w:firstLine="284"/>
        <w:jc w:val="both"/>
      </w:pPr>
      <w:r w:rsidRPr="005723F5">
        <w:rPr>
          <w:rFonts w:ascii="Times New Roman" w:eastAsia="Times New Roman" w:hAnsi="Times New Roman" w:cs="Times New Roman"/>
          <w:noProof/>
          <w:sz w:val="24"/>
          <w:szCs w:val="24"/>
          <w:lang w:eastAsia="ru-RU"/>
        </w:rPr>
        <w:pict>
          <v:shape id="Рисунок 2" o:spid="_x0000_i1118" type="#_x0000_t75" style="width:132.75pt;height:22.5pt;visibility:visible;mso-wrap-style:square" filled="t">
            <v:imagedata r:id="rId125"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EC5AC5" w:rsidP="0033440F">
      <w:pPr>
        <w:spacing w:after="0" w:line="240" w:lineRule="auto"/>
        <w:ind w:firstLine="284"/>
        <w:jc w:val="both"/>
      </w:pPr>
      <w:r w:rsidRPr="005723F5">
        <w:rPr>
          <w:rFonts w:ascii="Times New Roman" w:eastAsia="Times New Roman" w:hAnsi="Times New Roman" w:cs="Times New Roman"/>
          <w:noProof/>
          <w:sz w:val="24"/>
          <w:szCs w:val="24"/>
          <w:lang w:eastAsia="ru-RU"/>
        </w:rPr>
        <w:pict>
          <v:shape id="Рисунок 3" o:spid="_x0000_i1119" type="#_x0000_t75" style="width:125.25pt;height:21.75pt;visibility:visible;mso-wrap-style:square" filled="t">
            <v:imagedata r:id="rId126"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EC5AC5" w:rsidP="0033440F">
      <w:pPr>
        <w:spacing w:after="0" w:line="240" w:lineRule="auto"/>
        <w:ind w:firstLine="284"/>
        <w:jc w:val="both"/>
      </w:pPr>
      <w:r w:rsidRPr="005723F5">
        <w:rPr>
          <w:rFonts w:ascii="Times New Roman" w:hAnsi="Times New Roman" w:cs="Times New Roman"/>
          <w:noProof/>
          <w:sz w:val="24"/>
          <w:szCs w:val="24"/>
          <w:lang w:eastAsia="ru-RU"/>
        </w:rPr>
        <w:lastRenderedPageBreak/>
        <w:pict>
          <v:shape id="Рисунок 4" o:spid="_x0000_i1120" type="#_x0000_t75" style="width:121.5pt;height:21pt;visibility:visible;mso-wrap-style:square" filled="t">
            <v:imagedata r:id="rId127"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EC5AC5" w:rsidP="0033440F">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noProof/>
          <w:sz w:val="24"/>
          <w:szCs w:val="24"/>
          <w:lang w:eastAsia="ru-RU"/>
        </w:rPr>
        <w:pict>
          <v:shape id="Рисунок 245" o:spid="_x0000_i1121" type="#_x0000_t75" alt="LEMZ180.jpg" style="width:37.5pt;height:21pt;visibility:visible;mso-wrap-style:square">
            <v:imagedata r:id="rId128"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EC5AC5" w:rsidP="0033440F">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noProof/>
          <w:sz w:val="24"/>
          <w:szCs w:val="24"/>
          <w:lang w:eastAsia="ru-RU"/>
        </w:rPr>
        <w:pict>
          <v:shape id="Рисунок 246" o:spid="_x0000_i1122" type="#_x0000_t75" alt="LEMZ181.jpg" style="width:37.5pt;height:21pt;visibility:visible;mso-wrap-style:square">
            <v:imagedata r:id="rId129"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EC5AC5" w:rsidP="0033440F">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noProof/>
          <w:sz w:val="24"/>
          <w:szCs w:val="24"/>
          <w:lang w:eastAsia="ru-RU"/>
        </w:rPr>
        <w:pict>
          <v:shape id="Рисунок 10" o:spid="_x0000_i1123" type="#_x0000_t75" alt="LEMZ24" style="width:184.5pt;height:73.5pt;visibility:visible;mso-wrap-style:square">
            <v:imagedata r:id="rId130"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присутствовать индикатор «многоточие»;</w:t>
      </w:r>
    </w:p>
    <w:p w:rsidR="0033440F" w:rsidRPr="00C527D0" w:rsidRDefault="0033440F" w:rsidP="0033440F">
      <w:pPr>
        <w:widowControl w:val="0"/>
        <w:spacing w:after="0" w:line="240" w:lineRule="auto"/>
        <w:ind w:firstLine="284"/>
        <w:jc w:val="both"/>
      </w:pPr>
    </w:p>
    <w:p w:rsidR="0033440F" w:rsidRDefault="00EC5AC5" w:rsidP="0033440F">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noProof/>
          <w:sz w:val="24"/>
          <w:szCs w:val="24"/>
          <w:lang w:eastAsia="ru-RU"/>
        </w:rPr>
        <w:pict>
          <v:shape id="Рисунок 247" o:spid="_x0000_i1124" type="#_x0000_t75" alt="LEMZ182.jpg" style="width:22.5pt;height:21pt;visibility:visible;mso-wrap-style:square">
            <v:imagedata r:id="rId131"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EC5AC5" w:rsidP="0033440F">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noProof/>
          <w:sz w:val="24"/>
          <w:szCs w:val="24"/>
          <w:lang w:eastAsia="ru-RU"/>
        </w:rPr>
        <w:pict>
          <v:shape id="Рисунок 303" o:spid="_x0000_i1125" type="#_x0000_t75" alt="LEMZ183.jpg" style="width:22.5pt;height:21pt;visibility:visible;mso-wrap-style:square">
            <v:imagedata r:id="rId132"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C5AC5" w:rsidP="0033440F">
      <w:pPr>
        <w:spacing w:after="0" w:line="240" w:lineRule="auto"/>
        <w:ind w:firstLine="284"/>
        <w:jc w:val="both"/>
      </w:pPr>
      <w:r w:rsidRPr="005723F5">
        <w:rPr>
          <w:rFonts w:ascii="Times New Roman" w:eastAsia="Times New Roman" w:hAnsi="Times New Roman" w:cs="Times New Roman"/>
          <w:noProof/>
          <w:sz w:val="24"/>
          <w:szCs w:val="24"/>
          <w:lang w:eastAsia="ru-RU"/>
        </w:rPr>
        <w:pict>
          <v:shape id="Рисунок 5" o:spid="_x0000_i1126" type="#_x0000_t75" style="width:92.25pt;height:22.5pt;visibility:visible;mso-wrap-style:square" filled="t">
            <v:imagedata r:id="rId133"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C5AC5" w:rsidP="0033440F">
      <w:pPr>
        <w:spacing w:after="0" w:line="240" w:lineRule="auto"/>
        <w:ind w:firstLine="284"/>
        <w:jc w:val="both"/>
      </w:pPr>
      <w:r w:rsidRPr="005723F5">
        <w:rPr>
          <w:rFonts w:ascii="Times New Roman" w:eastAsia="Times New Roman" w:hAnsi="Times New Roman" w:cs="Times New Roman"/>
          <w:noProof/>
          <w:sz w:val="24"/>
          <w:szCs w:val="24"/>
          <w:lang w:eastAsia="ru-RU"/>
        </w:rPr>
        <w:pict>
          <v:shape id="Рисунок 6" o:spid="_x0000_i1127" type="#_x0000_t75" alt="LEMZ215" style="width:20.25pt;height:20.25pt;visibility:visible;mso-wrap-style:square">
            <v:imagedata r:id="rId134"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C5AC5" w:rsidP="0033440F">
      <w:pPr>
        <w:spacing w:after="0" w:line="240" w:lineRule="auto"/>
        <w:ind w:left="3540" w:hanging="3255"/>
        <w:jc w:val="both"/>
        <w:rPr>
          <w:rFonts w:ascii="Times New Roman" w:eastAsia="Times New Roman" w:hAnsi="Times New Roman" w:cs="Times New Roman"/>
          <w:sz w:val="24"/>
          <w:szCs w:val="24"/>
        </w:rPr>
      </w:pPr>
      <w:r w:rsidRPr="005723F5">
        <w:rPr>
          <w:rFonts w:ascii="Times New Roman" w:eastAsia="Times New Roman" w:hAnsi="Times New Roman" w:cs="Times New Roman"/>
          <w:noProof/>
          <w:sz w:val="24"/>
          <w:szCs w:val="24"/>
          <w:lang w:eastAsia="ru-RU"/>
        </w:rPr>
        <w:pict>
          <v:shape id="Рисунок 7" o:spid="_x0000_i1128" type="#_x0000_t75" alt="LEMZ216" style="width:20.25pt;height:20.25pt;visibility:visible;mso-wrap-style:square">
            <v:imagedata r:id="rId135"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C5AC5"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29" type="#_x0000_t75" alt="LEMZ274.jpg" style="width:20.25pt;height:20.25pt;visibility:visible;mso-wrap-style:square">
            <v:imagedata r:id="rId136"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EC5AC5" w:rsidP="0033440F">
      <w:pPr>
        <w:widowControl w:val="0"/>
        <w:spacing w:after="0" w:line="240" w:lineRule="auto"/>
        <w:ind w:firstLine="284"/>
        <w:rPr>
          <w:rFonts w:ascii="Times New Roman" w:eastAsia="Times New Roman" w:hAnsi="Times New Roman" w:cs="Times New Roman"/>
          <w:sz w:val="24"/>
          <w:szCs w:val="24"/>
        </w:rPr>
      </w:pPr>
      <w:r w:rsidRPr="005723F5">
        <w:rPr>
          <w:b/>
          <w:noProof/>
          <w:lang w:eastAsia="ru-RU"/>
        </w:rPr>
        <w:pict>
          <v:shape id="Рисунок 45" o:spid="_x0000_i1130" type="#_x0000_t75" alt="LEMZ276.jpg" style="width:120.75pt;height:64.5pt;visibility:visible;mso-wrap-style:square">
            <v:imagedata r:id="rId137"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5723F5" w:rsidP="00124042">
      <w:pPr>
        <w:widowControl w:val="0"/>
        <w:spacing w:after="0" w:line="240" w:lineRule="auto"/>
        <w:jc w:val="center"/>
        <w:rPr>
          <w:rFonts w:ascii="Times New Roman" w:hAnsi="Times New Roman" w:cs="Times New Roman"/>
          <w:b/>
        </w:rPr>
      </w:pPr>
      <w:r w:rsidRPr="005723F5">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E92641" w:rsidRDefault="00E92641"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EC5AC5" w:rsidRPr="005723F5">
        <w:rPr>
          <w:rFonts w:ascii="Times New Roman" w:eastAsia="Times New Roman" w:hAnsi="Times New Roman" w:cs="Times New Roman"/>
          <w:noProof/>
          <w:sz w:val="24"/>
          <w:szCs w:val="24"/>
          <w:lang w:eastAsia="ru-RU"/>
        </w:rPr>
        <w:pict>
          <v:shape id="Рисунок 17" o:spid="_x0000_i1131" type="#_x0000_t75" style="width:290.25pt;height:59.25pt;visibility:visible;mso-wrap-style:square" filled="t">
            <v:imagedata r:id="rId138" o:title="" croptop="-221f" cropbottom="-221f" cropleft="-45f" cropright="-45f"/>
          </v:shape>
        </w:pict>
      </w:r>
    </w:p>
    <w:p w:rsidR="00124042" w:rsidRDefault="00124042" w:rsidP="00124042">
      <w:pPr>
        <w:pStyle w:val="34"/>
        <w:widowControl w:val="0"/>
        <w:jc w:val="center"/>
        <w:outlineLvl w:val="0"/>
      </w:pPr>
      <w:bookmarkStart w:id="62" w:name="_Ref442268709"/>
      <w:bookmarkStart w:id="63" w:name="_Ref418759612"/>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53</w:t>
      </w:r>
      <w:r w:rsidR="005723F5" w:rsidRPr="00E64CCC">
        <w:rPr>
          <w:rFonts w:ascii="Times New Roman" w:hAnsi="Times New Roman" w:cs="Times New Roman"/>
          <w:b/>
          <w:i w:val="0"/>
          <w:sz w:val="22"/>
          <w:szCs w:val="22"/>
        </w:rPr>
        <w:fldChar w:fldCharType="end"/>
      </w:r>
      <w:bookmarkEnd w:id="62"/>
      <w:bookmarkEnd w:id="63"/>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54</w:t>
        </w:r>
      </w:fldSimple>
      <w:r>
        <w:t>.</w:t>
      </w:r>
    </w:p>
    <w:p w:rsidR="00124042" w:rsidRDefault="00EC5AC5" w:rsidP="00124042">
      <w:pPr>
        <w:spacing w:after="0" w:line="240" w:lineRule="auto"/>
        <w:jc w:val="center"/>
        <w:rPr>
          <w:rFonts w:ascii="Times New Roman" w:hAnsi="Times New Roman" w:cs="Times New Roman"/>
          <w:b/>
        </w:rPr>
      </w:pPr>
      <w:r w:rsidRPr="005723F5">
        <w:rPr>
          <w:rFonts w:ascii="Times New Roman" w:eastAsia="Times New Roman" w:hAnsi="Times New Roman" w:cs="Times New Roman"/>
          <w:noProof/>
          <w:sz w:val="24"/>
          <w:szCs w:val="24"/>
          <w:lang w:eastAsia="ru-RU"/>
        </w:rPr>
        <w:pict>
          <v:shape id="Рисунок 16" o:spid="_x0000_i1132" type="#_x0000_t75" style="width:6in;height:217.5pt;visibility:visible;mso-wrap-style:square" filled="t">
            <v:imagedata r:id="rId139" o:title="" croptop="-61f" cropbottom="-61f" cropleft="-31f" cropright="-31f"/>
          </v:shape>
        </w:pict>
      </w:r>
    </w:p>
    <w:p w:rsidR="00124042" w:rsidRDefault="00124042" w:rsidP="00124042">
      <w:pPr>
        <w:pStyle w:val="34"/>
        <w:jc w:val="center"/>
        <w:outlineLvl w:val="0"/>
      </w:pPr>
      <w:bookmarkStart w:id="64" w:name="_Ref1559783"/>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54</w:t>
      </w:r>
      <w:r w:rsidR="005723F5"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E239C5" w:rsidRPr="00E239C5">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EC5AC5" w:rsidP="00124042">
      <w:pPr>
        <w:spacing w:after="0" w:line="240" w:lineRule="auto"/>
        <w:jc w:val="center"/>
        <w:rPr>
          <w:rFonts w:ascii="Times New Roman" w:hAnsi="Times New Roman" w:cs="Times New Roman"/>
          <w:b/>
        </w:rPr>
      </w:pPr>
      <w:r w:rsidRPr="005723F5">
        <w:rPr>
          <w:rFonts w:ascii="Times New Roman" w:eastAsia="Times New Roman" w:hAnsi="Times New Roman" w:cs="Times New Roman"/>
          <w:noProof/>
          <w:sz w:val="24"/>
          <w:szCs w:val="24"/>
          <w:lang w:eastAsia="ru-RU"/>
        </w:rPr>
        <w:pict>
          <v:shape id="Рисунок 18" o:spid="_x0000_i1133" type="#_x0000_t75" style="width:420pt;height:212.25pt;visibility:visible;mso-wrap-style:square" filled="t">
            <v:imagedata r:id="rId140" o:title="" croptop="-48f" cropbottom="-48f" cropleft="-31f" cropright="-31f"/>
          </v:shape>
        </w:pict>
      </w:r>
    </w:p>
    <w:p w:rsidR="00124042" w:rsidRDefault="00124042" w:rsidP="00124042">
      <w:pPr>
        <w:pStyle w:val="34"/>
        <w:spacing w:line="240" w:lineRule="auto"/>
        <w:jc w:val="center"/>
        <w:outlineLvl w:val="0"/>
      </w:pPr>
      <w:bookmarkStart w:id="65" w:name="_Ref479763726"/>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55</w:t>
      </w:r>
      <w:r w:rsidR="005723F5"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E239C5" w:rsidRPr="00E239C5">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C5AC5" w:rsidP="00124042">
      <w:pPr>
        <w:spacing w:after="0" w:line="240" w:lineRule="auto"/>
        <w:jc w:val="center"/>
        <w:rPr>
          <w:rFonts w:ascii="Times New Roman" w:hAnsi="Times New Roman" w:cs="Times New Roman"/>
          <w:b/>
        </w:rPr>
      </w:pPr>
      <w:r w:rsidRPr="005723F5">
        <w:rPr>
          <w:rFonts w:ascii="Times New Roman" w:eastAsia="Times New Roman" w:hAnsi="Times New Roman" w:cs="Times New Roman"/>
          <w:noProof/>
          <w:sz w:val="24"/>
          <w:szCs w:val="24"/>
          <w:lang w:eastAsia="ru-RU"/>
        </w:rPr>
        <w:pict>
          <v:shape id="Рисунок 19" o:spid="_x0000_i1134" type="#_x0000_t75" style="width:428.25pt;height:209.25pt;visibility:visible;mso-wrap-style:square" filled="t">
            <v:imagedata r:id="rId141" o:title="" croptop="-43f" cropbottom="-43f" cropleft="-21f" cropright="-21f"/>
          </v:shape>
        </w:pict>
      </w:r>
    </w:p>
    <w:p w:rsidR="00124042" w:rsidRDefault="00124042" w:rsidP="00124042">
      <w:pPr>
        <w:pStyle w:val="34"/>
        <w:spacing w:line="240" w:lineRule="auto"/>
        <w:ind w:firstLine="284"/>
        <w:jc w:val="center"/>
        <w:outlineLvl w:val="0"/>
      </w:pPr>
      <w:bookmarkStart w:id="66" w:name="_Ref442284925"/>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56</w:t>
      </w:r>
      <w:r w:rsidR="005723F5"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E239C5" w:rsidRPr="00E239C5">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5723F5" w:rsidP="00124042">
      <w:pPr>
        <w:spacing w:before="120" w:after="0" w:line="240" w:lineRule="auto"/>
        <w:jc w:val="center"/>
        <w:rPr>
          <w:rFonts w:ascii="Times New Roman" w:hAnsi="Times New Roman" w:cs="Times New Roman"/>
          <w:b/>
        </w:rPr>
      </w:pPr>
      <w:r w:rsidRPr="005723F5">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E92641" w:rsidRDefault="00E92641"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C5AC5" w:rsidRPr="005723F5">
        <w:rPr>
          <w:rFonts w:ascii="Times New Roman" w:eastAsia="Times New Roman" w:hAnsi="Times New Roman" w:cs="Times New Roman"/>
          <w:noProof/>
          <w:sz w:val="24"/>
          <w:szCs w:val="24"/>
          <w:lang w:eastAsia="ru-RU"/>
        </w:rPr>
        <w:pict>
          <v:shape id="Рисунок 14" o:spid="_x0000_i1135" type="#_x0000_t75" style="width:267pt;height:42.75pt;visibility:visible;mso-wrap-style:square" filled="t">
            <v:imagedata r:id="rId142" o:title="" croptop="-383f" cropbottom="-383f" cropleft="-49f" cropright="-49f"/>
          </v:shape>
        </w:pict>
      </w:r>
    </w:p>
    <w:p w:rsidR="00124042" w:rsidRDefault="00124042" w:rsidP="00124042">
      <w:pPr>
        <w:pStyle w:val="34"/>
        <w:jc w:val="center"/>
        <w:outlineLvl w:val="0"/>
      </w:pPr>
      <w:bookmarkStart w:id="67" w:name="_Ref418778202"/>
      <w:r w:rsidRPr="00625076">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57</w:t>
      </w:r>
      <w:r w:rsidR="005723F5" w:rsidRPr="00625076">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E239C5" w:rsidRPr="00E239C5">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EC5AC5" w:rsidP="00124042">
      <w:pPr>
        <w:spacing w:after="0" w:line="240" w:lineRule="auto"/>
        <w:jc w:val="center"/>
        <w:rPr>
          <w:rFonts w:ascii="Times New Roman" w:hAnsi="Times New Roman" w:cs="Times New Roman"/>
          <w:b/>
        </w:rPr>
      </w:pPr>
      <w:r w:rsidRPr="005723F5">
        <w:rPr>
          <w:rFonts w:ascii="Times New Roman" w:eastAsia="Times New Roman" w:hAnsi="Times New Roman" w:cs="Times New Roman"/>
          <w:noProof/>
          <w:sz w:val="24"/>
          <w:szCs w:val="24"/>
          <w:lang w:eastAsia="ru-RU"/>
        </w:rPr>
        <w:pict>
          <v:shape id="Рисунок 15" o:spid="_x0000_i1136" type="#_x0000_t75" style="width:306.75pt;height:120pt;visibility:visible;mso-wrap-style:square" filled="t">
            <v:imagedata r:id="rId143" o:title="" croptop="-129f" cropbottom="-129f" cropleft="-40f" cropright="-40f"/>
          </v:shape>
        </w:pict>
      </w:r>
    </w:p>
    <w:p w:rsidR="00124042" w:rsidRDefault="00124042" w:rsidP="00124042">
      <w:pPr>
        <w:pStyle w:val="34"/>
        <w:spacing w:after="0"/>
        <w:jc w:val="center"/>
        <w:outlineLvl w:val="0"/>
      </w:pPr>
      <w:bookmarkStart w:id="68" w:name="_Ref458096341"/>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58</w:t>
      </w:r>
      <w:r w:rsidR="005723F5" w:rsidRPr="00E64CCC">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E239C5" w:rsidRPr="00E239C5">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EC5AC5" w:rsidP="00124042">
      <w:pPr>
        <w:spacing w:after="0" w:line="240" w:lineRule="auto"/>
        <w:jc w:val="center"/>
        <w:rPr>
          <w:sz w:val="24"/>
          <w:szCs w:val="24"/>
        </w:rPr>
      </w:pPr>
      <w:r w:rsidRPr="005723F5">
        <w:rPr>
          <w:noProof/>
          <w:sz w:val="24"/>
          <w:szCs w:val="24"/>
          <w:lang w:eastAsia="ru-RU"/>
        </w:rPr>
        <w:pict>
          <v:shape id="Рисунок 44" o:spid="_x0000_i1137" type="#_x0000_t75" alt="LEMZ275.jpg" style="width:260.25pt;height:171pt;visibility:visible;mso-wrap-style:square">
            <v:imagedata r:id="rId144"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9" w:name="_Ref1565666"/>
      <w:r w:rsidRPr="00194581">
        <w:rPr>
          <w:rFonts w:ascii="Times New Roman" w:hAnsi="Times New Roman" w:cs="Times New Roman"/>
          <w:b/>
          <w:i w:val="0"/>
          <w:sz w:val="22"/>
          <w:szCs w:val="22"/>
        </w:rPr>
        <w:t xml:space="preserve">Рисунок </w:t>
      </w:r>
      <w:r w:rsidR="005723F5"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5723F5" w:rsidRPr="0019458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59</w:t>
      </w:r>
      <w:r w:rsidR="005723F5" w:rsidRPr="00194581">
        <w:rPr>
          <w:rFonts w:ascii="Times New Roman" w:hAnsi="Times New Roman" w:cs="Times New Roman"/>
          <w:b/>
          <w:i w:val="0"/>
          <w:sz w:val="22"/>
          <w:szCs w:val="22"/>
        </w:rPr>
        <w:fldChar w:fldCharType="end"/>
      </w:r>
      <w:bookmarkEnd w:id="69"/>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E239C5" w:rsidRPr="00E239C5">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C5AC5" w:rsidP="00124042">
      <w:pPr>
        <w:spacing w:after="0" w:line="240" w:lineRule="auto"/>
        <w:jc w:val="center"/>
        <w:rPr>
          <w:rFonts w:ascii="Times New Roman" w:eastAsia="Times New Roman" w:hAnsi="Times New Roman" w:cs="Times New Roman"/>
          <w:sz w:val="24"/>
          <w:szCs w:val="24"/>
        </w:rPr>
      </w:pPr>
      <w:r w:rsidRPr="005723F5">
        <w:rPr>
          <w:rFonts w:ascii="Times New Roman" w:eastAsia="Times New Roman" w:hAnsi="Times New Roman" w:cs="Times New Roman"/>
          <w:noProof/>
          <w:sz w:val="24"/>
          <w:szCs w:val="24"/>
          <w:lang w:eastAsia="ru-RU"/>
        </w:rPr>
        <w:pict>
          <v:shape id="Рисунок 1" o:spid="_x0000_i1138" type="#_x0000_t75" alt="LEMZ277.jpg" style="width:249.75pt;height:86.25pt;visibility:visible;mso-wrap-style:square">
            <v:imagedata r:id="rId145"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0" w:name="_Ref1565965"/>
      <w:r w:rsidRPr="00D436F2">
        <w:rPr>
          <w:rFonts w:ascii="Times New Roman" w:hAnsi="Times New Roman" w:cs="Times New Roman"/>
          <w:b/>
          <w:i w:val="0"/>
          <w:sz w:val="22"/>
          <w:szCs w:val="22"/>
        </w:rPr>
        <w:t xml:space="preserve">Рисунок </w:t>
      </w:r>
      <w:r w:rsidR="005723F5"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5723F5" w:rsidRPr="00D436F2">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60</w:t>
      </w:r>
      <w:r w:rsidR="005723F5" w:rsidRPr="00D436F2">
        <w:rPr>
          <w:rFonts w:ascii="Times New Roman" w:hAnsi="Times New Roman" w:cs="Times New Roman"/>
          <w:b/>
          <w:i w:val="0"/>
          <w:sz w:val="22"/>
          <w:szCs w:val="22"/>
        </w:rPr>
        <w:fldChar w:fldCharType="end"/>
      </w:r>
      <w:bookmarkEnd w:id="70"/>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EC5AC5" w:rsidP="00124042">
      <w:pPr>
        <w:widowControl w:val="0"/>
        <w:spacing w:after="0" w:line="240" w:lineRule="auto"/>
        <w:jc w:val="center"/>
        <w:rPr>
          <w:rFonts w:ascii="Times New Roman" w:hAnsi="Times New Roman" w:cs="Times New Roman"/>
          <w:b/>
        </w:rPr>
      </w:pPr>
      <w:r w:rsidRPr="005723F5">
        <w:rPr>
          <w:rFonts w:ascii="Times New Roman" w:hAnsi="Times New Roman" w:cs="Times New Roman"/>
          <w:b/>
          <w:noProof/>
          <w:lang w:eastAsia="ru-RU"/>
        </w:rPr>
        <w:pict>
          <v:shape id="_x0000_i1139" type="#_x0000_t75" alt="LEMZ278.jpg" style="width:495pt;height:479.25pt;visibility:visible;mso-wrap-style:square">
            <v:imagedata r:id="rId146"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61</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E239C5" w:rsidRPr="00E239C5">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EC5AC5" w:rsidRPr="005723F5">
        <w:rPr>
          <w:rFonts w:ascii="Times New Roman" w:hAnsi="Times New Roman" w:cs="Times New Roman"/>
          <w:noProof/>
          <w:sz w:val="24"/>
          <w:szCs w:val="24"/>
          <w:lang w:eastAsia="ru-RU"/>
        </w:rPr>
        <w:pict>
          <v:shape id="_x0000_i1140" type="#_x0000_t75" alt="symbol.jpg" style="width:11.25pt;height:11.25pt;visibility:visible;mso-wrap-style:square">
            <v:imagedata r:id="rId147"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5723F5"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E92641" w:rsidRDefault="00E92641"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EC5AC5" w:rsidRPr="005723F5">
        <w:rPr>
          <w:rFonts w:ascii="Times New Roman" w:hAnsi="Times New Roman" w:cs="Times New Roman"/>
          <w:noProof/>
          <w:sz w:val="24"/>
          <w:szCs w:val="24"/>
          <w:lang w:eastAsia="ru-RU"/>
        </w:rPr>
        <w:pict>
          <v:shape id="_x0000_i1141" type="#_x0000_t75" alt="LEMZ280.jpg" style="width:454.5pt;height:4in;visibility:visible;mso-wrap-style:square">
            <v:imagedata r:id="rId148"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1" w:name="_Ref1566920"/>
      <w:r w:rsidRPr="00376AB5">
        <w:rPr>
          <w:rFonts w:ascii="Times New Roman" w:hAnsi="Times New Roman" w:cs="Times New Roman"/>
          <w:b/>
          <w:i w:val="0"/>
          <w:sz w:val="22"/>
          <w:szCs w:val="22"/>
        </w:rPr>
        <w:t xml:space="preserve">Рисунок </w:t>
      </w:r>
      <w:r w:rsidR="005723F5"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5723F5" w:rsidRPr="00376AB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62</w:t>
      </w:r>
      <w:r w:rsidR="005723F5" w:rsidRPr="00376AB5">
        <w:rPr>
          <w:rFonts w:ascii="Times New Roman" w:hAnsi="Times New Roman" w:cs="Times New Roman"/>
          <w:b/>
          <w:i w:val="0"/>
          <w:sz w:val="22"/>
          <w:szCs w:val="22"/>
        </w:rPr>
        <w:fldChar w:fldCharType="end"/>
      </w:r>
      <w:bookmarkEnd w:id="71"/>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2" w:name="_Toc3545687"/>
      <w:r w:rsidRPr="0039747F">
        <w:rPr>
          <w:sz w:val="26"/>
          <w:szCs w:val="26"/>
        </w:rPr>
        <w:lastRenderedPageBreak/>
        <w:t>5.3.1 Параметры страницы</w:t>
      </w:r>
      <w:bookmarkEnd w:id="72"/>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5723F5" w:rsidP="00EE49D5">
      <w:pPr>
        <w:spacing w:after="0" w:line="240" w:lineRule="auto"/>
        <w:jc w:val="center"/>
        <w:rPr>
          <w:rFonts w:ascii="Times New Roman" w:hAnsi="Times New Roman" w:cs="Times New Roman"/>
          <w:b/>
        </w:rPr>
      </w:pPr>
      <w:r w:rsidRPr="005723F5">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E92641" w:rsidRDefault="00E92641"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EC5AC5" w:rsidRPr="005723F5">
        <w:rPr>
          <w:rFonts w:ascii="Times New Roman" w:hAnsi="Times New Roman" w:cs="Times New Roman"/>
          <w:b/>
          <w:noProof/>
          <w:lang w:eastAsia="ru-RU"/>
        </w:rPr>
        <w:pict>
          <v:shape id="_x0000_i1142" type="#_x0000_t75" alt="LEMZ281.jpg" style="width:465.75pt;height:385.5pt;visibility:visible;mso-wrap-style:square">
            <v:imagedata r:id="rId149" o:title="LEMZ281"/>
          </v:shape>
        </w:pict>
      </w:r>
    </w:p>
    <w:p w:rsidR="00EE49D5" w:rsidRDefault="00EE49D5" w:rsidP="00EE49D5">
      <w:pPr>
        <w:pStyle w:val="82"/>
        <w:jc w:val="center"/>
        <w:outlineLvl w:val="0"/>
      </w:pPr>
      <w:bookmarkStart w:id="73" w:name="_Ref1567427"/>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63</w:t>
      </w:r>
      <w:r w:rsidR="005723F5"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E239C5" w:rsidRPr="00E239C5">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EC5AC5" w:rsidP="00EE49D5">
      <w:pPr>
        <w:spacing w:after="0" w:line="240" w:lineRule="auto"/>
        <w:jc w:val="center"/>
      </w:pPr>
      <w:r>
        <w:rPr>
          <w:noProof/>
          <w:lang w:eastAsia="ru-RU"/>
        </w:rPr>
        <w:pict>
          <v:shape id="_x0000_i1143" type="#_x0000_t75" alt="LEMZ282.jpg" style="width:253.5pt;height:135.75pt;visibility:visible;mso-wrap-style:square">
            <v:imagedata r:id="rId150"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4" w:name="_Ref1567520"/>
      <w:r w:rsidRPr="00EE49D5">
        <w:rPr>
          <w:rFonts w:ascii="Times New Roman" w:hAnsi="Times New Roman" w:cs="Times New Roman"/>
          <w:b/>
          <w:i w:val="0"/>
          <w:sz w:val="22"/>
          <w:szCs w:val="22"/>
        </w:rPr>
        <w:t xml:space="preserve">Рисунок </w:t>
      </w:r>
      <w:r w:rsidR="005723F5"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723F5" w:rsidRPr="00EE49D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64</w:t>
      </w:r>
      <w:r w:rsidR="005723F5" w:rsidRPr="00EE49D5">
        <w:rPr>
          <w:rFonts w:ascii="Times New Roman" w:hAnsi="Times New Roman" w:cs="Times New Roman"/>
          <w:b/>
          <w:i w:val="0"/>
          <w:sz w:val="22"/>
          <w:szCs w:val="22"/>
        </w:rPr>
        <w:fldChar w:fldCharType="end"/>
      </w:r>
      <w:bookmarkEnd w:id="74"/>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EC5AC5" w:rsidP="00EE49D5">
      <w:pPr>
        <w:spacing w:before="120" w:after="120"/>
        <w:jc w:val="center"/>
        <w:rPr>
          <w:rFonts w:ascii="Times New Roman" w:hAnsi="Times New Roman" w:cs="Times New Roman"/>
          <w:b/>
          <w:iCs/>
        </w:rPr>
      </w:pPr>
      <w:r w:rsidRPr="005723F5">
        <w:rPr>
          <w:rFonts w:ascii="Times New Roman" w:hAnsi="Times New Roman" w:cs="Times New Roman"/>
          <w:b/>
          <w:noProof/>
          <w:lang w:eastAsia="ru-RU"/>
        </w:rPr>
        <w:pict>
          <v:shape id="_x0000_i1144" type="#_x0000_t75" alt="LEMZ283.jpg" style="width:5in;height:249.75pt;visibility:visible;mso-wrap-style:square">
            <v:imagedata r:id="rId151"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5723F5"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723F5" w:rsidRPr="00EE49D5">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65</w:t>
      </w:r>
      <w:r w:rsidR="005723F5"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5" w:name="_Toc3545688"/>
      <w:r>
        <w:rPr>
          <w:sz w:val="26"/>
          <w:szCs w:val="26"/>
        </w:rPr>
        <w:lastRenderedPageBreak/>
        <w:t>5.3.2 Параметры кнопки ГГС</w:t>
      </w:r>
      <w:bookmarkEnd w:id="75"/>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E239C5" w:rsidRPr="00E239C5">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E239C5" w:rsidRPr="00E239C5">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45" type="#_x0000_t75" style="width:495.75pt;height:411pt">
            <v:imagedata r:id="rId152" o:title="LEMZ287"/>
          </v:shape>
        </w:pict>
      </w:r>
    </w:p>
    <w:p w:rsidR="006C4E31" w:rsidRDefault="006C4E31" w:rsidP="00BC289E">
      <w:pPr>
        <w:pStyle w:val="34"/>
        <w:jc w:val="center"/>
        <w:outlineLvl w:val="0"/>
      </w:pPr>
      <w:bookmarkStart w:id="76" w:name="_Ref392254870"/>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66</w:t>
      </w:r>
      <w:r w:rsidR="005723F5"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E239C5" w:rsidRPr="00E239C5">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46" type="#_x0000_t75" style="width:286.5pt;height:295.5pt" filled="t">
            <v:fill color2="black"/>
            <v:imagedata r:id="rId153" o:title="" croptop="-11f" cropbottom="-11f" cropleft="-11f" cropright="-11f"/>
          </v:shape>
        </w:pict>
      </w:r>
    </w:p>
    <w:p w:rsidR="006C4E31" w:rsidRDefault="006C4E31" w:rsidP="00BC289E">
      <w:pPr>
        <w:pStyle w:val="34"/>
        <w:jc w:val="center"/>
        <w:outlineLvl w:val="0"/>
      </w:pPr>
      <w:bookmarkStart w:id="77" w:name="_Ref393466965"/>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67</w:t>
      </w:r>
      <w:r w:rsidR="005723F5"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eastAsia="ru-RU"/>
        </w:rPr>
        <w:pict>
          <v:shape id="_x0000_i1147" type="#_x0000_t75" style="width:332.25pt;height:177.75pt" filled="t">
            <v:fill color2="black"/>
            <v:imagedata r:id="rId15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68</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48" type="#_x0000_t75" style="width:495.75pt;height:334.5pt">
            <v:imagedata r:id="rId155"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69</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Pr>
          <w:lang w:eastAsia="ru-RU"/>
        </w:rPr>
        <w:pict>
          <v:shape id="_x0000_i1149" type="#_x0000_t75" style="width:422.25pt;height:216.75pt" filled="t">
            <v:fill color2="black"/>
            <v:imagedata r:id="rId15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70</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5723F5">
      <w:pPr>
        <w:spacing w:after="0" w:line="240" w:lineRule="auto"/>
        <w:jc w:val="center"/>
        <w:rPr>
          <w:rFonts w:ascii="Times New Roman" w:hAnsi="Times New Roman" w:cs="Times New Roman"/>
          <w:b/>
        </w:rPr>
      </w:pPr>
      <w:r w:rsidRPr="005723F5">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E92641" w:rsidRDefault="00E92641"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EC5AC5" w:rsidRPr="005723F5">
        <w:rPr>
          <w:rFonts w:ascii="Times New Roman" w:hAnsi="Times New Roman" w:cs="Times New Roman"/>
          <w:sz w:val="24"/>
          <w:szCs w:val="24"/>
          <w:lang w:val="en-US" w:eastAsia="ru-RU"/>
        </w:rPr>
        <w:pict>
          <v:shape id="_x0000_i1150" type="#_x0000_t75" style="width:290.25pt;height:76.5pt">
            <v:imagedata r:id="rId157" o:title="LEMZ16"/>
          </v:shape>
        </w:pict>
      </w:r>
    </w:p>
    <w:p w:rsidR="006C4E31" w:rsidRDefault="006C4E31" w:rsidP="00BC289E">
      <w:pPr>
        <w:pStyle w:val="34"/>
        <w:jc w:val="center"/>
        <w:outlineLvl w:val="0"/>
      </w:pPr>
      <w:bookmarkStart w:id="78" w:name="_Ref515022352"/>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71</w:t>
      </w:r>
      <w:r w:rsidR="005723F5"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EC5AC5" w:rsidRPr="005723F5">
        <w:rPr>
          <w:rFonts w:ascii="Times New Roman" w:hAnsi="Times New Roman" w:cs="Times New Roman"/>
          <w:sz w:val="24"/>
        </w:rPr>
        <w:pict>
          <v:shape id="_x0000_i1151" type="#_x0000_t75" style="width:23.25pt;height:14.25pt">
            <v:imagedata r:id="rId158"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5723F5">
      <w:pPr>
        <w:spacing w:after="0" w:line="240" w:lineRule="auto"/>
        <w:jc w:val="center"/>
        <w:rPr>
          <w:rFonts w:ascii="Times New Roman" w:hAnsi="Times New Roman" w:cs="Times New Roman"/>
          <w:b/>
        </w:rPr>
      </w:pPr>
      <w:r w:rsidRPr="005723F5">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E92641" w:rsidRDefault="00E92641"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EC5AC5" w:rsidRPr="005723F5">
        <w:rPr>
          <w:b/>
          <w:sz w:val="24"/>
        </w:rPr>
        <w:pict>
          <v:shape id="_x0000_i1152" type="#_x0000_t75" style="width:495pt;height:327.75pt">
            <v:imagedata r:id="rId159" o:title="LEMZ19"/>
          </v:shape>
        </w:pict>
      </w:r>
    </w:p>
    <w:p w:rsidR="006C4E31" w:rsidRDefault="006C4E31" w:rsidP="00BC289E">
      <w:pPr>
        <w:pStyle w:val="34"/>
        <w:jc w:val="center"/>
        <w:outlineLvl w:val="0"/>
      </w:pPr>
      <w:bookmarkStart w:id="79" w:name="_Ref459728615"/>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72</w:t>
      </w:r>
      <w:r w:rsidR="005723F5"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E239C5" w:rsidRPr="00E239C5">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EC5AC5" w:rsidP="00574520">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153" type="#_x0000_t75" style="width:290.25pt;height:37.5pt">
            <v:imagedata r:id="rId160"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0" w:name="_Ref515275942"/>
      <w:r w:rsidRPr="00FB6E1F">
        <w:rPr>
          <w:rFonts w:ascii="Times New Roman" w:hAnsi="Times New Roman" w:cs="Times New Roman"/>
          <w:b/>
          <w:i w:val="0"/>
          <w:sz w:val="22"/>
          <w:szCs w:val="22"/>
        </w:rPr>
        <w:t xml:space="preserve">Рисунок </w:t>
      </w:r>
      <w:r w:rsidR="005723F5"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5723F5" w:rsidRPr="00FB6E1F">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73</w:t>
      </w:r>
      <w:r w:rsidR="005723F5" w:rsidRPr="00FB6E1F">
        <w:rPr>
          <w:rFonts w:ascii="Times New Roman" w:hAnsi="Times New Roman" w:cs="Times New Roman"/>
          <w:b/>
          <w:i w:val="0"/>
          <w:sz w:val="22"/>
          <w:szCs w:val="22"/>
        </w:rPr>
        <w:fldChar w:fldCharType="end"/>
      </w:r>
      <w:bookmarkEnd w:id="80"/>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jc w:val="center"/>
        <w:rPr>
          <w:rFonts w:ascii="Times New Roman" w:hAnsi="Times New Roman" w:cs="Times New Roman"/>
          <w:b/>
        </w:rPr>
      </w:pPr>
      <w:r w:rsidRPr="005723F5">
        <w:rPr>
          <w:lang w:val="en-US" w:eastAsia="ru-RU"/>
        </w:rPr>
        <w:pict>
          <v:shape id="_x0000_i1154" type="#_x0000_t75" style="width:291pt;height:169.5pt">
            <v:imagedata r:id="rId161"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74</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C5AC5">
      <w:pPr>
        <w:spacing w:after="0" w:line="240" w:lineRule="auto"/>
        <w:ind w:firstLine="284"/>
        <w:jc w:val="both"/>
        <w:rPr>
          <w:rFonts w:ascii="Times New Roman" w:hAnsi="Times New Roman" w:cs="Times New Roman"/>
          <w:b/>
          <w:bCs/>
          <w:sz w:val="24"/>
          <w:szCs w:val="24"/>
        </w:rPr>
      </w:pPr>
      <w:r w:rsidRPr="005723F5">
        <w:rPr>
          <w:rFonts w:ascii="Times New Roman" w:hAnsi="Times New Roman" w:cs="Times New Roman"/>
          <w:b/>
          <w:bCs/>
          <w:sz w:val="24"/>
          <w:szCs w:val="24"/>
        </w:rPr>
        <w:pict>
          <v:shape id="_x0000_i1155" type="#_x0000_t75" style="width:113.25pt;height:53.25pt">
            <v:imagedata r:id="rId162"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EC5AC5">
      <w:pPr>
        <w:pStyle w:val="34"/>
        <w:spacing w:before="0" w:after="0" w:line="240" w:lineRule="auto"/>
        <w:ind w:firstLine="284"/>
        <w:jc w:val="both"/>
        <w:rPr>
          <w:rFonts w:ascii="Times New Roman" w:hAnsi="Times New Roman" w:cs="Times New Roman"/>
          <w:i w:val="0"/>
          <w:iCs w:val="0"/>
          <w:lang w:eastAsia="ru-RU"/>
        </w:rPr>
      </w:pPr>
      <w:r w:rsidRPr="005723F5">
        <w:rPr>
          <w:rFonts w:ascii="Times New Roman" w:hAnsi="Times New Roman" w:cs="Times New Roman"/>
          <w:i w:val="0"/>
          <w:iCs w:val="0"/>
          <w:lang w:eastAsia="ru-RU"/>
        </w:rPr>
        <w:pict>
          <v:shape id="_x0000_i1156" type="#_x0000_t75" style="width:113.25pt;height:53.25pt">
            <v:imagedata r:id="rId163"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1" w:name="_Toc3545689"/>
      <w:r>
        <w:rPr>
          <w:b/>
        </w:rPr>
        <w:lastRenderedPageBreak/>
        <w:t>5.3.2.1 Разговорные устройства</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C5AC5" w:rsidP="00402A4D">
      <w:pPr>
        <w:spacing w:after="0" w:line="240" w:lineRule="auto"/>
        <w:jc w:val="center"/>
        <w:rPr>
          <w:rFonts w:ascii="Times New Roman" w:hAnsi="Times New Roman" w:cs="Times New Roman"/>
          <w:b/>
        </w:rPr>
      </w:pPr>
      <w:r w:rsidRPr="005723F5">
        <w:rPr>
          <w:rFonts w:ascii="Times New Roman" w:hAnsi="Times New Roman" w:cs="Times New Roman"/>
          <w:b/>
          <w:bCs/>
          <w:sz w:val="24"/>
          <w:szCs w:val="24"/>
        </w:rPr>
        <w:pict>
          <v:shape id="_x0000_i1157" type="#_x0000_t75" style="width:432.75pt;height:286.5pt">
            <v:imagedata r:id="rId164"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75</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2" w:name="_Toc3545690"/>
      <w:r>
        <w:rPr>
          <w:b/>
        </w:rPr>
        <w:t>5.3.2.2 Циркуляр ГГС</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b/>
          <w:bCs/>
          <w:sz w:val="24"/>
          <w:szCs w:val="24"/>
        </w:rPr>
        <w:pict>
          <v:shape id="_x0000_i1158" type="#_x0000_t75" style="width:495.75pt;height:99.75pt" filled="t">
            <v:fill color2="black"/>
            <v:imagedata r:id="rId165"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76</w:t>
      </w:r>
      <w:r w:rsidR="005723F5"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3" w:name="_Toc3545691"/>
      <w:r>
        <w:rPr>
          <w:sz w:val="26"/>
          <w:szCs w:val="26"/>
        </w:rPr>
        <w:lastRenderedPageBreak/>
        <w:t>5.3.3 Параметры кнопки Радио</w:t>
      </w:r>
      <w:bookmarkEnd w:id="8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EC5AC5" w:rsidP="00897DFF">
      <w:pPr>
        <w:spacing w:after="0" w:line="240" w:lineRule="auto"/>
        <w:jc w:val="center"/>
        <w:rPr>
          <w:rFonts w:ascii="Times New Roman" w:hAnsi="Times New Roman" w:cs="Times New Roman"/>
          <w:b/>
        </w:rPr>
      </w:pPr>
      <w:r>
        <w:rPr>
          <w:lang w:eastAsia="ru-RU"/>
        </w:rPr>
        <w:pict>
          <v:shape id="_x0000_i1159" type="#_x0000_t75" style="width:435.75pt;height:560.25pt">
            <v:imagedata r:id="rId166" o:title="LEMZ290"/>
          </v:shape>
        </w:pict>
      </w:r>
    </w:p>
    <w:p w:rsidR="006C4E31" w:rsidRDefault="006C4E31" w:rsidP="00BC289E">
      <w:pPr>
        <w:pStyle w:val="34"/>
        <w:jc w:val="center"/>
        <w:outlineLvl w:val="0"/>
      </w:pPr>
      <w:bookmarkStart w:id="84" w:name="_Ref394060792"/>
      <w:r>
        <w:rPr>
          <w:rFonts w:ascii="Times New Roman" w:hAnsi="Times New Roman" w:cs="Times New Roman"/>
          <w:b/>
          <w:i w:val="0"/>
          <w:sz w:val="22"/>
          <w:szCs w:val="22"/>
        </w:rPr>
        <w:t xml:space="preserve">Рисунок </w:t>
      </w:r>
      <w:r w:rsidR="005723F5"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723F5" w:rsidRPr="00E64CC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77</w:t>
      </w:r>
      <w:r w:rsidR="005723F5" w:rsidRPr="00E64CCC">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rsidP="00ED3FB4">
      <w:pPr>
        <w:spacing w:after="0" w:line="240" w:lineRule="auto"/>
        <w:ind w:firstLine="284"/>
        <w:jc w:val="center"/>
        <w:rPr>
          <w:rFonts w:ascii="Times New Roman" w:hAnsi="Times New Roman" w:cs="Times New Roman"/>
          <w:lang w:eastAsia="ru-RU"/>
        </w:rPr>
      </w:pPr>
      <w:r w:rsidRPr="005723F5">
        <w:rPr>
          <w:rFonts w:ascii="Times New Roman" w:hAnsi="Times New Roman" w:cs="Times New Roman"/>
          <w:lang w:eastAsia="ru-RU"/>
        </w:rPr>
        <w:pict>
          <v:shape id="_x0000_i1160" type="#_x0000_t75" style="width:432.75pt;height:110.25pt">
            <v:imagedata r:id="rId167"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723F5"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723F5" w:rsidRPr="000E1D7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78</w:t>
      </w:r>
      <w:r w:rsidR="005723F5"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EC5AC5" w:rsidP="00ED3FB4">
      <w:pPr>
        <w:spacing w:after="0" w:line="240" w:lineRule="auto"/>
        <w:ind w:firstLine="284"/>
        <w:jc w:val="center"/>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61" type="#_x0000_t75" style="width:435.75pt;height:110.25pt">
            <v:imagedata r:id="rId168"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5723F5"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5723F5" w:rsidRPr="00ED3FB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79</w:t>
      </w:r>
      <w:r w:rsidR="005723F5"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lang w:val="en-US" w:eastAsia="ru-RU"/>
        </w:rPr>
      </w:pPr>
      <w:r w:rsidRPr="005723F5">
        <w:rPr>
          <w:rFonts w:ascii="Times New Roman" w:hAnsi="Times New Roman" w:cs="Times New Roman"/>
          <w:lang w:eastAsia="ru-RU"/>
        </w:rPr>
        <w:pict>
          <v:shape id="_x0000_i1162" type="#_x0000_t75" style="width:264.75pt;height:56.25pt">
            <v:imagedata r:id="rId169"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723F5"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723F5" w:rsidRPr="000E1D7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80</w:t>
      </w:r>
      <w:r w:rsidR="005723F5"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EC5AC5">
      <w:pPr>
        <w:spacing w:after="0" w:line="240" w:lineRule="auto"/>
        <w:jc w:val="center"/>
        <w:rPr>
          <w:rFonts w:ascii="Times New Roman" w:hAnsi="Times New Roman" w:cs="Times New Roman"/>
          <w:sz w:val="24"/>
          <w:szCs w:val="24"/>
          <w:lang w:eastAsia="ru-RU"/>
        </w:rPr>
      </w:pPr>
      <w:r>
        <w:rPr>
          <w:lang w:eastAsia="ru-RU"/>
        </w:rPr>
        <w:pict>
          <v:shape id="_x0000_i1163" type="#_x0000_t75" style="width:126pt;height:66pt" filled="t">
            <v:fill color2="black"/>
            <v:imagedata r:id="rId170"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eastAsia="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64" type="#_x0000_t75" style="width:126pt;height:57.75pt" filled="t">
            <v:fill color2="black"/>
            <v:imagedata r:id="rId171"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723F5">
        <w:rPr>
          <w:rFonts w:ascii="Times New Roman" w:hAnsi="Times New Roman" w:cs="Times New Roman"/>
          <w:sz w:val="24"/>
          <w:szCs w:val="24"/>
          <w:lang w:eastAsia="ru-RU"/>
        </w:rPr>
        <w:pict>
          <v:shape id="_x0000_i1165" type="#_x0000_t75" style="width:126pt;height:57.75pt" filled="t">
            <v:fill color2="black"/>
            <v:imagedata r:id="rId172"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66" type="#_x0000_t75" style="width:126pt;height:57.75pt" filled="t">
            <v:fill color2="black"/>
            <v:imagedata r:id="rId171"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723F5">
        <w:rPr>
          <w:rFonts w:ascii="Times New Roman" w:hAnsi="Times New Roman" w:cs="Times New Roman"/>
          <w:sz w:val="24"/>
          <w:szCs w:val="24"/>
          <w:lang w:eastAsia="ru-RU"/>
        </w:rPr>
        <w:pict>
          <v:shape id="_x0000_i1167" type="#_x0000_t75" style="width:126pt;height:57.75pt" filled="t">
            <v:fill color2="black"/>
            <v:imagedata r:id="rId173"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eastAsia="ru-RU"/>
        </w:rPr>
        <w:pict>
          <v:shape id="_x0000_i1168" type="#_x0000_t75" style="width:399.75pt;height:107.25pt">
            <v:imagedata r:id="rId174"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81</w:t>
      </w:r>
      <w:r w:rsidR="005723F5"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EC5AC5" w:rsidP="00AB0421">
      <w:pPr>
        <w:widowControl w:val="0"/>
        <w:spacing w:after="0" w:line="240" w:lineRule="auto"/>
        <w:ind w:firstLine="284"/>
        <w:jc w:val="center"/>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69" type="#_x0000_t75" style="width:124.5pt;height:49.5pt">
            <v:imagedata r:id="rId175"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EC5AC5" w:rsidP="00734C08">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eastAsia="ru-RU"/>
        </w:rPr>
        <w:lastRenderedPageBreak/>
        <w:pict>
          <v:shape id="_x0000_i1170" type="#_x0000_t75" style="width:292.5pt;height:339pt">
            <v:imagedata r:id="rId176" o:title="LEMZ262"/>
          </v:shape>
        </w:pict>
      </w:r>
    </w:p>
    <w:p w:rsidR="00734C08" w:rsidRDefault="00734C08" w:rsidP="00734C08">
      <w:pPr>
        <w:pStyle w:val="34"/>
        <w:jc w:val="center"/>
        <w:outlineLvl w:val="0"/>
      </w:pPr>
      <w:bookmarkStart w:id="85" w:name="_Ref410725049"/>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82</w:t>
      </w:r>
      <w:r w:rsidR="005723F5" w:rsidRPr="006277C4">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EC5AC5">
      <w:pPr>
        <w:pStyle w:val="34"/>
        <w:spacing w:before="0" w:after="0" w:line="240" w:lineRule="auto"/>
        <w:jc w:val="center"/>
        <w:rPr>
          <w:rFonts w:ascii="Times New Roman" w:hAnsi="Times New Roman" w:cs="Times New Roman"/>
          <w:i w:val="0"/>
          <w:iCs w:val="0"/>
          <w:lang w:eastAsia="ru-RU"/>
        </w:rPr>
      </w:pPr>
      <w:r w:rsidRPr="005723F5">
        <w:rPr>
          <w:rFonts w:ascii="Times New Roman" w:hAnsi="Times New Roman" w:cs="Times New Roman"/>
          <w:i w:val="0"/>
          <w:iCs w:val="0"/>
          <w:lang w:eastAsia="ru-RU"/>
        </w:rPr>
        <w:pict>
          <v:shape id="_x0000_i1171" type="#_x0000_t75" style="width:129pt;height:70.5pt" filled="t">
            <v:fill color2="black"/>
            <v:imagedata r:id="rId177"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5723F5">
        <w:rPr>
          <w:rFonts w:ascii="Times New Roman" w:hAnsi="Times New Roman" w:cs="Times New Roman"/>
          <w:i w:val="0"/>
          <w:iCs w:val="0"/>
          <w:lang w:eastAsia="ru-RU"/>
        </w:rPr>
        <w:pict>
          <v:shape id="_x0000_i1172" type="#_x0000_t75" style="width:129pt;height:67.5pt" filled="t">
            <v:fill color2="black"/>
            <v:imagedata r:id="rId178"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E239C5" w:rsidRPr="00E239C5">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EC5AC5">
      <w:pPr>
        <w:spacing w:after="0" w:line="240" w:lineRule="auto"/>
        <w:jc w:val="center"/>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173" type="#_x0000_t75" style="width:129pt;height:70.5pt" filled="t">
            <v:fill color2="black"/>
            <v:imagedata r:id="rId179"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5723F5">
        <w:rPr>
          <w:rFonts w:ascii="Times New Roman" w:hAnsi="Times New Roman" w:cs="Times New Roman"/>
          <w:sz w:val="24"/>
          <w:szCs w:val="24"/>
          <w:lang w:eastAsia="ru-RU"/>
        </w:rPr>
        <w:pict>
          <v:shape id="_x0000_i1174" type="#_x0000_t75" style="width:129pt;height:70.5pt" filled="t">
            <v:fill color2="black"/>
            <v:imagedata r:id="rId180"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EC5AC5">
      <w:pPr>
        <w:spacing w:after="0" w:line="240" w:lineRule="auto"/>
        <w:jc w:val="center"/>
        <w:rPr>
          <w:rFonts w:ascii="Times New Roman" w:hAnsi="Times New Roman" w:cs="Times New Roman"/>
          <w:sz w:val="24"/>
          <w:szCs w:val="24"/>
          <w:lang w:val="en-US" w:eastAsia="ru-RU"/>
        </w:rPr>
      </w:pPr>
      <w:r w:rsidRPr="005723F5">
        <w:rPr>
          <w:rFonts w:ascii="Times New Roman" w:hAnsi="Times New Roman" w:cs="Times New Roman"/>
        </w:rPr>
        <w:pict>
          <v:shape id="_x0000_i1175" type="#_x0000_t75" style="width:126pt;height:66pt" filled="t">
            <v:fill color2="black"/>
            <v:imagedata r:id="rId181"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5723F5">
      <w:pPr>
        <w:pStyle w:val="34"/>
        <w:spacing w:before="0" w:after="0" w:line="240" w:lineRule="auto"/>
        <w:jc w:val="center"/>
        <w:rPr>
          <w:rFonts w:ascii="Times New Roman" w:hAnsi="Times New Roman" w:cs="Times New Roman"/>
          <w:b/>
          <w:i w:val="0"/>
          <w:iCs w:val="0"/>
          <w:lang w:val="en-US" w:eastAsia="ru-RU"/>
        </w:rPr>
      </w:pPr>
      <w:r w:rsidRPr="005723F5">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EC5AC5" w:rsidRPr="005723F5">
        <w:rPr>
          <w:rFonts w:ascii="Times New Roman" w:hAnsi="Times New Roman" w:cs="Times New Roman"/>
          <w:b/>
          <w:i w:val="0"/>
          <w:iCs w:val="0"/>
          <w:lang w:eastAsia="ru-RU"/>
        </w:rPr>
        <w:pict>
          <v:shape id="_x0000_i1176" type="#_x0000_t75" style="width:123.75pt;height:50.25pt" filled="t">
            <v:fill color2="black"/>
            <v:imagedata r:id="rId182"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E239C5" w:rsidRPr="00E239C5">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86" w:name="_Toc3545692"/>
      <w:r>
        <w:rPr>
          <w:b/>
          <w:szCs w:val="24"/>
        </w:rPr>
        <w:lastRenderedPageBreak/>
        <w:t xml:space="preserve">5.3.3.1 </w:t>
      </w:r>
      <w:r>
        <w:rPr>
          <w:b/>
        </w:rPr>
        <w:t>Разговорные устройства</w:t>
      </w:r>
      <w:bookmarkEnd w:id="86"/>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D86208">
      <w:pPr>
        <w:spacing w:after="12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E239C5" w:rsidRPr="00E239C5">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b/>
          <w:sz w:val="24"/>
          <w:szCs w:val="24"/>
        </w:rPr>
        <w:pict>
          <v:shape id="_x0000_i1177" type="#_x0000_t75" style="width:363.75pt;height:369pt">
            <v:imagedata r:id="rId183" o:title="LEMZ291"/>
          </v:shape>
        </w:pict>
      </w:r>
    </w:p>
    <w:p w:rsidR="006C4E31" w:rsidRDefault="006C4E31" w:rsidP="00BC289E">
      <w:pPr>
        <w:pStyle w:val="34"/>
        <w:jc w:val="center"/>
        <w:outlineLvl w:val="0"/>
      </w:pPr>
      <w:bookmarkStart w:id="87" w:name="_Ref400636578"/>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83</w:t>
      </w:r>
      <w:r w:rsidR="005723F5"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rsidP="001373FC">
      <w:pPr>
        <w:spacing w:after="120" w:line="240" w:lineRule="auto"/>
        <w:ind w:firstLine="284"/>
        <w:jc w:val="both"/>
      </w:pPr>
      <w:r>
        <w:rPr>
          <w:rFonts w:ascii="Times New Roman" w:hAnsi="Times New Roman" w:cs="Times New Roman"/>
          <w:sz w:val="24"/>
          <w:szCs w:val="24"/>
          <w:lang w:eastAsia="ru-RU"/>
        </w:rPr>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w:t>
      </w:r>
      <w:r w:rsidR="005F33E9" w:rsidRPr="00143A25">
        <w:rPr>
          <w:rFonts w:ascii="Times New Roman" w:eastAsia="Wingdings 2" w:hAnsi="Times New Roman" w:cs="Times New Roman"/>
          <w:sz w:val="24"/>
          <w:szCs w:val="24"/>
          <w:lang w:eastAsia="ru-RU"/>
        </w:rPr>
        <w:t>гарнитура</w:t>
      </w:r>
      <w:r w:rsidRPr="00143A25">
        <w:rPr>
          <w:rFonts w:ascii="Times New Roman" w:eastAsia="Wingdings 2" w:hAnsi="Times New Roman" w:cs="Times New Roman"/>
          <w:sz w:val="24"/>
          <w:szCs w:val="24"/>
          <w:lang w:eastAsia="ru-RU"/>
        </w:rPr>
        <w:t>,</w:t>
      </w:r>
      <w:r>
        <w:rPr>
          <w:rFonts w:ascii="Times New Roman" w:eastAsia="Wingdings 2" w:hAnsi="Times New Roman" w:cs="Times New Roman"/>
          <w:sz w:val="24"/>
          <w:szCs w:val="24"/>
          <w:lang w:eastAsia="ru-RU"/>
        </w:rPr>
        <w:t xml:space="preserve"> </w:t>
      </w:r>
      <w:r w:rsidR="007C4344">
        <w:rPr>
          <w:rFonts w:ascii="Times New Roman" w:eastAsia="Wingdings 2" w:hAnsi="Times New Roman" w:cs="Times New Roman"/>
          <w:sz w:val="24"/>
          <w:szCs w:val="24"/>
          <w:lang w:eastAsia="ru-RU"/>
        </w:rPr>
        <w:t xml:space="preserve">микрофон и </w:t>
      </w:r>
      <w:r>
        <w:rPr>
          <w:rFonts w:ascii="Times New Roman" w:eastAsia="Wingdings 2" w:hAnsi="Times New Roman" w:cs="Times New Roman"/>
          <w:sz w:val="24"/>
          <w:szCs w:val="24"/>
          <w:lang w:eastAsia="ru-RU"/>
        </w:rPr>
        <w:t xml:space="preserve">педаль), см. </w:t>
      </w:r>
      <w:fldSimple w:instr=" REF _Ref400638289 \h  \* MERGEFORMAT ">
        <w:r w:rsidR="00E239C5" w:rsidRPr="00E239C5">
          <w:rPr>
            <w:rFonts w:ascii="Times New Roman" w:eastAsia="Wingdings 2" w:hAnsi="Times New Roman" w:cs="Times New Roman"/>
            <w:sz w:val="24"/>
            <w:szCs w:val="24"/>
            <w:lang w:eastAsia="ru-RU"/>
          </w:rPr>
          <w:t>Рисунок 84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78" type="#_x0000_t75" style="width:404.25pt;height:171.75pt">
            <v:imagedata r:id="rId184" o:title="LEMZ292"/>
          </v:shape>
        </w:pict>
      </w:r>
    </w:p>
    <w:p w:rsidR="006C4E31" w:rsidRDefault="006C4E31" w:rsidP="00BC289E">
      <w:pPr>
        <w:pStyle w:val="34"/>
        <w:spacing w:after="0"/>
        <w:jc w:val="center"/>
        <w:outlineLvl w:val="0"/>
      </w:pPr>
      <w:bookmarkStart w:id="88" w:name="_Ref400638289"/>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84</w:t>
      </w:r>
      <w:r w:rsidR="005723F5" w:rsidRPr="006277C4">
        <w:rPr>
          <w:rFonts w:ascii="Times New Roman" w:hAnsi="Times New Roman" w:cs="Times New Roman"/>
          <w:b/>
          <w:i w:val="0"/>
          <w:sz w:val="22"/>
          <w:szCs w:val="22"/>
        </w:rPr>
        <w:fldChar w:fldCharType="end"/>
      </w:r>
      <w:bookmarkEnd w:id="88"/>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lastRenderedPageBreak/>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9" w:name="_Toc3545693"/>
      <w:r>
        <w:rPr>
          <w:b/>
          <w:szCs w:val="24"/>
        </w:rPr>
        <w:t>5.3.3.2 Сопряженные радио</w:t>
      </w:r>
      <w:bookmarkEnd w:id="89"/>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EC5AC5">
      <w:pPr>
        <w:widowControl w:val="0"/>
        <w:spacing w:after="0" w:line="240" w:lineRule="auto"/>
        <w:jc w:val="center"/>
        <w:rPr>
          <w:rFonts w:ascii="Times New Roman" w:hAnsi="Times New Roman" w:cs="Times New Roman"/>
          <w:b/>
        </w:rPr>
      </w:pPr>
      <w:r w:rsidRPr="005723F5">
        <w:rPr>
          <w:rFonts w:ascii="Times New Roman" w:hAnsi="Times New Roman" w:cs="Times New Roman"/>
          <w:b/>
          <w:sz w:val="24"/>
          <w:szCs w:val="24"/>
          <w:lang w:eastAsia="ru-RU"/>
        </w:rPr>
        <w:pict>
          <v:shape id="_x0000_i1179" type="#_x0000_t75" style="width:385.5pt;height:174.75pt" filled="t">
            <v:fill color2="black"/>
            <v:imagedata r:id="rId185"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85</w:t>
      </w:r>
      <w:r w:rsidR="005723F5"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0" w:name="_Toc3545694"/>
      <w:r>
        <w:rPr>
          <w:sz w:val="26"/>
          <w:szCs w:val="26"/>
        </w:rPr>
        <w:lastRenderedPageBreak/>
        <w:t>5.3.4 Параметры кнопки Радио КИТ</w:t>
      </w:r>
      <w:bookmarkEnd w:id="90"/>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E239C5" w:rsidRPr="00E239C5">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lang w:val="en-US"/>
        </w:rPr>
        <w:pict>
          <v:shape id="_x0000_i1180" type="#_x0000_t75" style="width:495.75pt;height:411.75pt">
            <v:imagedata r:id="rId186" o:title="LEMZ211"/>
          </v:shape>
        </w:pict>
      </w:r>
    </w:p>
    <w:p w:rsidR="006C4E31" w:rsidRDefault="006C4E31" w:rsidP="00BC289E">
      <w:pPr>
        <w:pStyle w:val="82"/>
        <w:jc w:val="center"/>
        <w:outlineLvl w:val="0"/>
      </w:pPr>
      <w:bookmarkStart w:id="91" w:name="_Ref473197737"/>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86</w:t>
      </w:r>
      <w:r w:rsidR="005723F5"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E239C5" w:rsidRPr="00E239C5">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lang w:val="en-US"/>
        </w:rPr>
        <w:pict>
          <v:shape id="_x0000_i1181" type="#_x0000_t75" style="width:495.75pt;height:422.25pt">
            <v:imagedata r:id="rId187" o:title="LEMZ212"/>
          </v:shape>
        </w:pict>
      </w:r>
    </w:p>
    <w:p w:rsidR="006C4E31" w:rsidRDefault="006C4E31" w:rsidP="00BC289E">
      <w:pPr>
        <w:pStyle w:val="82"/>
        <w:jc w:val="center"/>
        <w:outlineLvl w:val="0"/>
      </w:pPr>
      <w:bookmarkStart w:id="92" w:name="_Ref473198481"/>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87</w:t>
      </w:r>
      <w:r w:rsidR="005723F5"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lang w:val="en-US"/>
        </w:rPr>
        <w:lastRenderedPageBreak/>
        <w:pict>
          <v:shape id="_x0000_i1182" type="#_x0000_t75" style="width:387.75pt;height:456pt" filled="t">
            <v:fill color2="black"/>
            <v:imagedata r:id="rId188" o:title="" croptop="-5f" cropbottom="-5f" cropleft="-6f" cropright="-6f"/>
          </v:shape>
        </w:pict>
      </w:r>
    </w:p>
    <w:p w:rsidR="006C4E31" w:rsidRDefault="006C4E31" w:rsidP="00BC289E">
      <w:pPr>
        <w:pStyle w:val="82"/>
        <w:jc w:val="center"/>
        <w:outlineLvl w:val="0"/>
      </w:pPr>
      <w:bookmarkStart w:id="93" w:name="_Ref473284748"/>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88</w:t>
      </w:r>
      <w:r w:rsidR="005723F5"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E239C5" w:rsidRPr="00E239C5">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lang w:val="en-US"/>
        </w:rPr>
        <w:pict>
          <v:shape id="_x0000_i1183" type="#_x0000_t75" style="width:385.5pt;height:272.25pt" filled="t">
            <v:fill color2="black"/>
            <v:imagedata r:id="rId189" o:title="" croptop="-39f" cropbottom="-39f" cropleft="-35f" cropright="-35f"/>
          </v:shape>
        </w:pict>
      </w:r>
    </w:p>
    <w:p w:rsidR="006C4E31" w:rsidRDefault="006C4E31" w:rsidP="00BC289E">
      <w:pPr>
        <w:pStyle w:val="82"/>
        <w:jc w:val="center"/>
        <w:outlineLvl w:val="0"/>
      </w:pPr>
      <w:bookmarkStart w:id="94" w:name="_Ref473210653"/>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89</w:t>
      </w:r>
      <w:r w:rsidR="005723F5"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Кнопка Радио (КИТ), разговорные устройства</w:t>
      </w:r>
    </w:p>
    <w:p w:rsidR="006C4E31" w:rsidRDefault="00A305DF" w:rsidP="00BC289E">
      <w:pPr>
        <w:pStyle w:val="4"/>
        <w:spacing w:before="0" w:after="0"/>
        <w:ind w:left="862" w:hanging="578"/>
      </w:pPr>
      <w:r>
        <w:rPr>
          <w:b/>
        </w:rPr>
        <w:br w:type="page"/>
      </w:r>
      <w:bookmarkStart w:id="95" w:name="_Toc3545695"/>
      <w:r w:rsidR="006C4E31">
        <w:rPr>
          <w:b/>
        </w:rPr>
        <w:lastRenderedPageBreak/>
        <w:t>5.3.4.1 Разговорные устройства</w:t>
      </w:r>
      <w:bookmarkEnd w:id="95"/>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E239C5" w:rsidRPr="00E239C5">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E239C5" w:rsidRPr="00E239C5">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184" type="#_x0000_t75" style="width:386.25pt;height:150pt" filled="t">
            <v:fill color2="black"/>
            <v:imagedata r:id="rId190" o:title="" croptop="-92f" cropbottom="-92f" cropleft="-36f" cropright="-36f"/>
          </v:shape>
        </w:pict>
      </w:r>
    </w:p>
    <w:p w:rsidR="006C4E31" w:rsidRDefault="006C4E31" w:rsidP="00BC289E">
      <w:pPr>
        <w:pStyle w:val="34"/>
        <w:spacing w:after="0"/>
        <w:jc w:val="center"/>
        <w:outlineLvl w:val="0"/>
      </w:pPr>
      <w:bookmarkStart w:id="96" w:name="_Ref473211019"/>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90</w:t>
      </w:r>
      <w:r w:rsidR="005723F5" w:rsidRPr="006277C4">
        <w:rPr>
          <w:rFonts w:ascii="Times New Roman" w:hAnsi="Times New Roman" w:cs="Times New Roman"/>
          <w:b/>
          <w:i w:val="0"/>
          <w:sz w:val="22"/>
          <w:szCs w:val="22"/>
        </w:rPr>
        <w:fldChar w:fldCharType="end"/>
      </w:r>
      <w:bookmarkEnd w:id="96"/>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7" w:name="_Toc354569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7"/>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E239C5" w:rsidRPr="00E239C5">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85" type="#_x0000_t75" style="width:484.5pt;height:324pt">
            <v:imagedata r:id="rId191" o:title="LEMZ213"/>
          </v:shape>
        </w:pict>
      </w:r>
    </w:p>
    <w:p w:rsidR="006C4E31" w:rsidRDefault="006C4E31" w:rsidP="00BC289E">
      <w:pPr>
        <w:pStyle w:val="82"/>
        <w:jc w:val="center"/>
        <w:outlineLvl w:val="0"/>
      </w:pPr>
      <w:bookmarkStart w:id="98" w:name="_Ref485815688"/>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91</w:t>
      </w:r>
      <w:r w:rsidR="005723F5" w:rsidRPr="00625076">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E239C5" w:rsidRPr="00E239C5">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86" type="#_x0000_t75" style="width:265.5pt;height:278.25pt" filled="t">
            <v:fill color2="black"/>
            <v:imagedata r:id="rId192" o:title="" croptop="-7f" cropbottom="-7f" cropleft="-7f" cropright="-7f"/>
          </v:shape>
        </w:pict>
      </w:r>
    </w:p>
    <w:p w:rsidR="006C4E31" w:rsidRDefault="006C4E31" w:rsidP="00BC289E">
      <w:pPr>
        <w:pStyle w:val="82"/>
        <w:jc w:val="center"/>
        <w:outlineLvl w:val="0"/>
      </w:pPr>
      <w:bookmarkStart w:id="99" w:name="_Ref485822461"/>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92</w:t>
      </w:r>
      <w:r w:rsidR="005723F5"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E239C5" w:rsidRPr="00E239C5">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87" type="#_x0000_t75" style="width:363.75pt;height:343.5pt" filled="t">
            <v:fill color2="black"/>
            <v:imagedata r:id="rId193" o:title="" croptop="-7f" cropbottom="-7f" cropleft="-7f" cropright="-7f"/>
          </v:shape>
        </w:pict>
      </w:r>
    </w:p>
    <w:p w:rsidR="006C4E31" w:rsidRDefault="006C4E31" w:rsidP="00BC289E">
      <w:pPr>
        <w:pStyle w:val="82"/>
        <w:jc w:val="center"/>
        <w:outlineLvl w:val="0"/>
      </w:pPr>
      <w:bookmarkStart w:id="100" w:name="_Ref485651194"/>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93</w:t>
      </w:r>
      <w:r w:rsidR="005723F5"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E239C5" w:rsidRPr="00E239C5">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EC5AC5" w:rsidP="00A305DF">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rPr>
        <w:lastRenderedPageBreak/>
        <w:pict>
          <v:shape id="_x0000_i1188" type="#_x0000_t75" style="width:404.25pt;height:7in" filled="t">
            <v:fill color2="black"/>
            <v:imagedata r:id="rId194" o:title="" croptop="-6f" cropbottom="-6f" cropleft="-7f" cropright="-7f"/>
          </v:shape>
        </w:pict>
      </w:r>
    </w:p>
    <w:p w:rsidR="006C4E31" w:rsidRDefault="006C4E31" w:rsidP="00A305DF">
      <w:pPr>
        <w:pStyle w:val="82"/>
        <w:widowControl w:val="0"/>
        <w:jc w:val="center"/>
        <w:outlineLvl w:val="0"/>
      </w:pPr>
      <w:bookmarkStart w:id="101" w:name="_Ref486432659"/>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94</w:t>
      </w:r>
      <w:r w:rsidR="005723F5"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102" w:name="_Toc3545697"/>
      <w:r w:rsidRPr="00B66715">
        <w:rPr>
          <w:rStyle w:val="21"/>
          <w:b/>
        </w:rPr>
        <w:lastRenderedPageBreak/>
        <w:t>5.4 Звуковые События</w:t>
      </w:r>
      <w:bookmarkEnd w:id="102"/>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95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5723F5">
      <w:pPr>
        <w:spacing w:after="0" w:line="240" w:lineRule="auto"/>
        <w:jc w:val="center"/>
        <w:rPr>
          <w:rFonts w:ascii="Times New Roman" w:hAnsi="Times New Roman" w:cs="Times New Roman"/>
          <w:b/>
        </w:rPr>
      </w:pPr>
      <w:r w:rsidRPr="005723F5">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5723F5">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5723F5">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EC5AC5" w:rsidRPr="005723F5">
        <w:rPr>
          <w:rFonts w:ascii="Times New Roman" w:hAnsi="Times New Roman" w:cs="Times New Roman"/>
          <w:sz w:val="24"/>
          <w:szCs w:val="24"/>
        </w:rPr>
        <w:pict>
          <v:shape id="_x0000_i1189" type="#_x0000_t75" style="width:497.25pt;height:288.75pt" filled="t">
            <v:fill color2="black"/>
            <v:imagedata r:id="rId195" o:title="" croptop="-36f" cropbottom="-36f" cropleft="-21f" cropright="-21f"/>
          </v:shape>
        </w:pict>
      </w:r>
    </w:p>
    <w:p w:rsidR="006C4E31" w:rsidRDefault="006C4E31" w:rsidP="00BC289E">
      <w:pPr>
        <w:pStyle w:val="34"/>
        <w:jc w:val="center"/>
        <w:outlineLvl w:val="0"/>
      </w:pPr>
      <w:bookmarkStart w:id="103" w:name="_Ref480278882"/>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95</w:t>
      </w:r>
      <w:r w:rsidR="005723F5"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EC5AC5">
      <w:pPr>
        <w:spacing w:after="0" w:line="240" w:lineRule="auto"/>
        <w:ind w:firstLine="284"/>
      </w:pPr>
      <w:r>
        <w:pict>
          <v:shape id="_x0000_i1190" type="#_x0000_t75" style="width:27pt;height:27.75pt" filled="t">
            <v:fill color2="black"/>
            <v:imagedata r:id="rId196"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C5AC5">
      <w:pPr>
        <w:spacing w:after="0" w:line="240" w:lineRule="auto"/>
        <w:ind w:firstLine="284"/>
      </w:pPr>
      <w:r>
        <w:pict>
          <v:shape id="_x0000_i1191" type="#_x0000_t75" style="width:26.25pt;height:26.25pt" filled="t">
            <v:fill color2="black"/>
            <v:imagedata r:id="rId19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C5AC5">
      <w:pPr>
        <w:spacing w:after="0" w:line="240" w:lineRule="auto"/>
        <w:ind w:firstLine="284"/>
      </w:pPr>
      <w:r>
        <w:pict>
          <v:shape id="_x0000_i1192" type="#_x0000_t75" style="width:26.25pt;height:26.25pt" filled="t">
            <v:fill color2="black"/>
            <v:imagedata r:id="rId198"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EC5AC5">
        <w:pict>
          <v:shape id="_x0000_i1193" type="#_x0000_t75" style="width:21pt;height:21.75pt" filled="t">
            <v:fill color2="black"/>
            <v:imagedata r:id="rId198"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EC5AC5" w:rsidRPr="005723F5">
        <w:rPr>
          <w:rFonts w:ascii="Times New Roman" w:hAnsi="Times New Roman" w:cs="Times New Roman"/>
          <w:sz w:val="24"/>
          <w:szCs w:val="24"/>
        </w:rPr>
        <w:pict>
          <v:shape id="_x0000_i1194" type="#_x0000_t75" style="width:22.5pt;height:22.5pt" filled="t">
            <v:fill color2="black"/>
            <v:imagedata r:id="rId199"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E239C5" w:rsidRPr="00E239C5">
          <w:rPr>
            <w:rFonts w:ascii="Times New Roman" w:hAnsi="Times New Roman" w:cs="Times New Roman"/>
            <w:sz w:val="24"/>
            <w:szCs w:val="24"/>
          </w:rPr>
          <w:t>Рисунок 96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E239C5" w:rsidRPr="00E239C5">
          <w:rPr>
            <w:rFonts w:ascii="Times New Roman" w:hAnsi="Times New Roman" w:cs="Times New Roman"/>
            <w:sz w:val="24"/>
            <w:szCs w:val="24"/>
          </w:rPr>
          <w:t>Рисунок 97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E239C5" w:rsidRPr="00E239C5">
          <w:rPr>
            <w:rFonts w:ascii="Times New Roman" w:hAnsi="Times New Roman" w:cs="Times New Roman"/>
            <w:sz w:val="24"/>
            <w:szCs w:val="24"/>
          </w:rPr>
          <w:t>Рисунок 98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E239C5" w:rsidRPr="00E239C5">
          <w:rPr>
            <w:rFonts w:ascii="Times New Roman" w:hAnsi="Times New Roman" w:cs="Times New Roman"/>
            <w:sz w:val="24"/>
            <w:szCs w:val="24"/>
          </w:rPr>
          <w:t>Рисунок 99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jc w:val="center"/>
        <w:rPr>
          <w:rFonts w:ascii="Times New Roman" w:hAnsi="Times New Roman" w:cs="Times New Roman"/>
          <w:b/>
        </w:rPr>
      </w:pPr>
      <w:r w:rsidRPr="005723F5">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EC5AC5" w:rsidRPr="005723F5">
        <w:rPr>
          <w:rFonts w:ascii="Times New Roman" w:hAnsi="Times New Roman" w:cs="Times New Roman"/>
          <w:sz w:val="24"/>
          <w:szCs w:val="24"/>
        </w:rPr>
        <w:pict>
          <v:shape id="_x0000_i1195" type="#_x0000_t75" style="width:356.25pt;height:305.25pt" filled="t">
            <v:fill color2="black"/>
            <v:imagedata r:id="rId200" o:title="" croptop="-36f" cropbottom="-36f" cropleft="-31f" cropright="-31f"/>
          </v:shape>
        </w:pict>
      </w:r>
    </w:p>
    <w:p w:rsidR="006C4E31" w:rsidRDefault="006C4E31" w:rsidP="00BC289E">
      <w:pPr>
        <w:pStyle w:val="82"/>
        <w:jc w:val="center"/>
        <w:outlineLvl w:val="0"/>
      </w:pPr>
      <w:bookmarkStart w:id="104" w:name="_Ref480300422"/>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96</w:t>
      </w:r>
      <w:r w:rsidR="005723F5"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196" type="#_x0000_t75" style="width:360.75pt;height:4in" filled="t">
            <v:fill color2="black"/>
            <v:imagedata r:id="rId201" o:title="" croptop="-34f" cropbottom="-34f" cropleft="-27f" cropright="-27f"/>
          </v:shape>
        </w:pict>
      </w:r>
    </w:p>
    <w:p w:rsidR="006C4E31" w:rsidRDefault="006C4E31" w:rsidP="00BC289E">
      <w:pPr>
        <w:pStyle w:val="82"/>
        <w:jc w:val="center"/>
        <w:outlineLvl w:val="0"/>
      </w:pPr>
      <w:bookmarkStart w:id="105" w:name="_Ref480367308"/>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97</w:t>
      </w:r>
      <w:r w:rsidR="005723F5"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lastRenderedPageBreak/>
        <w:pict>
          <v:shape id="_x0000_i1197" type="#_x0000_t75" style="width:274.5pt;height:95.25pt" filled="t">
            <v:fill color2="black"/>
            <v:imagedata r:id="rId202" o:title="" croptop="-172f" cropbottom="-172f" cropleft="-60f" cropright="-60f"/>
          </v:shape>
        </w:pict>
      </w:r>
    </w:p>
    <w:p w:rsidR="006C4E31" w:rsidRDefault="006C4E31" w:rsidP="00BC289E">
      <w:pPr>
        <w:pStyle w:val="82"/>
        <w:jc w:val="center"/>
        <w:outlineLvl w:val="0"/>
      </w:pPr>
      <w:bookmarkStart w:id="106" w:name="_Ref480368196"/>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98</w:t>
      </w:r>
      <w:r w:rsidR="005723F5"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5723F5">
      <w:pPr>
        <w:spacing w:after="0" w:line="240" w:lineRule="auto"/>
        <w:jc w:val="center"/>
        <w:rPr>
          <w:rFonts w:ascii="Times New Roman" w:hAnsi="Times New Roman" w:cs="Times New Roman"/>
          <w:b/>
        </w:rPr>
      </w:pPr>
      <w:r w:rsidRPr="005723F5">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5723F5">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EC5AC5" w:rsidRPr="005723F5">
        <w:rPr>
          <w:rFonts w:ascii="Times New Roman" w:hAnsi="Times New Roman" w:cs="Times New Roman"/>
          <w:sz w:val="24"/>
          <w:szCs w:val="24"/>
        </w:rPr>
        <w:pict>
          <v:shape id="_x0000_i1198" type="#_x0000_t75" style="width:496.5pt;height:288.75pt" filled="t">
            <v:fill color2="black"/>
            <v:imagedata r:id="rId203" o:title="" croptop="-46f" cropbottom="-46f" cropleft="-21f" cropright="-21f"/>
          </v:shape>
        </w:pict>
      </w:r>
    </w:p>
    <w:p w:rsidR="006C4E31" w:rsidRDefault="006C4E31" w:rsidP="00BC289E">
      <w:pPr>
        <w:pStyle w:val="82"/>
        <w:jc w:val="center"/>
        <w:outlineLvl w:val="0"/>
      </w:pPr>
      <w:bookmarkStart w:id="107" w:name="_Ref480368866"/>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99</w:t>
      </w:r>
      <w:r w:rsidR="005723F5"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EC5AC5">
      <w:pPr>
        <w:spacing w:after="0" w:line="240" w:lineRule="auto"/>
        <w:ind w:firstLine="284"/>
        <w:jc w:val="both"/>
      </w:pPr>
      <w:r w:rsidRPr="005723F5">
        <w:rPr>
          <w:rFonts w:ascii="Times New Roman" w:eastAsia="Times New Roman" w:hAnsi="Times New Roman" w:cs="Times New Roman"/>
          <w:sz w:val="24"/>
          <w:szCs w:val="24"/>
        </w:rPr>
        <w:pict>
          <v:shape id="_x0000_i1199" type="#_x0000_t75" style="width:121.5pt;height:21pt" filled="t">
            <v:fill color2="black"/>
            <v:imagedata r:id="rId126"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EC5AC5">
      <w:pPr>
        <w:spacing w:after="0" w:line="240" w:lineRule="auto"/>
        <w:ind w:firstLine="284"/>
        <w:jc w:val="both"/>
      </w:pPr>
      <w:r w:rsidRPr="005723F5">
        <w:rPr>
          <w:rFonts w:ascii="Times New Roman" w:hAnsi="Times New Roman" w:cs="Times New Roman"/>
          <w:sz w:val="24"/>
          <w:szCs w:val="24"/>
        </w:rPr>
        <w:pict>
          <v:shape id="_x0000_i1200" type="#_x0000_t75" style="width:121.5pt;height:21pt" filled="t">
            <v:fill color2="black"/>
            <v:imagedata r:id="rId127"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5723F5">
      <w:pPr>
        <w:spacing w:before="120" w:after="0" w:line="240" w:lineRule="auto"/>
        <w:ind w:firstLine="284"/>
        <w:rPr>
          <w:rFonts w:ascii="Times New Roman" w:hAnsi="Times New Roman" w:cs="Times New Roman"/>
          <w:b/>
          <w:sz w:val="24"/>
          <w:szCs w:val="24"/>
        </w:rPr>
      </w:pPr>
      <w:r w:rsidRPr="005723F5">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E92641" w:rsidRDefault="00E92641">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C5AC5" w:rsidRPr="005723F5">
        <w:rPr>
          <w:rFonts w:ascii="Times New Roman" w:eastAsia="Times New Roman" w:hAnsi="Times New Roman" w:cs="Times New Roman"/>
          <w:sz w:val="24"/>
          <w:szCs w:val="24"/>
        </w:rPr>
        <w:pict>
          <v:shape id="_x0000_i1201" type="#_x0000_t75" style="width:266.25pt;height:42pt" filled="t">
            <v:fill color2="black"/>
            <v:imagedata r:id="rId204"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EC5AC5">
      <w:pPr>
        <w:spacing w:after="0" w:line="240" w:lineRule="auto"/>
        <w:ind w:firstLine="284"/>
        <w:jc w:val="both"/>
      </w:pPr>
      <w:r w:rsidRPr="005723F5">
        <w:rPr>
          <w:rFonts w:ascii="Times New Roman" w:eastAsia="Times New Roman" w:hAnsi="Times New Roman" w:cs="Times New Roman"/>
          <w:sz w:val="24"/>
          <w:szCs w:val="24"/>
        </w:rPr>
        <w:pict>
          <v:shape id="_x0000_i1202" type="#_x0000_t75" style="width:119.25pt;height:21pt" filled="t">
            <v:fill color2="black"/>
            <v:imagedata r:id="rId205"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E239C5" w:rsidRPr="00E239C5">
          <w:rPr>
            <w:rFonts w:ascii="Times New Roman" w:hAnsi="Times New Roman" w:cs="Times New Roman"/>
            <w:sz w:val="24"/>
            <w:szCs w:val="24"/>
          </w:rPr>
          <w:t>Рисунок 100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203" type="#_x0000_t75" style="width:282pt;height:286.5pt" filled="t">
            <v:fill color2="black"/>
            <v:imagedata r:id="rId206" o:title="" croptop="-57f" cropbottom="-57f" cropleft="-46f" cropright="-46f"/>
          </v:shape>
        </w:pict>
      </w:r>
    </w:p>
    <w:p w:rsidR="006C4E31" w:rsidRDefault="006C4E31" w:rsidP="00BC289E">
      <w:pPr>
        <w:pStyle w:val="82"/>
        <w:jc w:val="center"/>
        <w:outlineLvl w:val="0"/>
      </w:pPr>
      <w:bookmarkStart w:id="108" w:name="_Ref480372880"/>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100</w:t>
      </w:r>
      <w:r w:rsidR="005723F5"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09" w:name="_Toc3545698"/>
      <w:r>
        <w:rPr>
          <w:sz w:val="28"/>
          <w:szCs w:val="28"/>
        </w:rPr>
        <w:lastRenderedPageBreak/>
        <w:t>5.5 Функциональные кнопки</w:t>
      </w:r>
      <w:bookmarkEnd w:id="109"/>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5723F5">
      <w:pPr>
        <w:spacing w:after="0" w:line="240" w:lineRule="auto"/>
        <w:jc w:val="center"/>
        <w:rPr>
          <w:rFonts w:ascii="Times New Roman" w:hAnsi="Times New Roman" w:cs="Times New Roman"/>
          <w:b/>
        </w:rPr>
      </w:pPr>
      <w:r>
        <w:rPr>
          <w:lang w:eastAsia="ru-RU"/>
        </w:rPr>
        <w:pict>
          <v:shape id="_x0000_i1204" type="#_x0000_t75" style="width:495.75pt;height:348.75pt">
            <v:imagedata r:id="rId207" o:title="LEMZ35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101</w:t>
      </w:r>
      <w:r w:rsidR="005723F5"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723F5">
      <w:pPr>
        <w:tabs>
          <w:tab w:val="left" w:pos="284"/>
        </w:tabs>
        <w:spacing w:after="0" w:line="240" w:lineRule="auto"/>
        <w:ind w:firstLine="284"/>
        <w:jc w:val="both"/>
      </w:pPr>
      <w:r w:rsidRPr="005723F5">
        <w:rPr>
          <w:rFonts w:ascii="Times New Roman" w:eastAsia="Times New Roman" w:hAnsi="Times New Roman" w:cs="Times New Roman"/>
          <w:b/>
          <w:sz w:val="24"/>
          <w:szCs w:val="24"/>
          <w:lang w:eastAsia="ru-RU"/>
        </w:rPr>
        <w:pict>
          <v:shape id="_x0000_i1205" type="#_x0000_t75" style="width:50.25pt;height:50.25pt" filled="t">
            <v:fill color2="black"/>
            <v:imagedata r:id="rId20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5723F5">
      <w:pPr>
        <w:spacing w:after="0" w:line="240" w:lineRule="auto"/>
        <w:ind w:firstLine="284"/>
        <w:jc w:val="both"/>
      </w:pPr>
      <w:r w:rsidRPr="005723F5">
        <w:rPr>
          <w:rFonts w:ascii="Times New Roman" w:eastAsia="Times New Roman" w:hAnsi="Times New Roman" w:cs="Times New Roman"/>
          <w:b/>
          <w:sz w:val="24"/>
          <w:szCs w:val="24"/>
          <w:lang w:eastAsia="ru-RU"/>
        </w:rPr>
        <w:pict>
          <v:shape id="_x0000_i1206" type="#_x0000_t75" style="width:49.5pt;height:49.5pt" filled="t">
            <v:fill color2="black"/>
            <v:imagedata r:id="rId20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23F5">
      <w:pPr>
        <w:spacing w:after="0" w:line="240" w:lineRule="auto"/>
        <w:ind w:firstLine="284"/>
        <w:jc w:val="both"/>
        <w:rPr>
          <w:rFonts w:ascii="Times New Roman" w:hAnsi="Times New Roman" w:cs="Times New Roman"/>
          <w:bCs/>
          <w:sz w:val="24"/>
          <w:szCs w:val="24"/>
        </w:rPr>
      </w:pPr>
      <w:r w:rsidRPr="005723F5">
        <w:rPr>
          <w:rFonts w:ascii="Times New Roman" w:eastAsia="Times New Roman" w:hAnsi="Times New Roman" w:cs="Times New Roman"/>
          <w:b/>
          <w:sz w:val="24"/>
          <w:szCs w:val="24"/>
          <w:lang w:eastAsia="ru-RU"/>
        </w:rPr>
        <w:lastRenderedPageBreak/>
        <w:pict>
          <v:shape id="_x0000_i1207" type="#_x0000_t75" style="width:50.25pt;height:50.25pt" filled="t">
            <v:fill color2="black"/>
            <v:imagedata r:id="rId21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5723F5">
      <w:pPr>
        <w:spacing w:after="0" w:line="240" w:lineRule="auto"/>
        <w:ind w:firstLine="284"/>
        <w:jc w:val="both"/>
      </w:pPr>
      <w:r w:rsidRPr="005723F5">
        <w:rPr>
          <w:rFonts w:ascii="Times New Roman" w:eastAsia="Times New Roman" w:hAnsi="Times New Roman" w:cs="Times New Roman"/>
          <w:b/>
          <w:sz w:val="24"/>
          <w:szCs w:val="24"/>
          <w:lang w:eastAsia="ru-RU"/>
        </w:rPr>
        <w:pict>
          <v:shape id="_x0000_i1208" type="#_x0000_t75" style="width:50.25pt;height:50.25pt" filled="t">
            <v:fill color2="black"/>
            <v:imagedata r:id="rId21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23F5">
      <w:pPr>
        <w:spacing w:after="0" w:line="240" w:lineRule="auto"/>
        <w:ind w:firstLine="284"/>
        <w:jc w:val="both"/>
      </w:pPr>
      <w:r w:rsidRPr="005723F5">
        <w:rPr>
          <w:rFonts w:ascii="Times New Roman" w:eastAsia="Times New Roman" w:hAnsi="Times New Roman" w:cs="Times New Roman"/>
          <w:b/>
          <w:sz w:val="24"/>
          <w:szCs w:val="24"/>
          <w:lang w:eastAsia="ru-RU"/>
        </w:rPr>
        <w:pict>
          <v:shape id="_x0000_i1209" type="#_x0000_t75" style="width:49.5pt;height:49.5pt" filled="t">
            <v:fill color2="black"/>
            <v:imagedata r:id="rId21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23F5">
      <w:pPr>
        <w:tabs>
          <w:tab w:val="left" w:pos="284"/>
        </w:tabs>
        <w:spacing w:after="0" w:line="240" w:lineRule="auto"/>
        <w:ind w:firstLine="284"/>
        <w:jc w:val="both"/>
      </w:pPr>
      <w:r w:rsidRPr="005723F5">
        <w:rPr>
          <w:rFonts w:ascii="Times New Roman" w:eastAsia="Times New Roman" w:hAnsi="Times New Roman" w:cs="Times New Roman"/>
          <w:b/>
          <w:sz w:val="24"/>
          <w:szCs w:val="24"/>
          <w:lang w:eastAsia="ru-RU"/>
        </w:rPr>
        <w:pict>
          <v:shape id="_x0000_i1210" type="#_x0000_t75" style="width:49.5pt;height:49.5pt" filled="t">
            <v:fill color2="black"/>
            <v:imagedata r:id="rId21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5723F5">
      <w:pPr>
        <w:pStyle w:val="aff"/>
        <w:spacing w:after="0" w:line="240" w:lineRule="auto"/>
        <w:ind w:left="0" w:firstLine="284"/>
        <w:jc w:val="both"/>
      </w:pPr>
      <w:r w:rsidRPr="005723F5">
        <w:rPr>
          <w:rFonts w:ascii="Times New Roman" w:eastAsia="Times New Roman" w:hAnsi="Times New Roman" w:cs="Times New Roman"/>
          <w:b/>
          <w:sz w:val="24"/>
          <w:szCs w:val="24"/>
          <w:lang w:eastAsia="ru-RU"/>
        </w:rPr>
        <w:pict>
          <v:shape id="_x0000_i1211" type="#_x0000_t75" style="width:49.5pt;height:49.5pt" filled="t">
            <v:fill color2="black"/>
            <v:imagedata r:id="rId21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5723F5">
      <w:pPr>
        <w:tabs>
          <w:tab w:val="left" w:pos="284"/>
        </w:tabs>
        <w:spacing w:after="0" w:line="240" w:lineRule="auto"/>
        <w:ind w:firstLine="284"/>
        <w:jc w:val="both"/>
        <w:rPr>
          <w:rFonts w:ascii="Times New Roman" w:hAnsi="Times New Roman" w:cs="Times New Roman"/>
          <w:sz w:val="24"/>
          <w:szCs w:val="24"/>
        </w:rPr>
      </w:pPr>
      <w:r w:rsidRPr="005723F5">
        <w:rPr>
          <w:rFonts w:ascii="Times New Roman" w:eastAsia="Times New Roman" w:hAnsi="Times New Roman" w:cs="Times New Roman"/>
          <w:sz w:val="24"/>
          <w:szCs w:val="24"/>
          <w:lang w:eastAsia="ru-RU"/>
        </w:rPr>
        <w:pict>
          <v:shape id="_x0000_i1212" type="#_x0000_t75" style="width:49.5pt;height:49.5pt" filled="t">
            <v:fill color2="black"/>
            <v:imagedata r:id="rId215"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5723F5">
      <w:pPr>
        <w:tabs>
          <w:tab w:val="left" w:pos="284"/>
        </w:tabs>
        <w:spacing w:after="0" w:line="240" w:lineRule="auto"/>
        <w:ind w:firstLine="284"/>
        <w:jc w:val="both"/>
      </w:pPr>
      <w:r w:rsidRPr="005723F5">
        <w:rPr>
          <w:rFonts w:ascii="Times New Roman" w:hAnsi="Times New Roman" w:cs="Times New Roman"/>
          <w:sz w:val="24"/>
          <w:szCs w:val="24"/>
        </w:rPr>
        <w:pict>
          <v:shape id="_x0000_i1213" type="#_x0000_t75" style="width:49.5pt;height:49.5pt">
            <v:imagedata r:id="rId216"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723F5">
      <w:pPr>
        <w:spacing w:after="0" w:line="240" w:lineRule="auto"/>
        <w:ind w:firstLine="284"/>
        <w:jc w:val="both"/>
      </w:pPr>
      <w:r>
        <w:pict>
          <v:shape id="_x0000_i1214" type="#_x0000_t75" style="width:50.25pt;height:50.25pt" filled="t">
            <v:fill color2="black"/>
            <v:imagedata r:id="rId217"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5723F5">
      <w:pPr>
        <w:spacing w:after="0" w:line="240" w:lineRule="auto"/>
        <w:ind w:firstLine="284"/>
        <w:jc w:val="both"/>
      </w:pPr>
      <w:r>
        <w:pict>
          <v:shape id="_x0000_i1215" type="#_x0000_t75" style="width:50.25pt;height:50.25pt" filled="t">
            <v:fill color2="black"/>
            <v:imagedata r:id="rId21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5723F5">
      <w:pPr>
        <w:spacing w:after="0" w:line="240" w:lineRule="auto"/>
        <w:ind w:firstLine="284"/>
        <w:jc w:val="both"/>
      </w:pPr>
      <w:r>
        <w:pict>
          <v:shape id="_x0000_i1216" type="#_x0000_t75" style="width:51pt;height:51pt" filled="t">
            <v:fill color2="black"/>
            <v:imagedata r:id="rId219"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pStyle w:val="Default"/>
        <w:ind w:firstLine="284"/>
        <w:jc w:val="both"/>
      </w:pPr>
      <w:r>
        <w:lastRenderedPageBreak/>
        <w:pict>
          <v:shape id="_x0000_i1217" type="#_x0000_t75" style="width:49.5pt;height:49.5pt" filled="t">
            <v:fill color2="black"/>
            <v:imagedata r:id="rId220"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5723F5">
      <w:pPr>
        <w:widowControl w:val="0"/>
        <w:spacing w:after="0" w:line="240" w:lineRule="auto"/>
        <w:ind w:firstLine="284"/>
        <w:jc w:val="both"/>
      </w:pPr>
      <w:r>
        <w:pict>
          <v:shape id="_x0000_i1218" type="#_x0000_t75" style="width:49.5pt;height:49.5pt" filled="t">
            <v:fill color2="black"/>
            <v:imagedata r:id="rId221"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23F5">
      <w:pPr>
        <w:widowControl w:val="0"/>
        <w:spacing w:after="0" w:line="240" w:lineRule="auto"/>
        <w:ind w:firstLine="284"/>
        <w:jc w:val="both"/>
        <w:rPr>
          <w:rFonts w:ascii="Times New Roman" w:hAnsi="Times New Roman" w:cs="Times New Roman"/>
          <w:sz w:val="24"/>
          <w:szCs w:val="24"/>
        </w:rPr>
      </w:pPr>
      <w:r w:rsidRPr="005723F5">
        <w:rPr>
          <w:rFonts w:ascii="Times New Roman" w:hAnsi="Times New Roman" w:cs="Times New Roman"/>
          <w:sz w:val="24"/>
          <w:szCs w:val="24"/>
        </w:rPr>
        <w:pict>
          <v:shape id="_x0000_i1219" type="#_x0000_t75" style="width:51pt;height:51pt" filled="t">
            <v:fill color2="black"/>
            <v:imagedata r:id="rId222"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5723F5" w:rsidP="00DF2921">
      <w:pPr>
        <w:spacing w:after="0" w:line="240" w:lineRule="auto"/>
        <w:ind w:firstLine="284"/>
        <w:jc w:val="both"/>
      </w:pPr>
      <w:r>
        <w:pict>
          <v:shape id="_x0000_i1220" type="#_x0000_t75" style="width:50.25pt;height:50.25pt">
            <v:imagedata r:id="rId223"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5723F5">
      <w:pPr>
        <w:widowControl w:val="0"/>
        <w:spacing w:after="0" w:line="240" w:lineRule="auto"/>
        <w:ind w:firstLine="284"/>
        <w:jc w:val="both"/>
        <w:rPr>
          <w:rFonts w:ascii="Times New Roman" w:hAnsi="Times New Roman" w:cs="Times New Roman"/>
          <w:sz w:val="24"/>
          <w:szCs w:val="24"/>
        </w:rPr>
      </w:pPr>
      <w:r w:rsidRPr="005723F5">
        <w:rPr>
          <w:rFonts w:ascii="Times New Roman" w:hAnsi="Times New Roman" w:cs="Times New Roman"/>
          <w:sz w:val="24"/>
          <w:szCs w:val="24"/>
        </w:rPr>
        <w:pict>
          <v:shape id="_x0000_i1221" type="#_x0000_t75" style="width:50.25pt;height:50.25pt">
            <v:imagedata r:id="rId224"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5723F5">
      <w:pPr>
        <w:widowControl w:val="0"/>
        <w:spacing w:after="0" w:line="240" w:lineRule="auto"/>
        <w:ind w:firstLine="284"/>
        <w:jc w:val="both"/>
      </w:pPr>
      <w:r w:rsidRPr="005723F5">
        <w:rPr>
          <w:rFonts w:ascii="Times New Roman" w:hAnsi="Times New Roman" w:cs="Times New Roman"/>
          <w:sz w:val="24"/>
          <w:szCs w:val="24"/>
        </w:rPr>
        <w:pict>
          <v:shape id="_x0000_i1222" type="#_x0000_t75" style="width:50.25pt;height:50.25pt" filled="t">
            <v:fill color2="black"/>
            <v:imagedata r:id="rId225"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23F5">
      <w:pPr>
        <w:pStyle w:val="HTML0"/>
        <w:ind w:firstLine="284"/>
        <w:jc w:val="both"/>
      </w:pPr>
      <w:r>
        <w:pict>
          <v:shape id="_x0000_i1223" type="#_x0000_t75" style="width:50.25pt;height:50.25pt" filled="t">
            <v:fill color2="black"/>
            <v:imagedata r:id="rId22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5723F5">
      <w:pPr>
        <w:pStyle w:val="HTML0"/>
        <w:ind w:firstLine="284"/>
        <w:jc w:val="both"/>
        <w:rPr>
          <w:rFonts w:ascii="Times New Roman" w:eastAsia="Calibri" w:hAnsi="Times New Roman" w:cs="Times New Roman"/>
          <w:sz w:val="24"/>
          <w:szCs w:val="24"/>
          <w:lang w:eastAsia="ar-SA"/>
        </w:rPr>
      </w:pPr>
      <w:r>
        <w:pict>
          <v:shape id="_x0000_i1224" type="#_x0000_t75" style="width:51pt;height:51pt" filled="t">
            <v:fill color2="black"/>
            <v:imagedata r:id="rId22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5723F5" w:rsidP="007C320A">
      <w:pPr>
        <w:pStyle w:val="HTML0"/>
        <w:ind w:firstLine="284"/>
        <w:jc w:val="both"/>
        <w:rPr>
          <w:rFonts w:ascii="Times New Roman" w:eastAsia="Calibri" w:hAnsi="Times New Roman" w:cs="Times New Roman"/>
          <w:sz w:val="24"/>
          <w:szCs w:val="24"/>
          <w:lang w:eastAsia="ar-SA"/>
        </w:rPr>
      </w:pPr>
      <w:r w:rsidRPr="005723F5">
        <w:rPr>
          <w:rFonts w:ascii="Times New Roman" w:eastAsia="Calibri" w:hAnsi="Times New Roman" w:cs="Times New Roman"/>
          <w:sz w:val="24"/>
          <w:szCs w:val="24"/>
          <w:lang w:eastAsia="ar-SA"/>
        </w:rPr>
        <w:pict>
          <v:shape id="_x0000_i1225" type="#_x0000_t75" style="width:51pt;height:51pt">
            <v:imagedata r:id="rId228"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5723F5">
      <w:pPr>
        <w:pStyle w:val="HTML0"/>
        <w:ind w:firstLine="284"/>
        <w:jc w:val="both"/>
      </w:pPr>
      <w:r w:rsidRPr="005723F5">
        <w:rPr>
          <w:rFonts w:ascii="Times New Roman" w:eastAsia="Calibri" w:hAnsi="Times New Roman" w:cs="Times New Roman"/>
          <w:sz w:val="24"/>
          <w:szCs w:val="24"/>
          <w:lang w:eastAsia="ar-SA"/>
        </w:rPr>
        <w:lastRenderedPageBreak/>
        <w:pict>
          <v:shape id="_x0000_i1226" type="#_x0000_t75" style="width:51pt;height:51pt" filled="t">
            <v:fill color2="black"/>
            <v:imagedata r:id="rId229"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5723F5">
      <w:pPr>
        <w:spacing w:after="0" w:line="240" w:lineRule="auto"/>
        <w:ind w:firstLine="284"/>
        <w:jc w:val="both"/>
      </w:pPr>
      <w:r>
        <w:pict>
          <v:shape id="_x0000_i1227" type="#_x0000_t75" style="width:51pt;height:51pt" filled="t">
            <v:fill color2="black"/>
            <v:imagedata r:id="rId230"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ind w:firstLine="284"/>
        <w:jc w:val="both"/>
      </w:pPr>
      <w:r>
        <w:pict>
          <v:shape id="_x0000_i1228" type="#_x0000_t75" style="width:51pt;height:51pt" filled="t">
            <v:fill color2="black"/>
            <v:imagedata r:id="rId231"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5723F5">
      <w:pPr>
        <w:spacing w:after="0" w:line="240" w:lineRule="auto"/>
        <w:ind w:firstLine="284"/>
        <w:jc w:val="both"/>
      </w:pPr>
      <w:r>
        <w:pict>
          <v:shape id="_x0000_i1229" type="#_x0000_t75" style="width:51pt;height:51pt" filled="t">
            <v:fill color2="black"/>
            <v:imagedata r:id="rId23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5723F5">
      <w:pPr>
        <w:spacing w:after="0" w:line="240" w:lineRule="auto"/>
        <w:ind w:firstLine="284"/>
        <w:jc w:val="both"/>
      </w:pPr>
      <w:r>
        <w:pict>
          <v:shape id="_x0000_i1230" type="#_x0000_t75" style="width:50.25pt;height:50.25pt" filled="t">
            <v:fill color2="black"/>
            <v:imagedata r:id="rId23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5723F5">
      <w:pPr>
        <w:spacing w:after="0" w:line="240" w:lineRule="auto"/>
        <w:ind w:firstLine="284"/>
        <w:jc w:val="both"/>
      </w:pPr>
      <w:r>
        <w:pict>
          <v:shape id="_x0000_i1231" type="#_x0000_t75" style="width:50.25pt;height:50.25pt" filled="t">
            <v:fill color2="black"/>
            <v:imagedata r:id="rId23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5723F5">
      <w:pPr>
        <w:spacing w:after="0" w:line="240" w:lineRule="auto"/>
        <w:ind w:firstLine="284"/>
        <w:jc w:val="both"/>
        <w:rPr>
          <w:rFonts w:ascii="Times New Roman" w:eastAsia="Times New Roman" w:hAnsi="Times New Roman" w:cs="Times New Roman"/>
          <w:b/>
          <w:bCs/>
          <w:sz w:val="26"/>
          <w:szCs w:val="26"/>
          <w:lang w:eastAsia="ru-RU"/>
        </w:rPr>
      </w:pPr>
      <w:r w:rsidRPr="005723F5">
        <w:pict>
          <v:shape id="_x0000_s1098" type="#_x0000_t202" style="position:absolute;left:0;text-align:left;margin-left:92.7pt;margin-top:13.3pt;width:387.15pt;height:234.4pt;z-index:14;mso-wrap-distance-left:9.05pt;mso-wrap-distance-right:9.05pt" stroked="f">
            <v:fill color2="black"/>
            <v:textbox style="mso-next-textbox:#_x0000_s1098" inset="7.5pt,3.9pt,7.5pt,3.9pt">
              <w:txbxContent>
                <w:p w:rsidR="00E92641" w:rsidRDefault="00E92641"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E92641" w:rsidRDefault="00E92641" w:rsidP="0025642D">
                  <w:pPr>
                    <w:spacing w:after="0" w:line="240" w:lineRule="auto"/>
                    <w:ind w:firstLine="284"/>
                    <w:jc w:val="both"/>
                  </w:pPr>
                </w:p>
                <w:p w:rsidR="00E92641" w:rsidRDefault="00E92641"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E92641" w:rsidRDefault="00E92641" w:rsidP="0025642D">
                  <w:pPr>
                    <w:spacing w:after="0" w:line="240" w:lineRule="auto"/>
                    <w:ind w:firstLine="284"/>
                    <w:jc w:val="both"/>
                  </w:pPr>
                </w:p>
                <w:p w:rsidR="00E92641" w:rsidRDefault="00E92641"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E92641" w:rsidRDefault="00E92641" w:rsidP="0025642D">
                  <w:pPr>
                    <w:spacing w:after="0" w:line="240" w:lineRule="auto"/>
                    <w:ind w:firstLine="284"/>
                    <w:jc w:val="both"/>
                  </w:pPr>
                </w:p>
                <w:p w:rsidR="00E92641" w:rsidRDefault="00E92641"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E92641" w:rsidRDefault="00E92641" w:rsidP="0025642D">
                  <w:pPr>
                    <w:spacing w:after="0" w:line="240" w:lineRule="auto"/>
                    <w:ind w:firstLine="284"/>
                    <w:jc w:val="both"/>
                    <w:rPr>
                      <w:rFonts w:ascii="Times New Roman" w:hAnsi="Times New Roman" w:cs="Times New Roman"/>
                      <w:sz w:val="24"/>
                      <w:szCs w:val="24"/>
                      <w:lang w:eastAsia="ru-RU"/>
                    </w:rPr>
                  </w:pPr>
                </w:p>
                <w:p w:rsidR="00E92641" w:rsidRDefault="00E92641"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E92641" w:rsidRDefault="00E92641" w:rsidP="0025642D">
                  <w:pPr>
                    <w:spacing w:after="0" w:line="240" w:lineRule="auto"/>
                    <w:ind w:firstLine="284"/>
                    <w:jc w:val="both"/>
                  </w:pPr>
                </w:p>
                <w:p w:rsidR="00E92641" w:rsidRDefault="00E92641"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E92641" w:rsidRDefault="00E92641" w:rsidP="0025642D">
                  <w:pPr>
                    <w:spacing w:after="0" w:line="240" w:lineRule="auto"/>
                    <w:ind w:firstLine="284"/>
                    <w:jc w:val="both"/>
                  </w:pPr>
                </w:p>
                <w:p w:rsidR="00E92641" w:rsidRDefault="00E92641"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E92641" w:rsidRDefault="00E92641"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Pr="005723F5">
        <w:rPr>
          <w:rFonts w:ascii="Times New Roman" w:eastAsia="Times New Roman" w:hAnsi="Times New Roman" w:cs="Times New Roman"/>
          <w:b/>
          <w:bCs/>
          <w:sz w:val="26"/>
          <w:szCs w:val="26"/>
          <w:lang w:val="en-US" w:eastAsia="ru-RU"/>
        </w:rPr>
        <w:pict>
          <v:shape id="_x0000_i1232" type="#_x0000_t75" style="width:72.75pt;height:251.25pt">
            <v:imagedata r:id="rId235" o:title="LEMZ343"/>
          </v:shape>
        </w:pict>
      </w:r>
    </w:p>
    <w:p w:rsidR="0025642D" w:rsidRDefault="0025642D" w:rsidP="0025642D">
      <w:pPr>
        <w:spacing w:after="0" w:line="240" w:lineRule="auto"/>
        <w:ind w:firstLine="284"/>
        <w:jc w:val="both"/>
        <w:rPr>
          <w:rFonts w:ascii="Times New Roman" w:eastAsia="Times New Roman" w:hAnsi="Times New Roman" w:cs="Times New Roman"/>
          <w:bCs/>
          <w:sz w:val="24"/>
          <w:szCs w:val="24"/>
          <w:lang w:eastAsia="ru-RU"/>
        </w:rPr>
      </w:pPr>
    </w:p>
    <w:p w:rsidR="0025642D" w:rsidRDefault="0025642D" w:rsidP="0025642D">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6C4E31" w:rsidRDefault="006C4E31" w:rsidP="00BC289E">
      <w:pPr>
        <w:pStyle w:val="2"/>
        <w:pageBreakBefore/>
        <w:spacing w:line="240" w:lineRule="auto"/>
        <w:ind w:left="573" w:hanging="289"/>
      </w:pPr>
      <w:bookmarkStart w:id="110" w:name="_Toc3545699"/>
      <w:r>
        <w:rPr>
          <w:sz w:val="28"/>
          <w:szCs w:val="28"/>
        </w:rPr>
        <w:lastRenderedPageBreak/>
        <w:t>5.6 Записная книжка</w:t>
      </w:r>
      <w:bookmarkEnd w:id="110"/>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5723F5">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233" type="#_x0000_t75" style="width:116.25pt;height:20.25pt">
            <v:imagedata r:id="rId236"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EC5AC5">
      <w:pPr>
        <w:widowControl w:val="0"/>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234" type="#_x0000_t75" style="width:137.25pt;height:20.25pt">
            <v:imagedata r:id="rId237"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102</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EC5AC5">
      <w:pPr>
        <w:spacing w:after="0" w:line="240" w:lineRule="auto"/>
        <w:jc w:val="center"/>
        <w:rPr>
          <w:rFonts w:ascii="Times New Roman" w:hAnsi="Times New Roman" w:cs="Times New Roman"/>
          <w:b/>
        </w:rPr>
      </w:pPr>
      <w:r>
        <w:rPr>
          <w:lang w:eastAsia="ru-RU"/>
        </w:rPr>
        <w:pict>
          <v:shape id="_x0000_i1235" type="#_x0000_t75" style="width:495.75pt;height:271.5pt">
            <v:imagedata r:id="rId238" o:title="LEMZ189"/>
          </v:shape>
        </w:pict>
      </w:r>
    </w:p>
    <w:p w:rsidR="006C4E31" w:rsidRDefault="006C4E31" w:rsidP="00BC289E">
      <w:pPr>
        <w:pStyle w:val="82"/>
        <w:jc w:val="center"/>
        <w:outlineLvl w:val="0"/>
      </w:pPr>
      <w:bookmarkStart w:id="111" w:name="_Ref531169201"/>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102</w:t>
      </w:r>
      <w:r w:rsidR="005723F5"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E239C5" w:rsidRPr="00E239C5">
          <w:rPr>
            <w:rFonts w:ascii="Times New Roman" w:hAnsi="Times New Roman" w:cs="Times New Roman"/>
            <w:sz w:val="24"/>
            <w:szCs w:val="24"/>
          </w:rPr>
          <w:t>Рисунок 103</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EC5AC5" w:rsidP="00DB19DE">
      <w:pPr>
        <w:spacing w:after="0" w:line="240" w:lineRule="auto"/>
        <w:ind w:firstLine="284"/>
        <w:jc w:val="both"/>
      </w:pPr>
      <w:r w:rsidRPr="005723F5">
        <w:rPr>
          <w:rFonts w:ascii="Times New Roman" w:hAnsi="Times New Roman" w:cs="Times New Roman"/>
          <w:sz w:val="24"/>
          <w:szCs w:val="24"/>
          <w:lang w:eastAsia="ru-RU"/>
        </w:rPr>
        <w:pict>
          <v:shape id="_x0000_i1236" type="#_x0000_t75" style="width:115.5pt;height:21pt" filled="t">
            <v:fill color2="black"/>
            <v:imagedata r:id="rId239"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EC5AC5" w:rsidP="00DB19DE">
      <w:pPr>
        <w:spacing w:after="0" w:line="240" w:lineRule="auto"/>
        <w:ind w:firstLine="284"/>
        <w:jc w:val="both"/>
      </w:pPr>
      <w:r w:rsidRPr="005723F5">
        <w:rPr>
          <w:rFonts w:ascii="Times New Roman" w:hAnsi="Times New Roman" w:cs="Times New Roman"/>
          <w:sz w:val="24"/>
          <w:szCs w:val="24"/>
          <w:lang w:eastAsia="ru-RU"/>
        </w:rPr>
        <w:pict>
          <v:shape id="_x0000_i1237" type="#_x0000_t75" style="width:135.75pt;height:21pt" filled="t">
            <v:fill color2="black"/>
            <v:imagedata r:id="rId240"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lastRenderedPageBreak/>
        <w:pict>
          <v:shape id="_x0000_i1238" type="#_x0000_t75" style="width:495.75pt;height:135.75pt">
            <v:imagedata r:id="rId241"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2" w:name="_Ref480383679"/>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103</w:t>
      </w:r>
      <w:r w:rsidR="005723F5" w:rsidRPr="006277C4">
        <w:rPr>
          <w:rFonts w:ascii="Times New Roman" w:hAnsi="Times New Roman" w:cs="Times New Roman"/>
          <w:b/>
          <w:i w:val="0"/>
          <w:sz w:val="22"/>
          <w:szCs w:val="22"/>
        </w:rPr>
        <w:fldChar w:fldCharType="end"/>
      </w:r>
      <w:bookmarkEnd w:id="112"/>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3" w:name="_Toc3545700"/>
      <w:r>
        <w:rPr>
          <w:rFonts w:ascii="Times New Roman" w:hAnsi="Times New Roman" w:cs="Times New Roman"/>
        </w:rPr>
        <w:lastRenderedPageBreak/>
        <w:t>6 Блок линейных интерфейсов аналоговый (БЛИ-А)</w:t>
      </w:r>
      <w:bookmarkEnd w:id="113"/>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spacing w:after="0" w:line="240" w:lineRule="auto"/>
        <w:ind w:firstLine="284"/>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239" type="#_x0000_t75" style="width:188.25pt;height:19.5pt" filled="t">
            <v:fill color2="black"/>
            <v:imagedata r:id="rId242"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EC5AC5" w:rsidP="00AB491E">
      <w:pPr>
        <w:spacing w:after="0" w:line="240" w:lineRule="auto"/>
        <w:jc w:val="both"/>
      </w:pPr>
      <w:r w:rsidRPr="005723F5">
        <w:rPr>
          <w:rFonts w:ascii="Times New Roman" w:hAnsi="Times New Roman" w:cs="Times New Roman"/>
          <w:sz w:val="24"/>
          <w:szCs w:val="24"/>
          <w:lang w:eastAsia="ru-RU"/>
        </w:rPr>
        <w:pict>
          <v:shape id="_x0000_i1240" type="#_x0000_t75" style="width:495.75pt;height:384.75pt">
            <v:imagedata r:id="rId243"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104</w:t>
      </w:r>
      <w:r w:rsidR="005723F5"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EC5AC5">
      <w:pPr>
        <w:pStyle w:val="aff"/>
        <w:spacing w:after="0" w:line="240" w:lineRule="auto"/>
        <w:ind w:left="0" w:firstLine="284"/>
        <w:jc w:val="both"/>
      </w:pPr>
      <w:r>
        <w:pict>
          <v:shape id="_x0000_i1241" type="#_x0000_t75" style="width:159.75pt;height:27pt">
            <v:imagedata r:id="rId244"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4" w:name="_Toc3545701"/>
      <w:r>
        <w:rPr>
          <w:sz w:val="28"/>
          <w:szCs w:val="28"/>
        </w:rPr>
        <w:t>6.1 Основные параметры</w:t>
      </w:r>
      <w:bookmarkEnd w:id="114"/>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EC5AC5">
      <w:pPr>
        <w:spacing w:after="0" w:line="240" w:lineRule="auto"/>
        <w:jc w:val="center"/>
        <w:rPr>
          <w:rFonts w:ascii="Times New Roman" w:hAnsi="Times New Roman" w:cs="Times New Roman"/>
          <w:b/>
        </w:rPr>
      </w:pPr>
      <w:r>
        <w:rPr>
          <w:lang w:eastAsia="ru-RU"/>
        </w:rPr>
        <w:pict>
          <v:shape id="_x0000_i1242" type="#_x0000_t75" style="width:495.75pt;height:432.75pt">
            <v:imagedata r:id="rId245"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5723F5" w:rsidRPr="00451480">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105</w:t>
      </w:r>
      <w:r w:rsidR="005723F5"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5" w:name="_Toc3545702"/>
      <w:r>
        <w:rPr>
          <w:sz w:val="26"/>
          <w:szCs w:val="26"/>
          <w:lang w:eastAsia="ru-RU"/>
        </w:rPr>
        <w:t>6.1.1 Состояние ВМ</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6" w:name="_Toc3545703"/>
      <w:r>
        <w:rPr>
          <w:sz w:val="26"/>
          <w:szCs w:val="26"/>
          <w:lang w:eastAsia="ru-RU"/>
        </w:rPr>
        <w:t>6.1.2 Основные параметры</w:t>
      </w:r>
      <w:bookmarkEnd w:id="116"/>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7" w:name="_Toc3545704"/>
      <w:r>
        <w:rPr>
          <w:sz w:val="26"/>
          <w:szCs w:val="26"/>
          <w:lang w:eastAsia="ru-RU"/>
        </w:rPr>
        <w:t>6.1.3 Сетевые параметры</w:t>
      </w:r>
      <w:bookmarkEnd w:id="117"/>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18" w:name="_Toc3545705"/>
      <w:r>
        <w:rPr>
          <w:sz w:val="26"/>
          <w:szCs w:val="26"/>
          <w:lang w:eastAsia="ru-RU"/>
        </w:rPr>
        <w:t>6.1.</w:t>
      </w:r>
      <w:r w:rsidR="00773A7C">
        <w:rPr>
          <w:sz w:val="26"/>
          <w:szCs w:val="26"/>
          <w:lang w:eastAsia="ru-RU"/>
        </w:rPr>
        <w:t>4</w:t>
      </w:r>
      <w:r>
        <w:rPr>
          <w:sz w:val="26"/>
          <w:szCs w:val="26"/>
          <w:lang w:eastAsia="ru-RU"/>
        </w:rPr>
        <w:t xml:space="preserve"> Интерфейсы</w:t>
      </w:r>
      <w:bookmarkEnd w:id="118"/>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E239C5" w:rsidRPr="00E239C5">
          <w:rPr>
            <w:rFonts w:ascii="Times New Roman" w:hAnsi="Times New Roman" w:cs="Times New Roman"/>
            <w:sz w:val="24"/>
            <w:szCs w:val="24"/>
          </w:rPr>
          <w:t>Рисунок 106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C5AC5">
      <w:pPr>
        <w:widowControl w:val="0"/>
        <w:spacing w:after="0" w:line="240" w:lineRule="auto"/>
        <w:jc w:val="center"/>
        <w:rPr>
          <w:rFonts w:ascii="Times New Roman" w:hAnsi="Times New Roman" w:cs="Times New Roman"/>
          <w:b/>
        </w:rPr>
      </w:pPr>
      <w:r w:rsidRPr="005723F5">
        <w:rPr>
          <w:rFonts w:ascii="Times New Roman" w:hAnsi="Times New Roman" w:cs="Times New Roman"/>
          <w:b/>
          <w:sz w:val="24"/>
          <w:szCs w:val="24"/>
          <w:lang w:eastAsia="ru-RU"/>
        </w:rPr>
        <w:lastRenderedPageBreak/>
        <w:pict>
          <v:shape id="_x0000_i1243" type="#_x0000_t75" style="width:396pt;height:279.75pt" filled="t">
            <v:fill color2="black"/>
            <v:imagedata r:id="rId246" o:title="" croptop="-39f" cropbottom="-39f" cropleft="-35f" cropright="-35f"/>
          </v:shape>
        </w:pict>
      </w:r>
    </w:p>
    <w:p w:rsidR="006C4E31" w:rsidRDefault="006C4E31" w:rsidP="00BC289E">
      <w:pPr>
        <w:pStyle w:val="34"/>
        <w:spacing w:after="0" w:line="240" w:lineRule="auto"/>
        <w:ind w:firstLine="284"/>
        <w:jc w:val="center"/>
        <w:outlineLvl w:val="0"/>
      </w:pPr>
      <w:bookmarkStart w:id="119" w:name="_Ref437439076"/>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106</w:t>
      </w:r>
      <w:r w:rsidR="005723F5" w:rsidRPr="006277C4">
        <w:rPr>
          <w:rFonts w:ascii="Times New Roman" w:hAnsi="Times New Roman" w:cs="Times New Roman"/>
          <w:b/>
          <w:i w:val="0"/>
          <w:sz w:val="22"/>
          <w:szCs w:val="22"/>
        </w:rPr>
        <w:fldChar w:fldCharType="end"/>
      </w:r>
      <w:bookmarkEnd w:id="11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0" w:name="_Toc3545706"/>
      <w:r>
        <w:rPr>
          <w:sz w:val="26"/>
          <w:szCs w:val="26"/>
          <w:lang w:eastAsia="ru-RU"/>
        </w:rPr>
        <w:t>6.1.</w:t>
      </w:r>
      <w:r w:rsidR="00773A7C">
        <w:rPr>
          <w:sz w:val="26"/>
          <w:szCs w:val="26"/>
          <w:lang w:eastAsia="ru-RU"/>
        </w:rPr>
        <w:t>5</w:t>
      </w:r>
      <w:r>
        <w:rPr>
          <w:sz w:val="26"/>
          <w:szCs w:val="26"/>
          <w:lang w:eastAsia="ru-RU"/>
        </w:rPr>
        <w:t xml:space="preserve"> Состояние ЛИ</w:t>
      </w:r>
      <w:bookmarkEnd w:id="120"/>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1" w:name="_Toc3545707"/>
      <w:r>
        <w:rPr>
          <w:sz w:val="26"/>
          <w:szCs w:val="26"/>
          <w:lang w:eastAsia="ru-RU"/>
        </w:rPr>
        <w:t>6.1.</w:t>
      </w:r>
      <w:r w:rsidR="00773A7C">
        <w:rPr>
          <w:sz w:val="26"/>
          <w:szCs w:val="26"/>
          <w:lang w:eastAsia="ru-RU"/>
        </w:rPr>
        <w:t>6</w:t>
      </w:r>
      <w:r>
        <w:rPr>
          <w:sz w:val="26"/>
          <w:szCs w:val="26"/>
          <w:lang w:eastAsia="ru-RU"/>
        </w:rPr>
        <w:t xml:space="preserve"> Каналы</w:t>
      </w:r>
      <w:bookmarkEnd w:id="121"/>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5723F5" w:rsidP="00BC289E">
      <w:pPr>
        <w:spacing w:after="0" w:line="240" w:lineRule="auto"/>
        <w:ind w:left="1416" w:firstLine="708"/>
        <w:outlineLvl w:val="0"/>
      </w:pPr>
      <w:hyperlink r:id="rId24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5723F5">
      <w:pPr>
        <w:spacing w:after="0" w:line="240" w:lineRule="auto"/>
        <w:ind w:left="2124"/>
      </w:pPr>
      <w:hyperlink r:id="rId24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5723F5">
      <w:pPr>
        <w:spacing w:after="0" w:line="240" w:lineRule="auto"/>
        <w:ind w:left="2124"/>
        <w:rPr>
          <w:rFonts w:ascii="Times New Roman" w:hAnsi="Times New Roman" w:cs="Times New Roman"/>
          <w:sz w:val="24"/>
          <w:szCs w:val="24"/>
        </w:rPr>
      </w:pPr>
      <w:hyperlink r:id="rId24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5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5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5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5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5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5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5723F5">
        <w:rPr>
          <w:rFonts w:cs="Times New Roman"/>
          <w:sz w:val="24"/>
          <w:szCs w:val="24"/>
        </w:rPr>
        <w:fldChar w:fldCharType="begin"/>
      </w:r>
      <w:r>
        <w:rPr>
          <w:rFonts w:cs="Times New Roman"/>
          <w:sz w:val="24"/>
          <w:szCs w:val="24"/>
        </w:rPr>
        <w:instrText xml:space="preserve"> REF _Ref423620031 \h </w:instrText>
      </w:r>
      <w:r w:rsidR="005723F5">
        <w:rPr>
          <w:rFonts w:cs="Times New Roman"/>
          <w:sz w:val="24"/>
          <w:szCs w:val="24"/>
        </w:rPr>
      </w:r>
      <w:r w:rsidR="005723F5">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2" w:name="_Toc3545708"/>
      <w:r>
        <w:rPr>
          <w:sz w:val="28"/>
          <w:szCs w:val="28"/>
        </w:rPr>
        <w:lastRenderedPageBreak/>
        <w:t>6.2 Внутренние таблицы маршрутизации</w:t>
      </w:r>
      <w:bookmarkEnd w:id="122"/>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EC5AC5">
      <w:pPr>
        <w:spacing w:after="0" w:line="240" w:lineRule="auto"/>
        <w:jc w:val="both"/>
        <w:rPr>
          <w:rFonts w:ascii="Times New Roman" w:hAnsi="Times New Roman" w:cs="Times New Roman"/>
          <w:b/>
        </w:rPr>
      </w:pPr>
      <w:r w:rsidRPr="005723F5">
        <w:rPr>
          <w:rFonts w:ascii="Times New Roman" w:hAnsi="Times New Roman" w:cs="Times New Roman"/>
          <w:sz w:val="24"/>
          <w:szCs w:val="24"/>
        </w:rPr>
        <w:pict>
          <v:shape id="_x0000_i1244" type="#_x0000_t75" style="width:496.5pt;height:404.25pt" filled="t">
            <v:fill color2="black"/>
            <v:imagedata r:id="rId257" o:title="" croptop="-30f" cropbottom="-30f" cropleft="-19f" cropright="-19f"/>
          </v:shape>
        </w:pict>
      </w:r>
    </w:p>
    <w:p w:rsidR="006C4E31" w:rsidRDefault="006C4E31" w:rsidP="00BC289E">
      <w:pPr>
        <w:pStyle w:val="34"/>
        <w:jc w:val="center"/>
        <w:outlineLvl w:val="0"/>
      </w:pPr>
      <w:bookmarkStart w:id="123" w:name="_Ref423620031"/>
      <w:bookmarkStart w:id="124" w:name="_Ref458090226"/>
      <w:bookmarkEnd w:id="123"/>
      <w:r>
        <w:rPr>
          <w:rFonts w:ascii="Times New Roman" w:hAnsi="Times New Roman" w:cs="Times New Roman"/>
          <w:b/>
          <w:i w:val="0"/>
          <w:sz w:val="22"/>
          <w:szCs w:val="22"/>
        </w:rPr>
        <w:t xml:space="preserve">Рисунок </w:t>
      </w:r>
      <w:r w:rsidR="005723F5"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723F5" w:rsidRPr="006277C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107</w:t>
      </w:r>
      <w:r w:rsidR="005723F5" w:rsidRPr="006277C4">
        <w:rPr>
          <w:rFonts w:ascii="Times New Roman" w:hAnsi="Times New Roman" w:cs="Times New Roman"/>
          <w:b/>
          <w:i w:val="0"/>
          <w:sz w:val="22"/>
          <w:szCs w:val="22"/>
        </w:rPr>
        <w:fldChar w:fldCharType="end"/>
      </w:r>
      <w:bookmarkEnd w:id="124"/>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EC5AC5">
      <w:pPr>
        <w:spacing w:after="0" w:line="240" w:lineRule="auto"/>
        <w:ind w:firstLine="567"/>
        <w:jc w:val="both"/>
      </w:pPr>
      <w:r w:rsidRPr="005723F5">
        <w:rPr>
          <w:rFonts w:ascii="Times New Roman" w:hAnsi="Times New Roman" w:cs="Times New Roman"/>
          <w:sz w:val="24"/>
          <w:szCs w:val="24"/>
        </w:rPr>
        <w:pict>
          <v:shape id="_x0000_i1245" type="#_x0000_t75" style="width:9pt;height:9pt" filled="t">
            <v:fill color2="black"/>
            <v:imagedata r:id="rId25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EC5AC5">
      <w:pPr>
        <w:spacing w:after="0" w:line="240" w:lineRule="auto"/>
        <w:ind w:firstLine="567"/>
      </w:pPr>
      <w:r w:rsidRPr="005723F5">
        <w:rPr>
          <w:rFonts w:ascii="Times New Roman" w:hAnsi="Times New Roman" w:cs="Times New Roman"/>
          <w:sz w:val="24"/>
          <w:szCs w:val="24"/>
        </w:rPr>
        <w:pict>
          <v:shape id="_x0000_i1246" type="#_x0000_t75" style="width:9pt;height:9pt" filled="t">
            <v:fill color2="black"/>
            <v:imagedata r:id="rId25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5" w:name="_Toc3545709"/>
      <w:r>
        <w:rPr>
          <w:sz w:val="28"/>
          <w:szCs w:val="28"/>
        </w:rPr>
        <w:t>6.3 Параметры сигнализаций</w:t>
      </w:r>
      <w:bookmarkEnd w:id="125"/>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6" w:name="_Toc3545710"/>
      <w:r>
        <w:rPr>
          <w:sz w:val="26"/>
          <w:szCs w:val="26"/>
          <w:lang w:eastAsia="ru-RU"/>
        </w:rPr>
        <w:t>6.3.1 Тип сигнализации ИВА</w:t>
      </w:r>
      <w:bookmarkEnd w:id="126"/>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EC5AC5" w:rsidP="004E08AC">
      <w:pPr>
        <w:widowControl w:val="0"/>
        <w:spacing w:after="0" w:line="240" w:lineRule="auto"/>
        <w:jc w:val="both"/>
      </w:pPr>
      <w:r w:rsidRPr="005723F5">
        <w:rPr>
          <w:rFonts w:ascii="Times New Roman" w:hAnsi="Times New Roman" w:cs="Times New Roman"/>
          <w:b/>
          <w:sz w:val="24"/>
          <w:szCs w:val="24"/>
          <w:lang w:val="en-US" w:eastAsia="ru-RU"/>
        </w:rPr>
        <w:pict>
          <v:shape id="_x0000_i1247" type="#_x0000_t75" style="width:495.75pt;height:158.25pt" filled="t">
            <v:fill color2="black"/>
            <v:imagedata r:id="rId261"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5723F5">
        <w:rPr>
          <w:rFonts w:cs="Times New Roman"/>
          <w:sz w:val="22"/>
          <w:szCs w:val="22"/>
        </w:rPr>
        <w:fldChar w:fldCharType="begin"/>
      </w:r>
      <w:r>
        <w:rPr>
          <w:rFonts w:cs="Times New Roman"/>
          <w:sz w:val="22"/>
          <w:szCs w:val="22"/>
        </w:rPr>
        <w:instrText xml:space="preserve"> SEQ "Рисунок" \* ARABIC </w:instrText>
      </w:r>
      <w:r w:rsidR="005723F5">
        <w:rPr>
          <w:rFonts w:cs="Times New Roman"/>
          <w:sz w:val="22"/>
          <w:szCs w:val="22"/>
        </w:rPr>
        <w:fldChar w:fldCharType="separate"/>
      </w:r>
      <w:r w:rsidR="00E239C5">
        <w:rPr>
          <w:rFonts w:cs="Times New Roman"/>
          <w:noProof/>
          <w:sz w:val="22"/>
          <w:szCs w:val="22"/>
        </w:rPr>
        <w:t>108</w:t>
      </w:r>
      <w:r w:rsidR="005723F5">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7" w:name="_Toc3545711"/>
      <w:r>
        <w:rPr>
          <w:sz w:val="26"/>
          <w:szCs w:val="26"/>
          <w:lang w:eastAsia="ru-RU"/>
        </w:rPr>
        <w:lastRenderedPageBreak/>
        <w:t>6.3.2 Тип сигнализации DTMF</w:t>
      </w:r>
      <w:bookmarkEnd w:id="127"/>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EC5AC5">
      <w:pPr>
        <w:widowControl w:val="0"/>
        <w:spacing w:after="0" w:line="240" w:lineRule="auto"/>
        <w:jc w:val="both"/>
      </w:pPr>
      <w:r w:rsidRPr="005723F5">
        <w:rPr>
          <w:rFonts w:ascii="Times New Roman" w:hAnsi="Times New Roman" w:cs="Times New Roman"/>
          <w:b/>
          <w:sz w:val="24"/>
          <w:szCs w:val="24"/>
          <w:lang w:val="en-US" w:eastAsia="ru-RU"/>
        </w:rPr>
        <w:pict>
          <v:shape id="_x0000_i1248" type="#_x0000_t75" style="width:495.75pt;height:158.25pt" filled="t">
            <v:fill color2="black"/>
            <v:imagedata r:id="rId262"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109</w:t>
      </w:r>
      <w:r w:rsidR="005723F5">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E239C5" w:rsidRPr="00E239C5">
          <w:t xml:space="preserve">Рисунок </w:t>
        </w:r>
        <w:r w:rsidR="00E239C5" w:rsidRPr="00E239C5">
          <w:rPr>
            <w:noProof/>
          </w:rPr>
          <w:t>110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EC5AC5">
      <w:pPr>
        <w:spacing w:after="0" w:line="240" w:lineRule="auto"/>
        <w:jc w:val="both"/>
      </w:pPr>
      <w:r w:rsidRPr="005723F5">
        <w:rPr>
          <w:rFonts w:ascii="Times New Roman" w:hAnsi="Times New Roman" w:cs="Times New Roman"/>
          <w:b/>
          <w:sz w:val="24"/>
          <w:szCs w:val="24"/>
          <w:lang w:eastAsia="ru-RU"/>
        </w:rPr>
        <w:pict>
          <v:shape id="_x0000_i1249" type="#_x0000_t75" style="width:495.75pt;height:120pt" filled="t">
            <v:fill color2="black"/>
            <v:imagedata r:id="rId263" o:title="" croptop="-19f" cropbottom="-19f" cropleft="-4f" cropright="-4f"/>
          </v:shape>
        </w:pict>
      </w:r>
    </w:p>
    <w:p w:rsidR="006C4E31" w:rsidRDefault="006C4E31" w:rsidP="00BC289E">
      <w:pPr>
        <w:pStyle w:val="19"/>
        <w:spacing w:before="0" w:after="0"/>
        <w:jc w:val="center"/>
        <w:outlineLvl w:val="0"/>
      </w:pPr>
      <w:bookmarkStart w:id="128" w:name="_Ref456276674"/>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110</w:t>
      </w:r>
      <w:r w:rsidR="005723F5">
        <w:rPr>
          <w:sz w:val="22"/>
          <w:szCs w:val="22"/>
        </w:rPr>
        <w:fldChar w:fldCharType="end"/>
      </w:r>
      <w:bookmarkEnd w:id="128"/>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29" w:name="_Toc3545712"/>
      <w:r>
        <w:rPr>
          <w:sz w:val="26"/>
          <w:szCs w:val="26"/>
          <w:lang w:eastAsia="ru-RU"/>
        </w:rPr>
        <w:lastRenderedPageBreak/>
        <w:t>6.3.3 Тип сигнализации МБ</w:t>
      </w:r>
      <w:bookmarkEnd w:id="12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C5AC5">
      <w:pPr>
        <w:spacing w:after="0" w:line="240" w:lineRule="auto"/>
        <w:jc w:val="both"/>
      </w:pPr>
      <w:r w:rsidRPr="005723F5">
        <w:rPr>
          <w:rFonts w:ascii="Times New Roman" w:hAnsi="Times New Roman" w:cs="Times New Roman"/>
          <w:b/>
          <w:sz w:val="24"/>
          <w:szCs w:val="24"/>
          <w:lang w:val="en-US" w:eastAsia="ru-RU"/>
        </w:rPr>
        <w:pict>
          <v:shape id="_x0000_i1250" type="#_x0000_t75" style="width:495.75pt;height:152.25pt" filled="t">
            <v:fill color2="black"/>
            <v:imagedata r:id="rId264"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111</w:t>
      </w:r>
      <w:r w:rsidR="005723F5">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0" w:name="_Toc3545713"/>
      <w:r>
        <w:rPr>
          <w:sz w:val="26"/>
          <w:szCs w:val="26"/>
          <w:lang w:eastAsia="ru-RU"/>
        </w:rPr>
        <w:lastRenderedPageBreak/>
        <w:t>6.3.4 Тип сигнализации FXO</w:t>
      </w:r>
      <w:bookmarkEnd w:id="130"/>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EC5AC5">
      <w:pPr>
        <w:spacing w:after="0" w:line="240" w:lineRule="auto"/>
        <w:jc w:val="both"/>
      </w:pPr>
      <w:r w:rsidRPr="005723F5">
        <w:rPr>
          <w:rFonts w:ascii="Times New Roman" w:hAnsi="Times New Roman" w:cs="Times New Roman"/>
          <w:b/>
          <w:sz w:val="24"/>
          <w:szCs w:val="24"/>
          <w:lang w:val="en-US" w:eastAsia="ru-RU"/>
        </w:rPr>
        <w:pict>
          <v:shape id="_x0000_i1251" type="#_x0000_t75" style="width:495.75pt;height:153pt" filled="t">
            <v:fill color2="black"/>
            <v:imagedata r:id="rId265" o:title="" cropbottom="3844f"/>
          </v:shape>
        </w:pict>
      </w:r>
    </w:p>
    <w:p w:rsidR="006C4E31" w:rsidRDefault="006C4E31" w:rsidP="00BC289E">
      <w:pPr>
        <w:pStyle w:val="19"/>
        <w:spacing w:before="0" w:after="0"/>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112</w:t>
      </w:r>
      <w:r w:rsidR="005723F5">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1" w:name="_Toc3545714"/>
      <w:r>
        <w:rPr>
          <w:sz w:val="26"/>
          <w:szCs w:val="26"/>
          <w:lang w:eastAsia="ru-RU"/>
        </w:rPr>
        <w:lastRenderedPageBreak/>
        <w:t>6.3.5 Тип сигнализации FXS</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C5AC5">
      <w:pPr>
        <w:spacing w:after="0" w:line="240" w:lineRule="auto"/>
        <w:jc w:val="both"/>
      </w:pPr>
      <w:r w:rsidRPr="005723F5">
        <w:rPr>
          <w:rFonts w:ascii="Times New Roman" w:hAnsi="Times New Roman" w:cs="Times New Roman"/>
          <w:b/>
          <w:sz w:val="24"/>
          <w:szCs w:val="24"/>
          <w:lang w:val="en-US" w:eastAsia="ru-RU"/>
        </w:rPr>
        <w:pict>
          <v:shape id="_x0000_i1252" type="#_x0000_t75" style="width:495.75pt;height:153pt" filled="t">
            <v:fill color2="black"/>
            <v:imagedata r:id="rId266"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113</w:t>
      </w:r>
      <w:r w:rsidR="005723F5">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sz w:val="24"/>
          <w:szCs w:val="24"/>
          <w:lang w:val="en-US"/>
        </w:rPr>
      </w:pPr>
      <w:r w:rsidRPr="005723F5">
        <w:rPr>
          <w:rFonts w:ascii="Times New Roman" w:hAnsi="Times New Roman" w:cs="Times New Roman"/>
          <w:sz w:val="24"/>
          <w:szCs w:val="24"/>
        </w:rPr>
        <w:pict>
          <v:shape id="_x0000_i1253" type="#_x0000_t75" style="width:495.75pt;height:130.5pt" filled="t">
            <v:fill color2="black"/>
            <v:imagedata r:id="rId267"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5723F5">
        <w:rPr>
          <w:sz w:val="22"/>
          <w:szCs w:val="22"/>
        </w:rPr>
        <w:fldChar w:fldCharType="begin"/>
      </w:r>
      <w:r>
        <w:rPr>
          <w:sz w:val="22"/>
          <w:szCs w:val="22"/>
        </w:rPr>
        <w:instrText xml:space="preserve"> SEQ "Рисунок" \* ARABIC </w:instrText>
      </w:r>
      <w:r w:rsidR="005723F5">
        <w:rPr>
          <w:sz w:val="22"/>
          <w:szCs w:val="22"/>
        </w:rPr>
        <w:fldChar w:fldCharType="separate"/>
      </w:r>
      <w:r w:rsidR="00E239C5">
        <w:rPr>
          <w:noProof/>
          <w:sz w:val="22"/>
          <w:szCs w:val="22"/>
        </w:rPr>
        <w:t>114</w:t>
      </w:r>
      <w:r w:rsidR="005723F5">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2" w:name="_Toc3545715"/>
      <w:r>
        <w:rPr>
          <w:sz w:val="28"/>
          <w:szCs w:val="28"/>
        </w:rPr>
        <w:lastRenderedPageBreak/>
        <w:t>6.4 Резервирование</w:t>
      </w:r>
      <w:bookmarkEnd w:id="132"/>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EC5AC5">
      <w:pPr>
        <w:spacing w:after="120" w:line="240" w:lineRule="auto"/>
        <w:jc w:val="center"/>
        <w:rPr>
          <w:rFonts w:ascii="Times New Roman CYR" w:eastAsia="Times New Roman" w:hAnsi="Times New Roman CYR" w:cs="Times New Roman CYR"/>
          <w:b/>
        </w:rPr>
      </w:pPr>
      <w:r>
        <w:pict>
          <v:shape id="_x0000_i1254" type="#_x0000_t75" style="width:495pt;height:385.5pt">
            <v:imagedata r:id="rId268"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5723F5"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5723F5" w:rsidRPr="006277C4">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115</w:t>
      </w:r>
      <w:r w:rsidR="005723F5"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EC5AC5">
      <w:pPr>
        <w:pStyle w:val="Default"/>
        <w:jc w:val="center"/>
        <w:rPr>
          <w:rFonts w:ascii="Times New Roman" w:hAnsi="Times New Roman" w:cs="Times New Roman"/>
          <w:lang w:val="en-US"/>
        </w:rPr>
      </w:pPr>
      <w:r w:rsidRPr="005723F5">
        <w:rPr>
          <w:rFonts w:ascii="Times New Roman" w:hAnsi="Times New Roman" w:cs="Times New Roman"/>
        </w:rPr>
        <w:pict>
          <v:shape id="_x0000_i1255" type="#_x0000_t75" style="width:93pt;height:106.5pt">
            <v:imagedata r:id="rId269"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723F5"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723F5" w:rsidRPr="000E1D7C">
        <w:rPr>
          <w:rFonts w:ascii="Times New Roman CYR" w:eastAsia="Times New Roman" w:hAnsi="Times New Roman CYR" w:cs="Times New Roman CYR"/>
          <w:b/>
          <w:i w:val="0"/>
          <w:iCs w:val="0"/>
          <w:sz w:val="22"/>
          <w:szCs w:val="22"/>
        </w:rPr>
        <w:fldChar w:fldCharType="separate"/>
      </w:r>
      <w:r w:rsidR="00E239C5">
        <w:rPr>
          <w:rFonts w:ascii="Times New Roman CYR" w:eastAsia="Times New Roman" w:hAnsi="Times New Roman CYR" w:cs="Times New Roman CYR"/>
          <w:b/>
          <w:i w:val="0"/>
          <w:iCs w:val="0"/>
          <w:noProof/>
          <w:sz w:val="22"/>
          <w:szCs w:val="22"/>
        </w:rPr>
        <w:t>116</w:t>
      </w:r>
      <w:r w:rsidR="005723F5"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EC5AC5">
      <w:pPr>
        <w:spacing w:after="0" w:line="240" w:lineRule="auto"/>
        <w:ind w:firstLine="284"/>
        <w:jc w:val="center"/>
        <w:rPr>
          <w:rFonts w:ascii="Times New Roman" w:hAnsi="Times New Roman" w:cs="Times New Roman"/>
          <w:sz w:val="24"/>
          <w:szCs w:val="24"/>
        </w:rPr>
      </w:pPr>
      <w:r w:rsidRPr="005723F5">
        <w:rPr>
          <w:rFonts w:ascii="Times New Roman" w:hAnsi="Times New Roman" w:cs="Times New Roman"/>
          <w:sz w:val="24"/>
          <w:szCs w:val="24"/>
        </w:rPr>
        <w:pict>
          <v:shape id="_x0000_i1256" type="#_x0000_t75" style="width:255pt;height:355.5pt">
            <v:imagedata r:id="rId270"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723F5"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723F5" w:rsidRPr="000E1D7C">
        <w:rPr>
          <w:rFonts w:ascii="Times New Roman CYR" w:eastAsia="Times New Roman" w:hAnsi="Times New Roman CYR" w:cs="Times New Roman CYR"/>
          <w:b/>
          <w:i w:val="0"/>
          <w:iCs w:val="0"/>
          <w:sz w:val="22"/>
          <w:szCs w:val="22"/>
        </w:rPr>
        <w:fldChar w:fldCharType="separate"/>
      </w:r>
      <w:r w:rsidR="00E239C5">
        <w:rPr>
          <w:rFonts w:ascii="Times New Roman CYR" w:eastAsia="Times New Roman" w:hAnsi="Times New Roman CYR" w:cs="Times New Roman CYR"/>
          <w:b/>
          <w:i w:val="0"/>
          <w:iCs w:val="0"/>
          <w:noProof/>
          <w:sz w:val="22"/>
          <w:szCs w:val="22"/>
        </w:rPr>
        <w:t>117</w:t>
      </w:r>
      <w:r w:rsidR="005723F5"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3" w:name="_Toc3545716"/>
      <w:r>
        <w:rPr>
          <w:rFonts w:ascii="Times New Roman" w:hAnsi="Times New Roman" w:cs="Times New Roman"/>
        </w:rPr>
        <w:lastRenderedPageBreak/>
        <w:t>7 Блок линейных интерфейсов цифровой (БЛИ-Ц)</w:t>
      </w:r>
      <w:bookmarkEnd w:id="13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257" type="#_x0000_t75" style="width:486.75pt;height:412.5pt">
            <v:imagedata r:id="rId271"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118</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EC5AC5">
      <w:pPr>
        <w:spacing w:after="0" w:line="240" w:lineRule="auto"/>
        <w:jc w:val="center"/>
        <w:rPr>
          <w:rFonts w:ascii="Times New Roman" w:hAnsi="Times New Roman" w:cs="Times New Roman"/>
          <w:b/>
        </w:rPr>
      </w:pPr>
      <w:r w:rsidRPr="005723F5">
        <w:rPr>
          <w:bCs/>
        </w:rPr>
        <w:pict>
          <v:shape id="_x0000_i1258" type="#_x0000_t75" style="width:245.25pt;height:113.25pt" filled="t">
            <v:fill color2="black"/>
            <v:imagedata r:id="rId272"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119</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E239C5" w:rsidRPr="00E239C5">
          <w:rPr>
            <w:rFonts w:ascii="Times New Roman" w:hAnsi="Times New Roman" w:cs="Times New Roman"/>
            <w:bCs/>
            <w:sz w:val="24"/>
            <w:szCs w:val="24"/>
          </w:rPr>
          <w:t>Рисунок 120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259" type="#_x0000_t75" style="width:495pt;height:437.25pt">
            <v:imagedata r:id="rId273" o:title="LEMZ159"/>
          </v:shape>
        </w:pict>
      </w:r>
    </w:p>
    <w:p w:rsidR="006C4E31" w:rsidRDefault="006C4E31" w:rsidP="00BC289E">
      <w:pPr>
        <w:pStyle w:val="82"/>
        <w:jc w:val="center"/>
        <w:outlineLvl w:val="0"/>
      </w:pPr>
      <w:bookmarkStart w:id="134" w:name="_Ref479077013"/>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120</w:t>
      </w:r>
      <w:r w:rsidR="005723F5" w:rsidRPr="006C4E31">
        <w:rPr>
          <w:rFonts w:ascii="Times New Roman" w:hAnsi="Times New Roman" w:cs="Times New Roman"/>
          <w:b/>
          <w:i w:val="0"/>
          <w:sz w:val="22"/>
          <w:szCs w:val="22"/>
        </w:rPr>
        <w:fldChar w:fldCharType="end"/>
      </w:r>
      <w:bookmarkEnd w:id="134"/>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5" w:name="_Toc3545717"/>
      <w:r>
        <w:rPr>
          <w:sz w:val="28"/>
          <w:szCs w:val="28"/>
        </w:rPr>
        <w:lastRenderedPageBreak/>
        <w:t>7.1 Настройка Веб-интерфейса</w:t>
      </w:r>
      <w:bookmarkEnd w:id="1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EC5AC5" w:rsidRPr="005723F5">
        <w:rPr>
          <w:rFonts w:ascii="Times New Roman" w:hAnsi="Times New Roman" w:cs="Times New Roman"/>
          <w:b/>
          <w:sz w:val="24"/>
          <w:szCs w:val="24"/>
        </w:rPr>
        <w:pict>
          <v:shape id="_x0000_i1260" type="#_x0000_t75" style="width:11.25pt;height:11.25pt" o:bullet="t">
            <v:imagedata r:id="rId274"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EC5AC5" w:rsidRPr="005723F5">
        <w:rPr>
          <w:rFonts w:ascii="Times New Roman" w:hAnsi="Times New Roman" w:cs="Times New Roman"/>
          <w:b/>
          <w:sz w:val="24"/>
          <w:szCs w:val="24"/>
        </w:rPr>
        <w:pict>
          <v:shape id="_x0000_i1261" type="#_x0000_t75" style="width:11.25pt;height:11.25pt">
            <v:imagedata r:id="rId275"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262" type="#_x0000_t75" style="width:410.25pt;height:379.5pt">
            <v:imagedata r:id="rId276"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121</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EC5AC5" w:rsidRPr="005723F5">
        <w:rPr>
          <w:rFonts w:ascii="Times New Roman" w:hAnsi="Times New Roman" w:cs="Times New Roman"/>
          <w:sz w:val="24"/>
          <w:szCs w:val="24"/>
        </w:rPr>
        <w:pict>
          <v:shape id="_x0000_i1263" type="#_x0000_t75" style="width:9pt;height:9pt" filled="t">
            <v:fill color2="black"/>
            <v:imagedata r:id="rId27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EC5AC5" w:rsidRPr="005723F5">
        <w:rPr>
          <w:rFonts w:ascii="Times New Roman" w:hAnsi="Times New Roman" w:cs="Times New Roman"/>
          <w:sz w:val="24"/>
          <w:szCs w:val="24"/>
        </w:rPr>
        <w:pict>
          <v:shape id="_x0000_i1264" type="#_x0000_t75" style="width:9pt;height:9pt" filled="t">
            <v:fill color2="black"/>
            <v:imagedata r:id="rId27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EC5AC5" w:rsidRPr="005723F5">
        <w:rPr>
          <w:rFonts w:ascii="Times New Roman" w:hAnsi="Times New Roman" w:cs="Times New Roman"/>
          <w:sz w:val="24"/>
          <w:szCs w:val="24"/>
        </w:rPr>
        <w:pict>
          <v:shape id="_x0000_i1265" type="#_x0000_t75" style="width:9pt;height:9pt" filled="t">
            <v:fill color2="black"/>
            <v:imagedata r:id="rId27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EC5AC5" w:rsidRPr="005723F5">
        <w:rPr>
          <w:rFonts w:ascii="Times New Roman" w:hAnsi="Times New Roman" w:cs="Times New Roman"/>
          <w:sz w:val="24"/>
          <w:szCs w:val="24"/>
        </w:rPr>
        <w:pict>
          <v:shape id="_x0000_i1266" type="#_x0000_t75" style="width:9pt;height:9pt" filled="t">
            <v:fill color2="black"/>
            <v:imagedata r:id="rId277"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EC5AC5" w:rsidRPr="005723F5">
        <w:rPr>
          <w:rFonts w:ascii="Times New Roman" w:hAnsi="Times New Roman" w:cs="Times New Roman"/>
          <w:sz w:val="24"/>
          <w:szCs w:val="24"/>
        </w:rPr>
        <w:pict>
          <v:shape id="_x0000_i1267" type="#_x0000_t75" style="width:36pt;height:13.5pt">
            <v:imagedata r:id="rId279"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EC5AC5" w:rsidRPr="005723F5">
        <w:rPr>
          <w:rFonts w:ascii="Times New Roman" w:hAnsi="Times New Roman" w:cs="Times New Roman"/>
          <w:sz w:val="24"/>
          <w:szCs w:val="24"/>
        </w:rPr>
        <w:pict>
          <v:shape id="_x0000_i1268" type="#_x0000_t75" style="width:9pt;height:13.5pt" filled="t">
            <v:fill color2="black"/>
            <v:imagedata r:id="rId28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EC5AC5" w:rsidRPr="005723F5">
        <w:rPr>
          <w:rFonts w:ascii="Times New Roman" w:hAnsi="Times New Roman" w:cs="Times New Roman"/>
          <w:sz w:val="24"/>
          <w:szCs w:val="24"/>
        </w:rPr>
        <w:pict>
          <v:shape id="_x0000_i1269" type="#_x0000_t75" style="width:9pt;height:13.5pt" filled="t">
            <v:fill color2="black"/>
            <v:imagedata r:id="rId28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EC5AC5" w:rsidP="00615924">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270" type="#_x0000_t75" style="width:215.25pt;height:110.25pt">
            <v:imagedata r:id="rId282"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EC5AC5" w:rsidRPr="005723F5">
        <w:rPr>
          <w:rFonts w:ascii="Times New Roman" w:hAnsi="Times New Roman" w:cs="Times New Roman"/>
          <w:sz w:val="24"/>
          <w:szCs w:val="24"/>
        </w:rPr>
        <w:pict>
          <v:shape id="_x0000_i1271" type="#_x0000_t75" style="width:13.5pt;height:8.25pt">
            <v:imagedata r:id="rId283" o:title="lf"/>
          </v:shape>
        </w:pict>
      </w:r>
      <w:r w:rsidR="00EC5AC5" w:rsidRPr="005723F5">
        <w:rPr>
          <w:rFonts w:ascii="Times New Roman" w:hAnsi="Times New Roman" w:cs="Times New Roman"/>
          <w:sz w:val="24"/>
          <w:szCs w:val="24"/>
        </w:rPr>
        <w:pict>
          <v:shape id="_x0000_i1272" type="#_x0000_t75" style="width:13.5pt;height:8.25pt">
            <v:imagedata r:id="rId284"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EC5AC5" w:rsidP="00361371">
      <w:pPr>
        <w:spacing w:after="0" w:line="240" w:lineRule="auto"/>
        <w:jc w:val="center"/>
        <w:rPr>
          <w:rFonts w:ascii="Times New Roman" w:hAnsi="Times New Roman" w:cs="Times New Roman"/>
          <w:sz w:val="24"/>
          <w:szCs w:val="24"/>
        </w:rPr>
      </w:pPr>
      <w:r w:rsidRPr="005723F5">
        <w:rPr>
          <w:rFonts w:ascii="Times New Roman" w:hAnsi="Times New Roman" w:cs="Times New Roman"/>
          <w:b/>
          <w:sz w:val="24"/>
          <w:szCs w:val="24"/>
        </w:rPr>
        <w:pict>
          <v:shape id="_x0000_i1273" type="#_x0000_t75" style="width:43.5pt;height:83.25pt">
            <v:imagedata r:id="rId285"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6" w:name="_Toc3545718"/>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122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7" w:name="_Toc3545719"/>
      <w:r>
        <w:rPr>
          <w:b/>
        </w:rPr>
        <w:t xml:space="preserve">7.1.1.1 Раздел </w:t>
      </w:r>
      <w:r w:rsidR="00F37BED">
        <w:rPr>
          <w:b/>
        </w:rPr>
        <w:t>«</w:t>
      </w:r>
      <w:r>
        <w:rPr>
          <w:b/>
        </w:rPr>
        <w:t>Device information</w:t>
      </w:r>
      <w:r w:rsidR="00F37BED">
        <w:rPr>
          <w:b/>
        </w:rPr>
        <w:t>»</w:t>
      </w:r>
      <w:bookmarkEnd w:id="137"/>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EC5AC5">
      <w:pPr>
        <w:spacing w:after="0" w:line="240" w:lineRule="auto"/>
        <w:jc w:val="center"/>
        <w:rPr>
          <w:rFonts w:ascii="Times New Roman" w:hAnsi="Times New Roman" w:cs="Times New Roman"/>
          <w:b/>
        </w:rPr>
      </w:pPr>
      <w:r>
        <w:pict>
          <v:shape id="_x0000_i1274" type="#_x0000_t75" style="width:423pt;height:488.25pt">
            <v:imagedata r:id="rId286" o:title="LEMZ157"/>
          </v:shape>
        </w:pict>
      </w:r>
    </w:p>
    <w:p w:rsidR="006C4E31" w:rsidRDefault="006C4E31" w:rsidP="00BC289E">
      <w:pPr>
        <w:pStyle w:val="34"/>
        <w:jc w:val="center"/>
        <w:outlineLvl w:val="0"/>
      </w:pPr>
      <w:bookmarkStart w:id="138" w:name="_Ref424553712"/>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122</w:t>
      </w:r>
      <w:r w:rsidR="005723F5"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39" w:name="_Toc3545720"/>
      <w:r>
        <w:rPr>
          <w:b/>
        </w:rPr>
        <w:t xml:space="preserve">7.1.1.2 Раздел </w:t>
      </w:r>
      <w:r w:rsidR="00F37BED">
        <w:rPr>
          <w:b/>
        </w:rPr>
        <w:t>«</w:t>
      </w:r>
      <w:r>
        <w:rPr>
          <w:b/>
        </w:rPr>
        <w:t>Software information</w:t>
      </w:r>
      <w:r w:rsidR="00F37BED">
        <w:rPr>
          <w:b/>
        </w:rPr>
        <w:t>»</w:t>
      </w:r>
      <w:bookmarkEnd w:id="13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0" w:name="_Toc3545721"/>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1" w:name="_Toc3545722"/>
      <w:r>
        <w:rPr>
          <w:b/>
        </w:rPr>
        <w:t xml:space="preserve">7.1.1.4 Раздел </w:t>
      </w:r>
      <w:r w:rsidR="00F37BED">
        <w:rPr>
          <w:b/>
        </w:rPr>
        <w:t>«</w:t>
      </w:r>
      <w:r>
        <w:rPr>
          <w:b/>
        </w:rPr>
        <w:t>DSP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2" w:name="_Toc3545723"/>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2"/>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3" w:name="_Toc3545724"/>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3"/>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b/>
          <w:sz w:val="24"/>
          <w:szCs w:val="24"/>
        </w:rPr>
        <w:pict>
          <v:shape id="_x0000_i1275" type="#_x0000_t75" style="width:438pt;height:210pt" filled="t">
            <v:fill color2="black"/>
            <v:imagedata r:id="rId287" o:title="" croptop="-62f" cropbottom="-62f" cropleft="-37f" cropright="-37f"/>
          </v:shape>
        </w:pict>
      </w:r>
    </w:p>
    <w:p w:rsidR="006C4E31" w:rsidRPr="00830A78" w:rsidRDefault="006C4E31" w:rsidP="00BC289E">
      <w:pPr>
        <w:pStyle w:val="34"/>
        <w:jc w:val="center"/>
        <w:outlineLvl w:val="0"/>
      </w:pPr>
      <w:bookmarkStart w:id="144" w:name="_Ref402364147"/>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123</w:t>
      </w:r>
      <w:r w:rsidR="005723F5" w:rsidRPr="006C4E31">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5" w:name="_Toc3545725"/>
      <w:r>
        <w:rPr>
          <w:b/>
        </w:rPr>
        <w:t xml:space="preserve">7.1.2.2 Раздел </w:t>
      </w:r>
      <w:r w:rsidR="00830A78">
        <w:rPr>
          <w:b/>
        </w:rPr>
        <w:t>«</w:t>
      </w:r>
      <w:r>
        <w:rPr>
          <w:b/>
        </w:rPr>
        <w:t>DSP setup</w:t>
      </w:r>
      <w:r w:rsidR="00830A78">
        <w:rPr>
          <w:b/>
        </w:rPr>
        <w:t>»</w:t>
      </w:r>
      <w:bookmarkEnd w:id="145"/>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rPr>
        <w:pict>
          <v:shape id="_x0000_i1276" type="#_x0000_t75" style="width:496.5pt;height:237pt" filled="t">
            <v:fill color2="black"/>
            <v:imagedata r:id="rId288"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124</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6" w:name="_%25252525252525252525252525252525D0%252"/>
      <w:bookmarkEnd w:id="146"/>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7" w:name="_Toc3545726"/>
      <w:r>
        <w:rPr>
          <w:b/>
        </w:rPr>
        <w:t xml:space="preserve">7.1.2.3 Раздел </w:t>
      </w:r>
      <w:r w:rsidR="00830A78">
        <w:rPr>
          <w:b/>
        </w:rPr>
        <w:t>«</w:t>
      </w:r>
      <w:r>
        <w:rPr>
          <w:b/>
        </w:rPr>
        <w:t>Network configuration</w:t>
      </w:r>
      <w:r w:rsidR="00830A78">
        <w:rPr>
          <w:b/>
        </w:rPr>
        <w:t>»</w:t>
      </w:r>
      <w:bookmarkEnd w:id="147"/>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lang w:val="en-US"/>
        </w:rPr>
        <w:pict>
          <v:shape id="_x0000_i1277" type="#_x0000_t75" style="width:495.75pt;height:247.5pt">
            <v:imagedata r:id="rId289"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125</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0"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91"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92"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48" w:name="_Toc3545727"/>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48"/>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C5AC5" w:rsidP="002E3D21">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rPr>
        <w:pict>
          <v:shape id="_x0000_i1278" type="#_x0000_t75" style="width:496.5pt;height:126.75pt" filled="t">
            <v:fill color2="black"/>
            <v:imagedata r:id="rId293"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126</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C5AC5" w:rsidP="002E3D21">
      <w:pPr>
        <w:widowControl w:val="0"/>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279" type="#_x0000_t75" style="width:220.5pt;height:96pt" filled="t">
            <v:fill color2="black"/>
            <v:imagedata r:id="rId294"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127</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9" w:name="_Toc3545728"/>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49"/>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3545729"/>
      <w:r>
        <w:rPr>
          <w:b/>
        </w:rPr>
        <w:t xml:space="preserve">7.1.3.1 Раздел </w:t>
      </w:r>
      <w:r w:rsidR="00830A78">
        <w:rPr>
          <w:b/>
        </w:rPr>
        <w:t>«</w:t>
      </w:r>
      <w:r>
        <w:rPr>
          <w:b/>
        </w:rPr>
        <w:t>Main settings</w:t>
      </w:r>
      <w:r w:rsidR="00830A78">
        <w:rPr>
          <w:b/>
        </w:rPr>
        <w:t>»</w:t>
      </w:r>
      <w:bookmarkEnd w:id="150"/>
    </w:p>
    <w:p w:rsidR="006C4E31" w:rsidRDefault="006C4E31">
      <w:pPr>
        <w:spacing w:after="0" w:line="240" w:lineRule="auto"/>
        <w:rPr>
          <w:rFonts w:ascii="Times New Roman" w:hAnsi="Times New Roman" w:cs="Times New Roman"/>
          <w:b/>
        </w:rPr>
      </w:pPr>
    </w:p>
    <w:p w:rsidR="006C4E31" w:rsidRDefault="00EC5AC5">
      <w:pPr>
        <w:spacing w:after="0" w:line="240" w:lineRule="auto"/>
        <w:jc w:val="center"/>
        <w:rPr>
          <w:rFonts w:ascii="Times New Roman" w:hAnsi="Times New Roman" w:cs="Times New Roman"/>
          <w:b/>
        </w:rPr>
      </w:pPr>
      <w:r>
        <w:rPr>
          <w:lang w:eastAsia="ru-RU"/>
        </w:rPr>
        <w:pict>
          <v:shape id="_x0000_i1280" type="#_x0000_t75" style="width:496.5pt;height:57pt" filled="t">
            <v:fill color2="black"/>
            <v:imagedata r:id="rId295"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128</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3545730"/>
      <w:r>
        <w:rPr>
          <w:b/>
        </w:rPr>
        <w:t xml:space="preserve">7.1.3.2 Раздел </w:t>
      </w:r>
      <w:r w:rsidR="00830A78">
        <w:rPr>
          <w:b/>
        </w:rPr>
        <w:t>«</w:t>
      </w:r>
      <w:r>
        <w:rPr>
          <w:b/>
        </w:rPr>
        <w:t>Boards configuration</w:t>
      </w:r>
      <w:r w:rsidR="00830A78">
        <w:rPr>
          <w:b/>
        </w:rPr>
        <w:t>»</w:t>
      </w:r>
      <w:bookmarkEnd w:id="151"/>
    </w:p>
    <w:p w:rsidR="006C4E31" w:rsidRDefault="006C4E31">
      <w:pPr>
        <w:spacing w:after="0" w:line="240" w:lineRule="auto"/>
        <w:rPr>
          <w:b/>
        </w:rPr>
      </w:pPr>
    </w:p>
    <w:p w:rsidR="006C4E31" w:rsidRDefault="00EC5AC5">
      <w:pPr>
        <w:spacing w:after="0" w:line="240" w:lineRule="auto"/>
        <w:jc w:val="center"/>
        <w:rPr>
          <w:rFonts w:ascii="Times New Roman" w:hAnsi="Times New Roman" w:cs="Times New Roman"/>
          <w:b/>
        </w:rPr>
      </w:pPr>
      <w:r>
        <w:rPr>
          <w:lang w:eastAsia="ru-RU"/>
        </w:rPr>
        <w:pict>
          <v:shape id="_x0000_i1281" type="#_x0000_t75" style="width:214.5pt;height:66pt" filled="t">
            <v:fill color2="black"/>
            <v:imagedata r:id="rId296"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129</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3545731"/>
      <w:r>
        <w:rPr>
          <w:b/>
        </w:rPr>
        <w:t xml:space="preserve">7.1.3.3 Раздел </w:t>
      </w:r>
      <w:r w:rsidR="00830A78">
        <w:rPr>
          <w:b/>
        </w:rPr>
        <w:t>«</w:t>
      </w:r>
      <w:r>
        <w:rPr>
          <w:b/>
        </w:rPr>
        <w:t>SIP/PJ</w:t>
      </w:r>
      <w:r w:rsidR="00830A78">
        <w:rPr>
          <w:b/>
        </w:rPr>
        <w:t>»</w:t>
      </w:r>
      <w:bookmarkEnd w:id="152"/>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97"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EC5AC5">
      <w:pPr>
        <w:spacing w:after="0" w:line="240" w:lineRule="auto"/>
        <w:jc w:val="center"/>
        <w:rPr>
          <w:rFonts w:ascii="Times New Roman" w:hAnsi="Times New Roman" w:cs="Times New Roman"/>
          <w:b/>
        </w:rPr>
      </w:pPr>
      <w:r>
        <w:rPr>
          <w:lang w:eastAsia="ru-RU"/>
        </w:rPr>
        <w:pict>
          <v:shape id="_x0000_i1282" type="#_x0000_t75" style="width:318.75pt;height:369pt">
            <v:imagedata r:id="rId298"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130</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3" w:name="_Toc3545732"/>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3"/>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b/>
          <w:i/>
          <w:lang w:val="en-US"/>
        </w:rPr>
        <w:pict>
          <v:shape id="_x0000_i1283" type="#_x0000_t75" style="width:368.25pt;height:267.75pt">
            <v:imagedata r:id="rId299"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131</w:t>
      </w:r>
      <w:r w:rsidR="005723F5"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4" w:name="_Toc3545733"/>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4"/>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lastRenderedPageBreak/>
        <w:pict>
          <v:shape id="_x0000_i1284" type="#_x0000_t75" style="width:495pt;height:180.75pt">
            <v:imagedata r:id="rId300"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132</w:t>
      </w:r>
      <w:r w:rsidR="005723F5"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5" w:name="_Toc3545734"/>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5"/>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EC5AC5" w:rsidRPr="005723F5">
        <w:rPr>
          <w:rFonts w:ascii="Times New Roman" w:hAnsi="Times New Roman" w:cs="Times New Roman"/>
          <w:sz w:val="24"/>
          <w:szCs w:val="24"/>
        </w:rPr>
        <w:pict>
          <v:shape id="_x0000_i1285" type="#_x0000_t75" style="width:131.25pt;height:59.25pt" filled="t">
            <v:fill color2="black"/>
            <v:imagedata r:id="rId301" o:title="" croptop="-213f" cropbottom="-213f" cropleft="-95f" cropright="-95f"/>
          </v:shape>
        </w:pict>
      </w:r>
      <w:r w:rsidR="006C4E31">
        <w:rPr>
          <w:rFonts w:ascii="Times New Roman" w:eastAsia="Times New Roman" w:hAnsi="Times New Roman" w:cs="Times New Roman"/>
          <w:sz w:val="24"/>
          <w:szCs w:val="24"/>
        </w:rPr>
        <w:t xml:space="preserve">  </w:t>
      </w:r>
      <w:r w:rsidR="00EC5AC5" w:rsidRPr="005723F5">
        <w:rPr>
          <w:rFonts w:ascii="Times New Roman" w:hAnsi="Times New Roman" w:cs="Times New Roman"/>
          <w:sz w:val="24"/>
          <w:szCs w:val="24"/>
        </w:rPr>
        <w:pict>
          <v:shape id="_x0000_i1286" type="#_x0000_t75" style="width:162.75pt;height:57.75pt" filled="t">
            <v:fill color2="black"/>
            <v:imagedata r:id="rId302" o:title="" croptop="156f" cropbottom="-208f" cropleft="-77f" cropright="-77f"/>
          </v:shape>
        </w:pict>
      </w:r>
      <w:r w:rsidR="006C4E31">
        <w:rPr>
          <w:rFonts w:ascii="Times New Roman" w:eastAsia="Times New Roman" w:hAnsi="Times New Roman" w:cs="Times New Roman"/>
          <w:sz w:val="24"/>
          <w:szCs w:val="24"/>
        </w:rPr>
        <w:t xml:space="preserve">  </w:t>
      </w:r>
      <w:r w:rsidR="00EC5AC5" w:rsidRPr="005723F5">
        <w:rPr>
          <w:rFonts w:ascii="Times New Roman" w:hAnsi="Times New Roman" w:cs="Times New Roman"/>
          <w:sz w:val="24"/>
          <w:szCs w:val="24"/>
        </w:rPr>
        <w:pict>
          <v:shape id="_x0000_i1287" type="#_x0000_t75" style="width:177pt;height:59.25pt" filled="t">
            <v:fill color2="black"/>
            <v:imagedata r:id="rId303" o:title="" croptop="-104f" cropbottom="-208f" cropleft="-71f" cropright="-71f"/>
          </v:shape>
        </w:pict>
      </w:r>
    </w:p>
    <w:p w:rsidR="006C4E31" w:rsidRDefault="00EC5AC5">
      <w:pPr>
        <w:rPr>
          <w:rFonts w:ascii="Times New Roman" w:hAnsi="Times New Roman" w:cs="Times New Roman"/>
          <w:b/>
        </w:rPr>
      </w:pPr>
      <w:r w:rsidRPr="005723F5">
        <w:rPr>
          <w:rFonts w:ascii="Times New Roman" w:hAnsi="Times New Roman" w:cs="Times New Roman"/>
          <w:sz w:val="24"/>
          <w:szCs w:val="24"/>
        </w:rPr>
        <w:pict>
          <v:shape id="_x0000_i1288" type="#_x0000_t75" style="width:385.5pt;height:150.75pt" filled="t">
            <v:fill color2="black"/>
            <v:imagedata r:id="rId304"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133</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6" w:name="_Toc3545735"/>
      <w:r>
        <w:rPr>
          <w:b/>
        </w:rPr>
        <w:t xml:space="preserve">7.1.3.7 Раздел </w:t>
      </w:r>
      <w:r w:rsidR="00073FA0">
        <w:rPr>
          <w:b/>
        </w:rPr>
        <w:t>«</w:t>
      </w:r>
      <w:r>
        <w:rPr>
          <w:b/>
        </w:rPr>
        <w:t xml:space="preserve">АК </w:t>
      </w:r>
      <w:r>
        <w:rPr>
          <w:b/>
          <w:lang w:val="en-US"/>
        </w:rPr>
        <w:t>configuration</w:t>
      </w:r>
      <w:r w:rsidR="00073FA0">
        <w:rPr>
          <w:b/>
        </w:rPr>
        <w:t>»</w:t>
      </w:r>
      <w:bookmarkEnd w:id="156"/>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EC5AC5" w:rsidP="00030C8F">
      <w:pPr>
        <w:widowControl w:val="0"/>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289" type="#_x0000_t75" style="width:330.75pt;height:236.25pt">
            <v:imagedata r:id="rId305"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5723F5"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5723F5" w:rsidRPr="00DD540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134</w:t>
      </w:r>
      <w:r w:rsidR="005723F5"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7" w:name="_Toc3545736"/>
      <w:r w:rsidRPr="00632CE3">
        <w:rPr>
          <w:b/>
        </w:rPr>
        <w:t xml:space="preserve">7.1.3.8 Раздел </w:t>
      </w:r>
      <w:r w:rsidR="00073FA0">
        <w:rPr>
          <w:b/>
        </w:rPr>
        <w:t>«</w:t>
      </w:r>
      <w:r w:rsidRPr="00632CE3">
        <w:rPr>
          <w:b/>
          <w:lang w:val="en-US"/>
        </w:rPr>
        <w:t>Redundancy</w:t>
      </w:r>
      <w:r w:rsidR="00073FA0">
        <w:rPr>
          <w:b/>
        </w:rPr>
        <w:t>»</w:t>
      </w:r>
      <w:bookmarkEnd w:id="157"/>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E239C5" w:rsidRPr="00E239C5">
          <w:rPr>
            <w:rFonts w:ascii="Times New Roman" w:hAnsi="Times New Roman" w:cs="Times New Roman"/>
            <w:sz w:val="24"/>
            <w:szCs w:val="24"/>
          </w:rPr>
          <w:t>Рисунок 135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EC5AC5" w:rsidP="00C17322">
      <w:pPr>
        <w:spacing w:after="0" w:line="240" w:lineRule="auto"/>
        <w:jc w:val="center"/>
        <w:rPr>
          <w:rFonts w:ascii="Times New Roman" w:hAnsi="Times New Roman" w:cs="Times New Roman"/>
          <w:sz w:val="24"/>
          <w:szCs w:val="24"/>
          <w:lang w:val="en-US"/>
        </w:rPr>
      </w:pPr>
      <w:r w:rsidRPr="005723F5">
        <w:rPr>
          <w:rFonts w:ascii="Times New Roman" w:hAnsi="Times New Roman" w:cs="Times New Roman"/>
          <w:sz w:val="24"/>
          <w:szCs w:val="24"/>
          <w:lang w:val="en-US"/>
        </w:rPr>
        <w:pict>
          <v:shape id="_x0000_i1290" type="#_x0000_t75" style="width:303pt;height:250.5pt">
            <v:imagedata r:id="rId306"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58" w:name="_Ref511052963"/>
      <w:r w:rsidRPr="00E36496">
        <w:rPr>
          <w:rFonts w:ascii="Times New Roman" w:hAnsi="Times New Roman" w:cs="Times New Roman"/>
          <w:b/>
          <w:i w:val="0"/>
          <w:sz w:val="22"/>
          <w:szCs w:val="22"/>
        </w:rPr>
        <w:t xml:space="preserve">Рисунок </w:t>
      </w:r>
      <w:r w:rsidR="005723F5"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5723F5" w:rsidRPr="00E3649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135</w:t>
      </w:r>
      <w:r w:rsidR="005723F5" w:rsidRPr="00E36496">
        <w:rPr>
          <w:rFonts w:ascii="Times New Roman" w:hAnsi="Times New Roman" w:cs="Times New Roman"/>
          <w:b/>
          <w:i w:val="0"/>
          <w:sz w:val="22"/>
          <w:szCs w:val="22"/>
        </w:rPr>
        <w:fldChar w:fldCharType="end"/>
      </w:r>
      <w:bookmarkEnd w:id="158"/>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59" w:name="_Toc3545737"/>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59"/>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EC5AC5" w:rsidP="00074404">
      <w:pPr>
        <w:spacing w:after="0" w:line="240" w:lineRule="auto"/>
        <w:jc w:val="center"/>
        <w:rPr>
          <w:lang w:val="en-US"/>
        </w:rPr>
      </w:pPr>
      <w:r w:rsidRPr="005723F5">
        <w:rPr>
          <w:lang w:val="en-US"/>
        </w:rPr>
        <w:pict>
          <v:shape id="_x0000_i1291" type="#_x0000_t75" style="width:411.75pt;height:148.5pt">
            <v:imagedata r:id="rId307"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5723F5"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5723F5" w:rsidRPr="006A6D00">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136</w:t>
      </w:r>
      <w:r w:rsidR="005723F5"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0" w:name="_Toc3545738"/>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0"/>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EC5AC5" w:rsidP="00E36496">
      <w:pPr>
        <w:spacing w:after="0" w:line="240" w:lineRule="auto"/>
        <w:jc w:val="center"/>
        <w:rPr>
          <w:rFonts w:ascii="Times New Roman" w:hAnsi="Times New Roman" w:cs="Times New Roman"/>
          <w:b/>
        </w:rPr>
      </w:pPr>
      <w:r>
        <w:rPr>
          <w:lang w:eastAsia="ru-RU"/>
        </w:rPr>
        <w:pict>
          <v:shape id="_x0000_i1292" type="#_x0000_t75" style="width:271.5pt;height:50.25pt" filled="t">
            <v:fill color2="black"/>
            <v:imagedata r:id="rId308"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137</w:t>
      </w:r>
      <w:r w:rsidR="005723F5"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1" w:name="_Toc3545739"/>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1"/>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293" type="#_x0000_t75" style="width:483.75pt;height:257.25pt" filled="t">
            <v:fill color2="black"/>
            <v:imagedata r:id="rId309"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138</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2" w:name="_Toc3545740"/>
      <w:r>
        <w:rPr>
          <w:sz w:val="26"/>
          <w:szCs w:val="26"/>
        </w:rPr>
        <w:t xml:space="preserve">7.1.5 Страница </w:t>
      </w:r>
      <w:r w:rsidR="00073FA0">
        <w:rPr>
          <w:sz w:val="26"/>
          <w:szCs w:val="26"/>
        </w:rPr>
        <w:t>«</w:t>
      </w:r>
      <w:r>
        <w:rPr>
          <w:sz w:val="26"/>
          <w:szCs w:val="26"/>
        </w:rPr>
        <w:t>Routing</w:t>
      </w:r>
      <w:r w:rsidR="00073FA0">
        <w:rPr>
          <w:sz w:val="26"/>
          <w:szCs w:val="26"/>
        </w:rPr>
        <w:t>»</w:t>
      </w:r>
      <w:bookmarkEnd w:id="162"/>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3" w:name="_Toc3545741"/>
      <w:r>
        <w:rPr>
          <w:b/>
        </w:rPr>
        <w:t xml:space="preserve">7.1.5.1 Раздел </w:t>
      </w:r>
      <w:r w:rsidR="00073FA0">
        <w:rPr>
          <w:b/>
        </w:rPr>
        <w:t>«</w:t>
      </w:r>
      <w:r>
        <w:rPr>
          <w:b/>
        </w:rPr>
        <w:t>Main settings</w:t>
      </w:r>
      <w:r w:rsidR="00073FA0">
        <w:rPr>
          <w:b/>
        </w:rPr>
        <w:t>»</w:t>
      </w:r>
      <w:bookmarkEnd w:id="163"/>
    </w:p>
    <w:p w:rsidR="006C4E31" w:rsidRDefault="00EC5AC5">
      <w:pPr>
        <w:spacing w:after="0" w:line="240" w:lineRule="auto"/>
        <w:jc w:val="center"/>
        <w:rPr>
          <w:rFonts w:ascii="Times New Roman" w:hAnsi="Times New Roman" w:cs="Times New Roman"/>
          <w:b/>
        </w:rPr>
      </w:pPr>
      <w:r>
        <w:rPr>
          <w:lang w:eastAsia="ru-RU"/>
        </w:rPr>
        <w:pict>
          <v:shape id="_x0000_i1294" type="#_x0000_t75" style="width:488.25pt;height:43.5pt" filled="t">
            <v:fill color2="black"/>
            <v:imagedata r:id="rId310"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139</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4" w:name="_Toc3545742"/>
      <w:r>
        <w:rPr>
          <w:b/>
        </w:rPr>
        <w:t xml:space="preserve">7.1.5.2 Раздел </w:t>
      </w:r>
      <w:r w:rsidR="00073FA0">
        <w:rPr>
          <w:b/>
        </w:rPr>
        <w:t>«</w:t>
      </w:r>
      <w:r>
        <w:rPr>
          <w:b/>
        </w:rPr>
        <w:t>Signalling targets</w:t>
      </w:r>
      <w:r w:rsidR="00073FA0">
        <w:rPr>
          <w:b/>
        </w:rPr>
        <w:t>»</w:t>
      </w:r>
      <w:bookmarkEnd w:id="164"/>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E239C5" w:rsidRPr="00E239C5">
          <w:rPr>
            <w:rFonts w:ascii="Times New Roman" w:hAnsi="Times New Roman" w:cs="Times New Roman"/>
            <w:sz w:val="24"/>
            <w:szCs w:val="24"/>
          </w:rPr>
          <w:t>Рисунок 140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EC5AC5" w:rsidP="00C02FBD">
      <w:pPr>
        <w:spacing w:after="0" w:line="240" w:lineRule="auto"/>
        <w:ind w:firstLine="284"/>
        <w:jc w:val="both"/>
        <w:rPr>
          <w:rFonts w:ascii="Times New Roman" w:hAnsi="Times New Roman" w:cs="Times New Roman"/>
          <w:b/>
          <w:highlight w:val="white"/>
        </w:rPr>
      </w:pPr>
      <w:r w:rsidRPr="005723F5">
        <w:rPr>
          <w:rFonts w:ascii="Times New Roman" w:hAnsi="Times New Roman" w:cs="Times New Roman"/>
          <w:sz w:val="24"/>
          <w:szCs w:val="24"/>
        </w:rPr>
        <w:pict>
          <v:shape id="_x0000_i1295" type="#_x0000_t75" style="width:481.5pt;height:202.5pt" filled="t">
            <v:fill color2="black"/>
            <v:imagedata r:id="rId311"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455049591"/>
      <w:r w:rsidRPr="00C02FBD">
        <w:rPr>
          <w:rFonts w:ascii="Times New Roman" w:hAnsi="Times New Roman" w:cs="Times New Roman"/>
          <w:b/>
          <w:i w:val="0"/>
          <w:sz w:val="22"/>
          <w:szCs w:val="22"/>
        </w:rPr>
        <w:t xml:space="preserve">Рисунок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140</w:t>
      </w:r>
      <w:r w:rsidR="005723F5" w:rsidRPr="00C02FBD">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E239C5" w:rsidRPr="00E239C5">
          <w:rPr>
            <w:rFonts w:ascii="Times New Roman" w:hAnsi="Times New Roman" w:cs="Times New Roman"/>
            <w:sz w:val="24"/>
            <w:szCs w:val="24"/>
          </w:rPr>
          <w:t>Рисунок 141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EC5AC5" w:rsidP="00C02FBD">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296" type="#_x0000_t75" style="width:272.25pt;height:193.5pt" filled="t">
            <v:fill color2="black"/>
            <v:imagedata r:id="rId31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6"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141</w:t>
      </w:r>
      <w:r w:rsidR="005723F5"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E239C5" w:rsidRPr="00E239C5">
          <w:rPr>
            <w:rFonts w:ascii="Times New Roman" w:hAnsi="Times New Roman" w:cs="Times New Roman"/>
            <w:sz w:val="24"/>
            <w:szCs w:val="24"/>
          </w:rPr>
          <w:t>Рисунок 142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EC5AC5" w:rsidP="00C02FBD">
      <w:pPr>
        <w:spacing w:after="0" w:line="240" w:lineRule="auto"/>
        <w:jc w:val="center"/>
        <w:rPr>
          <w:rFonts w:ascii="Times New Roman" w:hAnsi="Times New Roman" w:cs="Times New Roman"/>
          <w:b/>
          <w:highlight w:val="white"/>
        </w:rPr>
      </w:pPr>
      <w:r w:rsidRPr="005723F5">
        <w:rPr>
          <w:lang w:val="en-US"/>
        </w:rPr>
        <w:pict>
          <v:shape id="_x0000_i1297" type="#_x0000_t75" style="width:272.25pt;height:193.5pt" filled="t">
            <v:fill color2="black"/>
            <v:imagedata r:id="rId313"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7"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142</w:t>
      </w:r>
      <w:r w:rsidR="005723F5" w:rsidRPr="00C02FBD">
        <w:rPr>
          <w:rFonts w:ascii="Times New Roman" w:hAnsi="Times New Roman" w:cs="Times New Roman"/>
          <w:b/>
          <w:i w:val="0"/>
          <w:sz w:val="22"/>
          <w:szCs w:val="22"/>
        </w:rPr>
        <w:fldChar w:fldCharType="end"/>
      </w:r>
      <w:bookmarkEnd w:id="16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E239C5" w:rsidRPr="00E239C5">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EC5AC5" w:rsidP="00C02FBD">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298" type="#_x0000_t75" style="width:271.5pt;height:180pt" filled="t">
            <v:fill color2="black"/>
            <v:imagedata r:id="rId31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143</w:t>
      </w:r>
      <w:r w:rsidR="005723F5"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E239C5" w:rsidRPr="00E239C5">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EC5AC5" w:rsidP="00C02FBD">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299" type="#_x0000_t75" style="width:271.5pt;height:179.25pt" filled="t">
            <v:fill color2="black"/>
            <v:imagedata r:id="rId315"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144</w:t>
      </w:r>
      <w:r w:rsidR="005723F5"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E239C5" w:rsidRPr="00E239C5">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EC5AC5" w:rsidP="00C02FBD">
      <w:pPr>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lastRenderedPageBreak/>
        <w:pict>
          <v:shape id="_x0000_i1300" type="#_x0000_t75" style="width:272.25pt;height:142.5pt" filled="t">
            <v:fill color2="black"/>
            <v:imagedata r:id="rId316"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145</w:t>
      </w:r>
      <w:r w:rsidR="005723F5"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1" w:name="_Toc3545743"/>
      <w:r>
        <w:rPr>
          <w:b/>
        </w:rPr>
        <w:t xml:space="preserve">7.1.5.3 Раздел </w:t>
      </w:r>
      <w:r w:rsidR="004E49D1">
        <w:rPr>
          <w:b/>
        </w:rPr>
        <w:t>«</w:t>
      </w:r>
      <w:r>
        <w:rPr>
          <w:b/>
        </w:rPr>
        <w:t>АК targets</w:t>
      </w:r>
      <w:r w:rsidR="004E49D1">
        <w:rPr>
          <w:b/>
        </w:rPr>
        <w:t>»</w:t>
      </w:r>
      <w:bookmarkEnd w:id="171"/>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E239C5" w:rsidRPr="00E239C5">
          <w:rPr>
            <w:rFonts w:ascii="Times New Roman" w:hAnsi="Times New Roman" w:cs="Times New Roman"/>
            <w:iCs/>
            <w:sz w:val="24"/>
            <w:szCs w:val="24"/>
          </w:rPr>
          <w:t>Рисунок 146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5723F5" w:rsidP="00914C43">
      <w:pPr>
        <w:widowControl w:val="0"/>
        <w:spacing w:after="0" w:line="240" w:lineRule="auto"/>
        <w:jc w:val="center"/>
        <w:rPr>
          <w:rFonts w:ascii="Times New Roman" w:hAnsi="Times New Roman" w:cs="Times New Roman"/>
          <w:b/>
          <w:iCs/>
        </w:rPr>
      </w:pPr>
      <w:bookmarkStart w:id="172"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17"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E239C5">
        <w:rPr>
          <w:rFonts w:ascii="Times New Roman" w:hAnsi="Times New Roman" w:cs="Times New Roman"/>
          <w:b/>
          <w:iCs/>
          <w:noProof/>
        </w:rPr>
        <w:t>146</w:t>
      </w:r>
      <w:r w:rsidRPr="00C02FBD">
        <w:rPr>
          <w:rFonts w:ascii="Times New Roman" w:hAnsi="Times New Roman" w:cs="Times New Roman"/>
          <w:b/>
          <w:iCs/>
        </w:rPr>
        <w:fldChar w:fldCharType="end"/>
      </w:r>
      <w:bookmarkEnd w:id="172"/>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3" w:name="_Toc3545744"/>
      <w:r>
        <w:rPr>
          <w:b/>
        </w:rPr>
        <w:lastRenderedPageBreak/>
        <w:t xml:space="preserve">7.1.5.4  Раздел  </w:t>
      </w:r>
      <w:r w:rsidR="004E49D1">
        <w:rPr>
          <w:b/>
        </w:rPr>
        <w:t>«</w:t>
      </w:r>
      <w:r w:rsidRPr="00C02FBD">
        <w:rPr>
          <w:b/>
        </w:rPr>
        <w:t>Patterns</w:t>
      </w:r>
      <w:r w:rsidR="004E49D1">
        <w:rPr>
          <w:b/>
        </w:rPr>
        <w:t>»</w:t>
      </w:r>
      <w:bookmarkEnd w:id="17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E239C5" w:rsidRPr="00E239C5">
          <w:rPr>
            <w:rFonts w:ascii="Times New Roman" w:hAnsi="Times New Roman" w:cs="Times New Roman"/>
            <w:iCs/>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4" w:name="_Ref521928763"/>
      <w:r w:rsidRPr="00C02FBD">
        <w:rPr>
          <w:rFonts w:ascii="Times New Roman" w:hAnsi="Times New Roman" w:cs="Times New Roman"/>
          <w:b/>
          <w:iCs/>
        </w:rPr>
        <w:t xml:space="preserve">Рисунок </w:t>
      </w:r>
      <w:r w:rsidR="005723F5"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723F5" w:rsidRPr="00C02FBD">
        <w:rPr>
          <w:rFonts w:ascii="Times New Roman" w:hAnsi="Times New Roman" w:cs="Times New Roman"/>
          <w:b/>
          <w:iCs/>
        </w:rPr>
        <w:fldChar w:fldCharType="separate"/>
      </w:r>
      <w:r w:rsidR="00E239C5">
        <w:rPr>
          <w:rFonts w:ascii="Times New Roman" w:hAnsi="Times New Roman" w:cs="Times New Roman"/>
          <w:b/>
          <w:iCs/>
          <w:noProof/>
        </w:rPr>
        <w:t>147</w:t>
      </w:r>
      <w:r w:rsidR="005723F5" w:rsidRPr="00C02FBD">
        <w:rPr>
          <w:rFonts w:ascii="Times New Roman" w:hAnsi="Times New Roman" w:cs="Times New Roman"/>
          <w:b/>
          <w:iCs/>
        </w:rPr>
        <w:fldChar w:fldCharType="end"/>
      </w:r>
      <w:bookmarkEnd w:id="174"/>
      <w:r w:rsidR="005723F5">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18"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E239C5" w:rsidRPr="00E239C5">
          <w:rPr>
            <w:rFonts w:ascii="Times New Roman" w:hAnsi="Times New Roman" w:cs="Times New Roman"/>
            <w:iCs/>
            <w:sz w:val="24"/>
            <w:szCs w:val="24"/>
          </w:rPr>
          <w:t>Рисунк</w:t>
        </w:r>
        <w:r w:rsidR="00E239C5">
          <w:rPr>
            <w:rFonts w:ascii="Times New Roman" w:hAnsi="Times New Roman" w:cs="Times New Roman"/>
            <w:iCs/>
            <w:sz w:val="24"/>
            <w:szCs w:val="24"/>
          </w:rPr>
          <w:t>е</w:t>
        </w:r>
        <w:r w:rsidR="00E239C5" w:rsidRPr="00E239C5">
          <w:rPr>
            <w:rFonts w:ascii="Times New Roman" w:hAnsi="Times New Roman" w:cs="Times New Roman"/>
            <w:iCs/>
            <w:sz w:val="24"/>
            <w:szCs w:val="24"/>
          </w:rPr>
          <w:t xml:space="preserve"> 148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C5AC5" w:rsidP="00C02FBD">
      <w:pPr>
        <w:spacing w:after="0" w:line="240" w:lineRule="auto"/>
        <w:jc w:val="both"/>
        <w:rPr>
          <w:rFonts w:ascii="Times New Roman" w:hAnsi="Times New Roman" w:cs="Times New Roman"/>
          <w:sz w:val="24"/>
          <w:szCs w:val="24"/>
        </w:rPr>
      </w:pPr>
      <w:r w:rsidRPr="005723F5">
        <w:rPr>
          <w:rFonts w:ascii="Times New Roman" w:hAnsi="Times New Roman" w:cs="Times New Roman"/>
          <w:sz w:val="24"/>
          <w:szCs w:val="24"/>
        </w:rPr>
        <w:pict>
          <v:shape id="_x0000_i1301" type="#_x0000_t75" style="width:498.75pt;height:165pt" filled="t">
            <v:fill color2="black"/>
            <v:imagedata r:id="rId319"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5"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5723F5"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5723F5" w:rsidRPr="00C02FBD">
        <w:rPr>
          <w:rFonts w:ascii="Times New Roman" w:hAnsi="Times New Roman" w:cs="Times New Roman"/>
          <w:b/>
          <w:iCs/>
        </w:rPr>
        <w:fldChar w:fldCharType="separate"/>
      </w:r>
      <w:r w:rsidR="00E239C5">
        <w:rPr>
          <w:rFonts w:ascii="Times New Roman" w:hAnsi="Times New Roman" w:cs="Times New Roman"/>
          <w:b/>
          <w:iCs/>
          <w:noProof/>
          <w:lang w:val="en-US"/>
        </w:rPr>
        <w:t>148</w:t>
      </w:r>
      <w:r w:rsidR="005723F5" w:rsidRPr="00C02FBD">
        <w:rPr>
          <w:rFonts w:ascii="Times New Roman" w:hAnsi="Times New Roman" w:cs="Times New Roman"/>
          <w:b/>
          <w:iCs/>
        </w:rPr>
        <w:fldChar w:fldCharType="end"/>
      </w:r>
      <w:bookmarkEnd w:id="175"/>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w:t>
        </w:r>
        <w:r w:rsidR="00E239C5" w:rsidRPr="00E239C5">
          <w:rPr>
            <w:rFonts w:ascii="Times New Roman" w:hAnsi="Times New Roman" w:cs="Times New Roman"/>
            <w:noProof/>
            <w:sz w:val="24"/>
            <w:szCs w:val="24"/>
          </w:rPr>
          <w:t>149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C5AC5" w:rsidP="00C02FBD">
      <w:pPr>
        <w:pStyle w:val="19"/>
        <w:spacing w:before="0" w:after="0"/>
        <w:jc w:val="center"/>
        <w:rPr>
          <w:rFonts w:ascii="Times New Roman" w:eastAsia="Calibri" w:hAnsi="Times New Roman" w:cs="Times New Roman"/>
          <w:b w:val="0"/>
          <w:sz w:val="24"/>
          <w:szCs w:val="24"/>
        </w:rPr>
      </w:pPr>
      <w:r w:rsidRPr="005723F5">
        <w:rPr>
          <w:rFonts w:ascii="Times New Roman" w:eastAsia="Calibri" w:hAnsi="Times New Roman" w:cs="Times New Roman"/>
          <w:b w:val="0"/>
          <w:sz w:val="24"/>
          <w:szCs w:val="24"/>
        </w:rPr>
        <w:pict>
          <v:shape id="_x0000_i1302" type="#_x0000_t75" style="width:379.5pt;height:176.25pt" filled="t">
            <v:fill color2="black"/>
            <v:imagedata r:id="rId320"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6" w:name="_Ref521929208"/>
      <w:r w:rsidRPr="00C02FBD">
        <w:rPr>
          <w:rFonts w:ascii="Times New Roman" w:hAnsi="Times New Roman" w:cs="Times New Roman"/>
          <w:b/>
          <w:i w:val="0"/>
          <w:sz w:val="22"/>
          <w:szCs w:val="22"/>
        </w:rPr>
        <w:t xml:space="preserve">Рисунок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149</w:t>
      </w:r>
      <w:r w:rsidR="005723F5" w:rsidRPr="00C02FBD">
        <w:rPr>
          <w:rFonts w:ascii="Times New Roman" w:hAnsi="Times New Roman" w:cs="Times New Roman"/>
          <w:b/>
          <w:i w:val="0"/>
          <w:sz w:val="22"/>
          <w:szCs w:val="22"/>
        </w:rPr>
        <w:fldChar w:fldCharType="end"/>
      </w:r>
      <w:bookmarkEnd w:id="176"/>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E239C5" w:rsidRPr="00E239C5">
          <w:rPr>
            <w:rFonts w:ascii="Times New Roman" w:hAnsi="Times New Roman" w:cs="Times New Roman"/>
            <w:sz w:val="24"/>
            <w:szCs w:val="24"/>
          </w:rPr>
          <w:t>Рисунок 150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EC5AC5" w:rsidRPr="005723F5">
        <w:rPr>
          <w:rFonts w:ascii="Times New Roman" w:eastAsia="Calibri" w:hAnsi="Times New Roman" w:cs="Times New Roman"/>
          <w:b w:val="0"/>
          <w:sz w:val="24"/>
          <w:szCs w:val="24"/>
        </w:rPr>
        <w:pict>
          <v:shape id="_x0000_i1303" type="#_x0000_t75" style="width:375.75pt;height:176.25pt" filled="t">
            <v:fill color2="black"/>
            <v:imagedata r:id="rId321"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7" w:name="_Ref521929124"/>
      <w:r w:rsidRPr="00C02FBD">
        <w:rPr>
          <w:rFonts w:ascii="Times New Roman" w:hAnsi="Times New Roman" w:cs="Times New Roman"/>
          <w:b/>
          <w:i w:val="0"/>
          <w:sz w:val="22"/>
          <w:szCs w:val="22"/>
        </w:rPr>
        <w:t xml:space="preserve">Рисунок </w:t>
      </w:r>
      <w:r w:rsidR="005723F5"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723F5" w:rsidRPr="00C02FBD">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150</w:t>
      </w:r>
      <w:r w:rsidR="005723F5" w:rsidRPr="00C02FBD">
        <w:rPr>
          <w:rFonts w:ascii="Times New Roman" w:hAnsi="Times New Roman" w:cs="Times New Roman"/>
          <w:b/>
          <w:i w:val="0"/>
          <w:sz w:val="22"/>
          <w:szCs w:val="22"/>
        </w:rPr>
        <w:fldChar w:fldCharType="end"/>
      </w:r>
      <w:bookmarkEnd w:id="177"/>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78" w:name="_Toc3545745"/>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7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79" w:name="_Toc3545746"/>
      <w:r>
        <w:rPr>
          <w:b/>
        </w:rPr>
        <w:lastRenderedPageBreak/>
        <w:t xml:space="preserve">7.1.5.6 Раздел </w:t>
      </w:r>
      <w:r w:rsidR="00C02FBD">
        <w:rPr>
          <w:b/>
        </w:rPr>
        <w:t>«</w:t>
      </w:r>
      <w:r>
        <w:rPr>
          <w:b/>
          <w:lang w:val="en-US"/>
        </w:rPr>
        <w:t>Connections</w:t>
      </w:r>
      <w:r w:rsidR="00C02FBD">
        <w:rPr>
          <w:b/>
        </w:rPr>
        <w:t>»</w:t>
      </w:r>
      <w:bookmarkEnd w:id="179"/>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lang w:val="en-US"/>
        </w:rPr>
        <w:pict>
          <v:shape id="_x0000_i1304" type="#_x0000_t75" style="width:416.25pt;height:206.25pt" filled="t">
            <v:fill color2="black"/>
            <v:imagedata r:id="rId322" o:title="" croptop="-79f" cropbottom="-79f" cropleft="-31f" cropright="-31f"/>
          </v:shape>
        </w:pict>
      </w:r>
    </w:p>
    <w:p w:rsidR="006C4E31" w:rsidRDefault="006C4E31" w:rsidP="00BC289E">
      <w:pPr>
        <w:pStyle w:val="62"/>
        <w:jc w:val="center"/>
        <w:outlineLvl w:val="0"/>
      </w:pPr>
      <w:bookmarkStart w:id="180" w:name="_Ref474411870"/>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151</w:t>
      </w:r>
      <w:r w:rsidR="005723F5" w:rsidRPr="006C4E31">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1" w:name="_Toc3545747"/>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1"/>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rPr>
        <w:pict>
          <v:shape id="_x0000_i1305" type="#_x0000_t75" style="width:443.25pt;height:117pt">
            <v:imagedata r:id="rId323"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5723F5"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5723F5" w:rsidRPr="00A010B3">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152</w:t>
      </w:r>
      <w:r w:rsidR="005723F5"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2" w:name="_Toc3545748"/>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2"/>
    </w:p>
    <w:p w:rsidR="006C4E31" w:rsidRDefault="00EC5AC5" w:rsidP="00C02FBD">
      <w:pPr>
        <w:widowControl w:val="0"/>
        <w:spacing w:after="0" w:line="240" w:lineRule="auto"/>
        <w:jc w:val="center"/>
        <w:rPr>
          <w:rFonts w:ascii="Times New Roman" w:hAnsi="Times New Roman" w:cs="Times New Roman"/>
          <w:b/>
        </w:rPr>
      </w:pPr>
      <w:r>
        <w:pict>
          <v:shape id="_x0000_i1306" type="#_x0000_t75" style="width:120pt;height:26.25pt" filled="t">
            <v:fill color2="black"/>
            <v:imagedata r:id="rId324"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153</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3" w:name="_Toc3545749"/>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4" w:name="_Toc3545750"/>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4"/>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07" type="#_x0000_t75" style="width:492.75pt;height:169.5pt" filled="t">
            <v:fill color2="black"/>
            <v:imagedata r:id="rId325"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154</w:t>
      </w:r>
      <w:r w:rsidR="005723F5"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308" type="#_x0000_t75" style="width:480.75pt;height:110.25pt" filled="t">
            <v:fill color2="black"/>
            <v:imagedata r:id="rId326"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155</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hanging="142"/>
        <w:jc w:val="center"/>
        <w:rPr>
          <w:rFonts w:ascii="Times New Roman" w:hAnsi="Times New Roman" w:cs="Times New Roman"/>
          <w:b/>
        </w:rPr>
      </w:pPr>
      <w:r>
        <w:pict>
          <v:shape id="_x0000_i1309" type="#_x0000_t75" style="width:464.25pt;height:93.75pt" filled="t">
            <v:fill color2="black"/>
            <v:imagedata r:id="rId327"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156</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EC5AC5">
      <w:pPr>
        <w:spacing w:after="0" w:line="240" w:lineRule="auto"/>
        <w:ind w:hanging="142"/>
        <w:jc w:val="center"/>
        <w:rPr>
          <w:rFonts w:ascii="Times New Roman" w:hAnsi="Times New Roman" w:cs="Times New Roman"/>
          <w:b/>
        </w:rPr>
      </w:pPr>
      <w:r>
        <w:pict>
          <v:shape id="_x0000_i1310" type="#_x0000_t75" style="width:464.25pt;height:130.5pt" filled="t">
            <v:fill color2="black"/>
            <v:imagedata r:id="rId328"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157</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EC5AC5">
      <w:pPr>
        <w:spacing w:after="0" w:line="240" w:lineRule="auto"/>
        <w:ind w:hanging="142"/>
        <w:jc w:val="center"/>
        <w:rPr>
          <w:rFonts w:ascii="Times New Roman" w:hAnsi="Times New Roman" w:cs="Times New Roman"/>
          <w:b/>
        </w:rPr>
      </w:pPr>
      <w:r>
        <w:lastRenderedPageBreak/>
        <w:pict>
          <v:shape id="_x0000_i1311" type="#_x0000_t75" style="width:480pt;height:2in" filled="t">
            <v:fill color2="black"/>
            <v:imagedata r:id="rId329"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lang w:val="en-US"/>
        </w:rPr>
        <w:t>158</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5" w:name="_Toc3545751"/>
      <w:r>
        <w:rPr>
          <w:sz w:val="26"/>
          <w:szCs w:val="26"/>
        </w:rPr>
        <w:t xml:space="preserve">7.1.7 Страница </w:t>
      </w:r>
      <w:r w:rsidR="00991973">
        <w:rPr>
          <w:sz w:val="26"/>
          <w:szCs w:val="26"/>
        </w:rPr>
        <w:t>«</w:t>
      </w:r>
      <w:r>
        <w:rPr>
          <w:sz w:val="26"/>
          <w:szCs w:val="26"/>
        </w:rPr>
        <w:t>Syslog</w:t>
      </w:r>
      <w:r w:rsidR="00991973">
        <w:rPr>
          <w:sz w:val="26"/>
          <w:szCs w:val="26"/>
        </w:rPr>
        <w:t>»</w:t>
      </w:r>
      <w:bookmarkEnd w:id="18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sz w:val="24"/>
          <w:szCs w:val="24"/>
        </w:rPr>
      </w:pPr>
      <w:r w:rsidRPr="005723F5">
        <w:rPr>
          <w:rFonts w:ascii="Times New Roman" w:hAnsi="Times New Roman" w:cs="Times New Roman"/>
          <w:sz w:val="24"/>
          <w:szCs w:val="24"/>
        </w:rPr>
        <w:pict>
          <v:shape id="_x0000_i1312" type="#_x0000_t75" style="width:249.75pt;height:30pt" filled="t">
            <v:fill color2="black"/>
            <v:imagedata r:id="rId330"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313" type="#_x0000_t75" style="width:464.25pt;height:222.75pt" filled="t">
            <v:fill color2="black"/>
            <v:imagedata r:id="rId331"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159</w:t>
      </w:r>
      <w:r w:rsidR="005723F5"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6" w:name="_Toc3545752"/>
      <w:r>
        <w:rPr>
          <w:sz w:val="26"/>
          <w:szCs w:val="26"/>
        </w:rPr>
        <w:t xml:space="preserve">7.1.8 Страница </w:t>
      </w:r>
      <w:r w:rsidR="00C02FBD">
        <w:rPr>
          <w:sz w:val="26"/>
          <w:szCs w:val="26"/>
        </w:rPr>
        <w:t>«</w:t>
      </w:r>
      <w:r>
        <w:rPr>
          <w:sz w:val="26"/>
          <w:szCs w:val="26"/>
        </w:rPr>
        <w:t>Logout</w:t>
      </w:r>
      <w:r w:rsidR="00C02FBD">
        <w:rPr>
          <w:sz w:val="26"/>
          <w:szCs w:val="26"/>
        </w:rPr>
        <w:t>»</w:t>
      </w:r>
      <w:bookmarkEnd w:id="186"/>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7" w:name="_Toc3545753"/>
      <w:r>
        <w:rPr>
          <w:sz w:val="28"/>
          <w:szCs w:val="28"/>
        </w:rPr>
        <w:lastRenderedPageBreak/>
        <w:t>7.2 Регистрация канала в системе</w:t>
      </w:r>
      <w:bookmarkEnd w:id="187"/>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160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314" type="#_x0000_t75" style="width:106.5pt;height:21pt" filled="t">
            <v:fill color2="black"/>
            <v:imagedata r:id="rId33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15" type="#_x0000_t75" style="width:495pt;height:421.5pt" filled="t">
            <v:fill color2="black"/>
            <v:imagedata r:id="rId333" o:title="" croptop="-24f" cropbottom="-24f" cropleft="-26f" cropright="-26f"/>
          </v:shape>
        </w:pict>
      </w:r>
    </w:p>
    <w:p w:rsidR="006C4E31" w:rsidRDefault="006C4E31" w:rsidP="00BC289E">
      <w:pPr>
        <w:pStyle w:val="82"/>
        <w:jc w:val="center"/>
        <w:outlineLvl w:val="0"/>
      </w:pPr>
      <w:bookmarkStart w:id="188" w:name="_Ref481504317"/>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160</w:t>
      </w:r>
      <w:r w:rsidR="005723F5" w:rsidRPr="006C4E31">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E239C5" w:rsidRPr="00E239C5">
          <w:rPr>
            <w:rFonts w:ascii="Times New Roman" w:hAnsi="Times New Roman" w:cs="Times New Roman"/>
            <w:sz w:val="24"/>
            <w:szCs w:val="24"/>
          </w:rPr>
          <w:t>Рисунок 161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rPr>
          <w:rFonts w:ascii="Times New Roman" w:hAnsi="Times New Roman" w:cs="Times New Roman"/>
          <w:b/>
        </w:rPr>
      </w:pPr>
      <w:r w:rsidRPr="005723F5">
        <w:rPr>
          <w:rFonts w:ascii="Times New Roman" w:hAnsi="Times New Roman" w:cs="Times New Roman"/>
          <w:sz w:val="24"/>
          <w:szCs w:val="24"/>
        </w:rPr>
        <w:pict>
          <v:shape id="_x0000_i1316" type="#_x0000_t75" style="width:496.5pt;height:46.5pt" filled="t">
            <v:fill color2="black"/>
            <v:imagedata r:id="rId334" o:title="" croptop="-236f" cropbottom="-236f" cropleft="-22f" cropright="-22f"/>
          </v:shape>
        </w:pict>
      </w:r>
    </w:p>
    <w:p w:rsidR="006C4E31" w:rsidRDefault="006C4E31" w:rsidP="00BC289E">
      <w:pPr>
        <w:pStyle w:val="82"/>
        <w:spacing w:before="0" w:after="0" w:line="240" w:lineRule="auto"/>
        <w:jc w:val="center"/>
        <w:outlineLvl w:val="0"/>
      </w:pPr>
      <w:bookmarkStart w:id="189" w:name="_Ref481581240"/>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161</w:t>
      </w:r>
      <w:r w:rsidR="005723F5" w:rsidRPr="006C4E31">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E239C5" w:rsidRPr="00E239C5">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17" type="#_x0000_t75" style="width:496.5pt;height:47.25pt" filled="t">
            <v:fill color2="black"/>
            <v:imagedata r:id="rId335" o:title="" croptop="-233f" cropbottom="-233f" cropleft="-22f" cropright="-22f"/>
          </v:shape>
        </w:pict>
      </w:r>
    </w:p>
    <w:p w:rsidR="006C4E31" w:rsidRDefault="006C4E31" w:rsidP="00BC289E">
      <w:pPr>
        <w:pStyle w:val="82"/>
        <w:spacing w:before="0" w:after="0" w:line="240" w:lineRule="auto"/>
        <w:jc w:val="center"/>
        <w:outlineLvl w:val="0"/>
      </w:pPr>
      <w:bookmarkStart w:id="190" w:name="_Ref481586528"/>
      <w:r>
        <w:rPr>
          <w:rFonts w:ascii="Times New Roman" w:hAnsi="Times New Roman" w:cs="Times New Roman"/>
          <w:b/>
          <w:i w:val="0"/>
          <w:sz w:val="22"/>
          <w:szCs w:val="22"/>
        </w:rPr>
        <w:t xml:space="preserve">Рисунок </w:t>
      </w:r>
      <w:r w:rsidR="005723F5"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723F5" w:rsidRPr="006C4E3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162</w:t>
      </w:r>
      <w:r w:rsidR="005723F5"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EC5AC5">
            <w:pPr>
              <w:spacing w:before="120" w:after="12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318" type="#_x0000_t75" style="width:10.5pt;height:10.5pt" filled="t">
                  <v:fill color2="black"/>
                  <v:imagedata r:id="rId336"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EC5AC5">
            <w:pPr>
              <w:spacing w:before="120" w:after="12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319" type="#_x0000_t75" style="width:13.5pt;height:13.5pt" filled="t">
                  <v:fill color2="black"/>
                  <v:imagedata r:id="rId337"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E239C5" w:rsidRPr="00E239C5">
          <w:rPr>
            <w:rFonts w:ascii="Times New Roman" w:hAnsi="Times New Roman" w:cs="Times New Roman"/>
            <w:sz w:val="24"/>
            <w:szCs w:val="24"/>
          </w:rPr>
          <w:t>Рисунок 163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320" type="#_x0000_t75" style="width:496.5pt;height:57pt" filled="t">
            <v:fill color2="black"/>
            <v:imagedata r:id="rId338" o:title="" croptop="-166f" cropbottom="5825f" cropleft="-22f" cropright="-22f"/>
          </v:shape>
        </w:pict>
      </w:r>
    </w:p>
    <w:p w:rsidR="006C4E31" w:rsidRDefault="006C4E31" w:rsidP="00BC289E">
      <w:pPr>
        <w:pStyle w:val="82"/>
        <w:jc w:val="center"/>
        <w:outlineLvl w:val="0"/>
      </w:pPr>
      <w:bookmarkStart w:id="191" w:name="_Ref481590966"/>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163</w:t>
      </w:r>
      <w:r w:rsidR="005723F5" w:rsidRPr="00046256">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E239C5" w:rsidRPr="00E239C5">
          <w:rPr>
            <w:rFonts w:ascii="Times New Roman" w:hAnsi="Times New Roman" w:cs="Times New Roman"/>
            <w:sz w:val="24"/>
            <w:szCs w:val="24"/>
          </w:rPr>
          <w:t>Рисунок 164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321" type="#_x0000_t75" style="width:496.5pt;height:50.25pt" filled="t">
            <v:fill color2="black"/>
            <v:imagedata r:id="rId339" o:title="" croptop="-218f" cropbottom="-218f" cropleft="-22f" cropright="-22f"/>
          </v:shape>
        </w:pict>
      </w:r>
    </w:p>
    <w:p w:rsidR="006C4E31" w:rsidRDefault="006C4E31" w:rsidP="00BC289E">
      <w:pPr>
        <w:pStyle w:val="82"/>
        <w:spacing w:before="0" w:after="0" w:line="240" w:lineRule="auto"/>
        <w:jc w:val="center"/>
        <w:outlineLvl w:val="0"/>
      </w:pPr>
      <w:bookmarkStart w:id="192" w:name="_Ref481591782"/>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164</w:t>
      </w:r>
      <w:r w:rsidR="005723F5" w:rsidRPr="00046256">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rPr>
          <w:rFonts w:ascii="Times New Roman" w:hAnsi="Times New Roman" w:cs="Times New Roman"/>
          <w:b/>
        </w:rPr>
      </w:pPr>
      <w:r w:rsidRPr="005723F5">
        <w:rPr>
          <w:rFonts w:ascii="Times New Roman" w:hAnsi="Times New Roman" w:cs="Times New Roman"/>
          <w:sz w:val="24"/>
          <w:szCs w:val="24"/>
          <w:lang w:val="en-US"/>
        </w:rPr>
        <w:pict>
          <v:shape id="_x0000_i1322" type="#_x0000_t75" style="width:496.5pt;height:57.75pt" filled="t">
            <v:fill color2="black"/>
            <v:imagedata r:id="rId340"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165</w:t>
      </w:r>
      <w:r w:rsidR="005723F5"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E239C5" w:rsidRPr="00E239C5">
          <w:rPr>
            <w:rFonts w:ascii="Times New Roman" w:hAnsi="Times New Roman" w:cs="Times New Roman"/>
            <w:sz w:val="24"/>
            <w:szCs w:val="24"/>
          </w:rPr>
          <w:t>Рисунок 166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EC5AC5" w:rsidP="00C11A66">
      <w:pPr>
        <w:spacing w:after="0" w:line="240" w:lineRule="auto"/>
        <w:jc w:val="center"/>
        <w:rPr>
          <w:rFonts w:ascii="Times New Roman" w:hAnsi="Times New Roman" w:cs="Times New Roman"/>
          <w:b/>
        </w:rPr>
      </w:pPr>
      <w:r w:rsidRPr="005723F5">
        <w:rPr>
          <w:rFonts w:ascii="Times New Roman" w:hAnsi="Times New Roman" w:cs="Times New Roman"/>
          <w:sz w:val="24"/>
          <w:szCs w:val="24"/>
        </w:rPr>
        <w:lastRenderedPageBreak/>
        <w:pict>
          <v:shape id="_x0000_i1323" type="#_x0000_t75" style="width:394.5pt;height:202.5pt" filled="t">
            <v:fill color2="black"/>
            <v:imagedata r:id="rId341" o:title="" croptop="-81f" cropbottom="-81f" cropleft="-33f" cropright="-33f"/>
          </v:shape>
        </w:pict>
      </w:r>
    </w:p>
    <w:p w:rsidR="00C11A66" w:rsidRPr="00C11A66" w:rsidRDefault="00C11A66" w:rsidP="00C11A66">
      <w:pPr>
        <w:pStyle w:val="82"/>
        <w:jc w:val="center"/>
        <w:outlineLvl w:val="0"/>
      </w:pPr>
      <w:bookmarkStart w:id="193" w:name="_Ref481668610"/>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166</w:t>
      </w:r>
      <w:r w:rsidR="005723F5"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4" w:name="_Toc3545754"/>
      <w:r>
        <w:rPr>
          <w:rFonts w:ascii="Times New Roman" w:hAnsi="Times New Roman" w:cs="Times New Roman"/>
        </w:rPr>
        <w:lastRenderedPageBreak/>
        <w:t>8 Блок аварийной связи (БАС)</w:t>
      </w:r>
      <w:bookmarkEnd w:id="194"/>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EC5AC5">
      <w:pPr>
        <w:pStyle w:val="aff"/>
        <w:numPr>
          <w:ilvl w:val="0"/>
          <w:numId w:val="2"/>
        </w:numPr>
        <w:spacing w:after="0" w:line="240" w:lineRule="auto"/>
        <w:ind w:left="0" w:firstLine="0"/>
        <w:jc w:val="center"/>
        <w:rPr>
          <w:rFonts w:ascii="Times New Roman" w:hAnsi="Times New Roman" w:cs="Times New Roman"/>
          <w:b/>
        </w:rPr>
      </w:pPr>
      <w:r w:rsidRPr="005723F5">
        <w:rPr>
          <w:rFonts w:ascii="Times New Roman" w:hAnsi="Times New Roman" w:cs="Times New Roman"/>
          <w:sz w:val="24"/>
          <w:szCs w:val="24"/>
        </w:rPr>
        <w:pict>
          <v:shape id="_x0000_i1324" type="#_x0000_t75" style="width:467.25pt;height:365.25pt" filled="t">
            <v:fill color2="black"/>
            <v:imagedata r:id="rId342"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167</w:t>
      </w:r>
      <w:r w:rsidR="005723F5"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C5AC5">
      <w:pPr>
        <w:numPr>
          <w:ilvl w:val="0"/>
          <w:numId w:val="2"/>
        </w:numPr>
        <w:spacing w:after="0" w:line="240" w:lineRule="auto"/>
        <w:ind w:left="0" w:firstLine="0"/>
        <w:jc w:val="both"/>
      </w:pPr>
      <w:r w:rsidRPr="005723F5">
        <w:rPr>
          <w:sz w:val="24"/>
          <w:szCs w:val="24"/>
          <w:lang w:eastAsia="ru-RU"/>
        </w:rPr>
        <w:pict>
          <v:shape id="_x0000_i1325" type="#_x0000_t75" style="width:195.75pt;height:20.25pt" filled="t">
            <v:fill color2="black"/>
            <v:imagedata r:id="rId242"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EC5AC5">
      <w:pPr>
        <w:pStyle w:val="aff"/>
        <w:numPr>
          <w:ilvl w:val="0"/>
          <w:numId w:val="2"/>
        </w:numPr>
        <w:spacing w:after="0" w:line="240" w:lineRule="auto"/>
        <w:ind w:left="431" w:hanging="431"/>
        <w:jc w:val="both"/>
      </w:pPr>
      <w:r>
        <w:lastRenderedPageBreak/>
        <w:pict>
          <v:shape id="_x0000_i1326" type="#_x0000_t75" style="width:171.75pt;height:24.75pt" filled="t">
            <v:fill color2="black"/>
            <v:imagedata r:id="rId343"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EC5AC5">
      <w:pPr>
        <w:pStyle w:val="aff"/>
        <w:numPr>
          <w:ilvl w:val="0"/>
          <w:numId w:val="2"/>
        </w:numPr>
        <w:spacing w:after="0" w:line="240" w:lineRule="auto"/>
        <w:ind w:left="431" w:hanging="431"/>
        <w:jc w:val="both"/>
      </w:pPr>
      <w:r>
        <w:pict>
          <v:shape id="_x0000_i1327" type="#_x0000_t75" style="width:83.25pt;height:26.25pt" filled="t">
            <v:fill color2="black"/>
            <v:imagedata r:id="rId344"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5" w:name="_Toc3545755"/>
      <w:r>
        <w:rPr>
          <w:sz w:val="28"/>
          <w:szCs w:val="28"/>
        </w:rPr>
        <w:lastRenderedPageBreak/>
        <w:t>8.1 Основные параметры</w:t>
      </w:r>
      <w:bookmarkEnd w:id="195"/>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EC5AC5">
      <w:pPr>
        <w:numPr>
          <w:ilvl w:val="0"/>
          <w:numId w:val="2"/>
        </w:numPr>
        <w:spacing w:after="0" w:line="240" w:lineRule="auto"/>
        <w:jc w:val="center"/>
        <w:rPr>
          <w:rFonts w:ascii="Times New Roman" w:hAnsi="Times New Roman" w:cs="Times New Roman"/>
          <w:b/>
        </w:rPr>
      </w:pPr>
      <w:r>
        <w:pict>
          <v:shape id="_x0000_i1328" type="#_x0000_t75" style="width:456.75pt;height:233.25pt">
            <v:imagedata r:id="rId342"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723F5" w:rsidRPr="0004625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168</w:t>
      </w:r>
      <w:r w:rsidR="005723F5"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6" w:name="_Toc3545756"/>
      <w:r>
        <w:rPr>
          <w:sz w:val="26"/>
          <w:szCs w:val="26"/>
        </w:rPr>
        <w:t>8.1.1 Состояние</w:t>
      </w:r>
      <w:bookmarkEnd w:id="196"/>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7" w:name="_Toc3545757"/>
      <w:r>
        <w:rPr>
          <w:sz w:val="26"/>
          <w:szCs w:val="26"/>
        </w:rPr>
        <w:lastRenderedPageBreak/>
        <w:t>8.1.2 Основные параметры</w:t>
      </w:r>
      <w:bookmarkEnd w:id="197"/>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98" w:name="_Toc3545758"/>
      <w:r>
        <w:rPr>
          <w:b/>
        </w:rPr>
        <w:t>8.1.2.1 Параметры сети</w:t>
      </w:r>
      <w:bookmarkEnd w:id="198"/>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99" w:name="_Toc3545759"/>
      <w:r>
        <w:rPr>
          <w:sz w:val="28"/>
          <w:szCs w:val="28"/>
        </w:rPr>
        <w:t>8.2 Интерфейсы и каналы</w:t>
      </w:r>
      <w:bookmarkEnd w:id="199"/>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EC5AC5" w:rsidP="00936F39">
      <w:pPr>
        <w:widowControl w:val="0"/>
        <w:numPr>
          <w:ilvl w:val="0"/>
          <w:numId w:val="2"/>
        </w:numPr>
        <w:spacing w:after="0" w:line="240" w:lineRule="auto"/>
        <w:jc w:val="center"/>
        <w:rPr>
          <w:rFonts w:ascii="Times New Roman" w:hAnsi="Times New Roman" w:cs="Times New Roman"/>
          <w:b/>
        </w:rPr>
      </w:pPr>
      <w:r w:rsidRPr="005723F5">
        <w:rPr>
          <w:rFonts w:eastAsia="Times New Roman"/>
          <w:b/>
          <w:iCs/>
          <w:sz w:val="24"/>
          <w:szCs w:val="24"/>
        </w:rPr>
        <w:pict>
          <v:shape id="_x0000_i1329" type="#_x0000_t75" style="width:496.5pt;height:276.75pt">
            <v:imagedata r:id="rId345" o:title="LEMZ76" cropbottom="18587f"/>
          </v:shape>
        </w:pict>
      </w:r>
    </w:p>
    <w:p w:rsidR="006C4E31" w:rsidRDefault="006C4E31" w:rsidP="00936F39">
      <w:pPr>
        <w:pStyle w:val="90"/>
        <w:widowControl w:val="0"/>
        <w:jc w:val="center"/>
        <w:outlineLvl w:val="0"/>
      </w:pPr>
      <w:bookmarkStart w:id="200" w:name="_Ref508037071"/>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169</w:t>
      </w:r>
      <w:r w:rsidR="005723F5"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1" w:name="_Toc3545760"/>
      <w:r w:rsidR="006C4E31">
        <w:rPr>
          <w:sz w:val="26"/>
          <w:szCs w:val="26"/>
        </w:rPr>
        <w:lastRenderedPageBreak/>
        <w:t>8.2.1 Линейный интерфейс</w:t>
      </w:r>
      <w:bookmarkEnd w:id="201"/>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E239C5" w:rsidRPr="00E239C5">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E239C5" w:rsidRPr="00E239C5">
          <w:rPr>
            <w:rFonts w:ascii="Times New Roman" w:eastAsia="Times New Roman" w:hAnsi="Times New Roman" w:cs="Times New Roman"/>
            <w:sz w:val="24"/>
            <w:szCs w:val="24"/>
            <w:lang w:eastAsia="ru-RU"/>
          </w:rPr>
          <w:t>Рисунок 170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EC5AC5" w:rsidP="00936F39">
      <w:pPr>
        <w:widowControl w:val="0"/>
        <w:numPr>
          <w:ilvl w:val="0"/>
          <w:numId w:val="2"/>
        </w:numPr>
        <w:spacing w:after="0" w:line="240" w:lineRule="auto"/>
        <w:jc w:val="center"/>
        <w:rPr>
          <w:rFonts w:ascii="Times New Roman" w:hAnsi="Times New Roman" w:cs="Times New Roman"/>
          <w:b/>
        </w:rPr>
      </w:pPr>
      <w:r w:rsidRPr="005723F5">
        <w:rPr>
          <w:rFonts w:eastAsia="Times New Roman"/>
          <w:iCs/>
          <w:sz w:val="24"/>
          <w:szCs w:val="24"/>
        </w:rPr>
        <w:pict>
          <v:shape id="_x0000_i1330" type="#_x0000_t75" style="width:403.5pt;height:323.25pt" filled="t">
            <v:fill color2="black"/>
            <v:imagedata r:id="rId346" o:title="" croptop="-8f" cropbottom="-8f" cropleft="-6f" cropright="-6f"/>
          </v:shape>
        </w:pict>
      </w:r>
    </w:p>
    <w:p w:rsidR="006C4E31" w:rsidRDefault="006C4E31" w:rsidP="00BC289E">
      <w:pPr>
        <w:pStyle w:val="90"/>
        <w:jc w:val="center"/>
        <w:outlineLvl w:val="0"/>
      </w:pPr>
      <w:bookmarkStart w:id="202" w:name="_Ref508112895"/>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170</w:t>
      </w:r>
      <w:r w:rsidR="005723F5"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3" w:name="_Toc3545761"/>
      <w:r>
        <w:rPr>
          <w:sz w:val="26"/>
          <w:szCs w:val="26"/>
        </w:rPr>
        <w:lastRenderedPageBreak/>
        <w:t>8.2.2 Состояние ЛИ</w:t>
      </w:r>
      <w:bookmarkEnd w:id="203"/>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EC5AC5">
      <w:pPr>
        <w:numPr>
          <w:ilvl w:val="0"/>
          <w:numId w:val="2"/>
        </w:numPr>
        <w:spacing w:after="0" w:line="240" w:lineRule="auto"/>
        <w:ind w:left="431" w:hanging="431"/>
        <w:rPr>
          <w:rFonts w:ascii="Times New Roman" w:hAnsi="Times New Roman" w:cs="Times New Roman"/>
          <w:b/>
        </w:rPr>
      </w:pPr>
      <w:r w:rsidRPr="005723F5">
        <w:rPr>
          <w:rFonts w:ascii="Times New Roman" w:hAnsi="Times New Roman" w:cs="Times New Roman"/>
          <w:b/>
          <w:sz w:val="24"/>
          <w:szCs w:val="24"/>
          <w:lang w:eastAsia="ru-RU"/>
        </w:rPr>
        <w:pict>
          <v:shape id="_x0000_i1331" type="#_x0000_t75" style="width:496.5pt;height:386.25pt" filled="t">
            <v:fill color2="black"/>
            <v:imagedata r:id="rId347"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171</w:t>
      </w:r>
      <w:r w:rsidR="005723F5"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4" w:name="_Toc3545762"/>
      <w:r>
        <w:rPr>
          <w:sz w:val="26"/>
          <w:szCs w:val="26"/>
        </w:rPr>
        <w:lastRenderedPageBreak/>
        <w:t>8.2.3 Канал</w:t>
      </w:r>
      <w:bookmarkEnd w:id="204"/>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E239C5" w:rsidRPr="00E239C5">
          <w:rPr>
            <w:rFonts w:ascii="Times New Roman" w:eastAsia="Times New Roman" w:hAnsi="Times New Roman" w:cs="Times New Roman"/>
            <w:iCs/>
            <w:sz w:val="24"/>
            <w:szCs w:val="24"/>
          </w:rPr>
          <w:t>Рисунок 172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EC5AC5">
      <w:pPr>
        <w:numPr>
          <w:ilvl w:val="0"/>
          <w:numId w:val="2"/>
        </w:numPr>
        <w:spacing w:after="0" w:line="240" w:lineRule="auto"/>
        <w:ind w:left="0" w:firstLine="0"/>
        <w:rPr>
          <w:rFonts w:ascii="Times New Roman" w:hAnsi="Times New Roman" w:cs="Times New Roman"/>
          <w:b/>
        </w:rPr>
      </w:pPr>
      <w:r w:rsidRPr="005723F5">
        <w:rPr>
          <w:rFonts w:eastAsia="Times New Roman"/>
          <w:b/>
          <w:iCs/>
          <w:sz w:val="24"/>
          <w:szCs w:val="24"/>
        </w:rPr>
        <w:pict>
          <v:shape id="_x0000_i1332" type="#_x0000_t75" style="width:496.5pt;height:432.75pt">
            <v:imagedata r:id="rId348" o:title="LEMZ89"/>
          </v:shape>
        </w:pict>
      </w:r>
    </w:p>
    <w:p w:rsidR="006C4E31" w:rsidRDefault="006C4E31" w:rsidP="00BC289E">
      <w:pPr>
        <w:pStyle w:val="90"/>
        <w:jc w:val="center"/>
        <w:outlineLvl w:val="0"/>
      </w:pPr>
      <w:bookmarkStart w:id="205" w:name="_Ref508118532"/>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172</w:t>
      </w:r>
      <w:r w:rsidR="005723F5" w:rsidRPr="00E7416C">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6" w:name="_Toc3545763"/>
      <w:r>
        <w:rPr>
          <w:sz w:val="28"/>
          <w:szCs w:val="28"/>
        </w:rPr>
        <w:lastRenderedPageBreak/>
        <w:t>8.3 Линейно-коммутационные интерфейсы</w:t>
      </w:r>
      <w:bookmarkEnd w:id="206"/>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C5AC5">
      <w:pPr>
        <w:numPr>
          <w:ilvl w:val="0"/>
          <w:numId w:val="2"/>
        </w:numPr>
        <w:spacing w:after="0" w:line="240" w:lineRule="auto"/>
        <w:jc w:val="center"/>
        <w:rPr>
          <w:rFonts w:ascii="Times New Roman" w:hAnsi="Times New Roman" w:cs="Times New Roman"/>
          <w:b/>
        </w:rPr>
      </w:pPr>
      <w:r w:rsidRPr="005723F5">
        <w:rPr>
          <w:b/>
          <w:sz w:val="28"/>
          <w:szCs w:val="28"/>
        </w:rPr>
        <w:pict>
          <v:shape id="_x0000_i1333" type="#_x0000_t75" style="width:487.5pt;height:334.5pt">
            <v:imagedata r:id="rId349"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173</w:t>
      </w:r>
      <w:r w:rsidR="005723F5"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7" w:name="_Toc3545764"/>
      <w:r>
        <w:rPr>
          <w:sz w:val="28"/>
          <w:szCs w:val="28"/>
        </w:rPr>
        <w:lastRenderedPageBreak/>
        <w:t>8.4</w:t>
      </w:r>
      <w:r w:rsidR="00070F26">
        <w:rPr>
          <w:sz w:val="28"/>
          <w:szCs w:val="28"/>
          <w:lang w:val="en-US"/>
        </w:rPr>
        <w:t xml:space="preserve"> </w:t>
      </w:r>
      <w:r>
        <w:rPr>
          <w:sz w:val="28"/>
          <w:szCs w:val="28"/>
        </w:rPr>
        <w:t>Кнопочные панели</w:t>
      </w:r>
      <w:bookmarkEnd w:id="207"/>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EC5AC5">
      <w:pPr>
        <w:numPr>
          <w:ilvl w:val="0"/>
          <w:numId w:val="2"/>
        </w:numPr>
        <w:spacing w:after="0" w:line="240" w:lineRule="auto"/>
        <w:ind w:left="431" w:hanging="431"/>
        <w:jc w:val="both"/>
        <w:rPr>
          <w:rFonts w:ascii="Times New Roman" w:hAnsi="Times New Roman" w:cs="Times New Roman"/>
          <w:sz w:val="24"/>
          <w:szCs w:val="24"/>
          <w:lang w:eastAsia="ru-RU"/>
        </w:rPr>
      </w:pPr>
      <w:r w:rsidRPr="005723F5">
        <w:rPr>
          <w:rFonts w:ascii="Times New Roman" w:hAnsi="Times New Roman" w:cs="Times New Roman"/>
          <w:sz w:val="24"/>
          <w:szCs w:val="24"/>
          <w:lang w:eastAsia="ru-RU"/>
        </w:rPr>
        <w:pict>
          <v:shape id="_x0000_i1334" type="#_x0000_t75" style="width:495.75pt;height:156pt">
            <v:imagedata r:id="rId350" o:title="LEMZ31" cropbottom="38564f"/>
          </v:shape>
        </w:pict>
      </w:r>
    </w:p>
    <w:p w:rsidR="006C4E31" w:rsidRDefault="00EC5AC5">
      <w:pPr>
        <w:numPr>
          <w:ilvl w:val="0"/>
          <w:numId w:val="2"/>
        </w:numPr>
        <w:spacing w:after="0" w:line="240" w:lineRule="auto"/>
        <w:ind w:left="431" w:hanging="431"/>
        <w:jc w:val="center"/>
        <w:rPr>
          <w:rFonts w:ascii="Times New Roman" w:hAnsi="Times New Roman" w:cs="Times New Roman"/>
          <w:b/>
        </w:rPr>
      </w:pPr>
      <w:r w:rsidRPr="005723F5">
        <w:rPr>
          <w:b/>
          <w:sz w:val="28"/>
          <w:szCs w:val="28"/>
        </w:rPr>
        <w:pict>
          <v:shape id="_x0000_i1335" type="#_x0000_t75" style="width:496.5pt;height:226.5pt" filled="t">
            <v:fill color2="black"/>
            <v:imagedata r:id="rId351"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174</w:t>
      </w:r>
      <w:r w:rsidR="005723F5"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8" w:name="_Toc3545765"/>
      <w:r>
        <w:rPr>
          <w:sz w:val="28"/>
          <w:szCs w:val="28"/>
        </w:rPr>
        <w:lastRenderedPageBreak/>
        <w:t>8.5 Резервирование</w:t>
      </w:r>
      <w:bookmarkEnd w:id="208"/>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EC5AC5">
      <w:pPr>
        <w:numPr>
          <w:ilvl w:val="0"/>
          <w:numId w:val="2"/>
        </w:numPr>
        <w:spacing w:after="0" w:line="240" w:lineRule="auto"/>
        <w:jc w:val="center"/>
        <w:rPr>
          <w:rFonts w:ascii="Times New Roman" w:hAnsi="Times New Roman" w:cs="Times New Roman"/>
          <w:b/>
        </w:rPr>
      </w:pPr>
      <w:r w:rsidRPr="005723F5">
        <w:rPr>
          <w:rFonts w:eastAsia="Times New Roman"/>
          <w:sz w:val="24"/>
          <w:szCs w:val="24"/>
          <w:lang w:eastAsia="ru-RU"/>
        </w:rPr>
        <w:pict>
          <v:shape id="_x0000_i1336" type="#_x0000_t75" style="width:495pt;height:306pt">
            <v:imagedata r:id="rId352"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175</w:t>
      </w:r>
      <w:r w:rsidR="005723F5"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09" w:name="_Toc354576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09"/>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176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C5AC5">
      <w:pPr>
        <w:spacing w:after="0" w:line="240" w:lineRule="auto"/>
        <w:ind w:left="576" w:hanging="292"/>
        <w:jc w:val="center"/>
        <w:rPr>
          <w:rFonts w:ascii="Times New Roman" w:hAnsi="Times New Roman" w:cs="Times New Roman"/>
          <w:b/>
        </w:rPr>
      </w:pPr>
      <w:r w:rsidRPr="005723F5">
        <w:rPr>
          <w:rFonts w:ascii="Times New Roman" w:hAnsi="Times New Roman" w:cs="Times New Roman"/>
          <w:sz w:val="24"/>
          <w:szCs w:val="24"/>
        </w:rPr>
        <w:pict>
          <v:shape id="_x0000_i1337" type="#_x0000_t75" style="width:496.5pt;height:374.25pt" filled="t">
            <v:fill color2="black"/>
            <v:imagedata r:id="rId353" o:title="" croptop="-24f" cropbottom="-24f" cropleft="-18f" cropright="-18f"/>
          </v:shape>
        </w:pict>
      </w:r>
    </w:p>
    <w:p w:rsidR="006C4E31" w:rsidRDefault="006C4E31" w:rsidP="00BC289E">
      <w:pPr>
        <w:pStyle w:val="34"/>
        <w:ind w:left="576" w:hanging="292"/>
        <w:jc w:val="center"/>
        <w:outlineLvl w:val="0"/>
      </w:pPr>
      <w:bookmarkStart w:id="210" w:name="_Ref426472362"/>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176</w:t>
      </w:r>
      <w:r w:rsidR="005723F5" w:rsidRPr="00E7416C">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E239C5" w:rsidRPr="00E239C5">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C5AC5">
      <w:pPr>
        <w:spacing w:after="0" w:line="240" w:lineRule="auto"/>
        <w:ind w:left="576" w:hanging="292"/>
        <w:jc w:val="center"/>
        <w:rPr>
          <w:rFonts w:ascii="Times New Roman" w:hAnsi="Times New Roman" w:cs="Times New Roman"/>
          <w:b/>
        </w:rPr>
      </w:pPr>
      <w:r w:rsidRPr="005723F5">
        <w:rPr>
          <w:rFonts w:ascii="Times New Roman" w:hAnsi="Times New Roman" w:cs="Times New Roman"/>
          <w:sz w:val="24"/>
          <w:szCs w:val="24"/>
        </w:rPr>
        <w:pict>
          <v:shape id="_x0000_i1338" type="#_x0000_t75" style="width:399pt;height:63pt" filled="t">
            <v:fill color2="black"/>
            <v:imagedata r:id="rId354" o:title="" croptop="-213f" cropbottom="-213f" cropleft="-41f" cropright="-41f"/>
          </v:shape>
        </w:pict>
      </w:r>
    </w:p>
    <w:p w:rsidR="006C4E31" w:rsidRDefault="006C4E31" w:rsidP="00BC289E">
      <w:pPr>
        <w:pStyle w:val="34"/>
        <w:ind w:left="576" w:hanging="292"/>
        <w:jc w:val="center"/>
        <w:outlineLvl w:val="0"/>
      </w:pPr>
      <w:bookmarkStart w:id="211" w:name="_Ref426474269"/>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177</w:t>
      </w:r>
      <w:r w:rsidR="005723F5" w:rsidRPr="00E7416C">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E239C5" w:rsidRPr="00E239C5">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723F5">
      <w:pPr>
        <w:spacing w:after="0" w:line="240" w:lineRule="auto"/>
        <w:ind w:left="576" w:firstLine="284"/>
        <w:jc w:val="both"/>
        <w:rPr>
          <w:rFonts w:ascii="Times New Roman" w:hAnsi="Times New Roman" w:cs="Times New Roman"/>
          <w:b/>
        </w:rPr>
      </w:pPr>
      <w:r w:rsidRPr="005723F5">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5723F5">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5723F5">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5723F5">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5723F5">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E92641" w:rsidRDefault="00E92641">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EC5AC5" w:rsidRPr="005723F5">
        <w:rPr>
          <w:rFonts w:ascii="Times New Roman" w:hAnsi="Times New Roman" w:cs="Times New Roman"/>
          <w:sz w:val="24"/>
          <w:szCs w:val="24"/>
          <w:lang w:eastAsia="ru-RU"/>
        </w:rPr>
        <w:pict>
          <v:shape id="_x0000_i1339" type="#_x0000_t75" style="width:424.5pt;height:379.5pt" filled="t">
            <v:fill color2="black"/>
            <v:imagedata r:id="rId355" o:title="" croptop="-43f" cropbottom="-43f" cropleft="-39f" cropright="-39f"/>
          </v:shape>
        </w:pict>
      </w:r>
    </w:p>
    <w:p w:rsidR="006C4E31" w:rsidRDefault="006C4E31" w:rsidP="00BC289E">
      <w:pPr>
        <w:pStyle w:val="82"/>
        <w:jc w:val="center"/>
        <w:outlineLvl w:val="0"/>
      </w:pPr>
      <w:bookmarkStart w:id="212" w:name="_Ref480464185"/>
      <w:r>
        <w:rPr>
          <w:rFonts w:ascii="Times New Roman" w:hAnsi="Times New Roman" w:cs="Times New Roman"/>
          <w:b/>
          <w:i w:val="0"/>
          <w:sz w:val="22"/>
          <w:szCs w:val="22"/>
        </w:rPr>
        <w:t xml:space="preserve">Рисунок </w:t>
      </w:r>
      <w:r w:rsidR="005723F5"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723F5" w:rsidRPr="00E7416C">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178</w:t>
      </w:r>
      <w:r w:rsidR="005723F5"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E239C5" w:rsidRPr="00E239C5">
          <w:rPr>
            <w:rFonts w:ascii="Times New Roman" w:eastAsia="Times New Roman" w:hAnsi="Times New Roman" w:cs="Times New Roman"/>
            <w:sz w:val="24"/>
            <w:szCs w:val="24"/>
            <w:lang w:eastAsia="ru-RU"/>
          </w:rPr>
          <w:t>Рисунок 179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E239C5" w:rsidRPr="00E239C5">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E239C5" w:rsidRPr="00E239C5">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C5AC5">
      <w:pPr>
        <w:tabs>
          <w:tab w:val="left" w:pos="0"/>
        </w:tabs>
        <w:spacing w:after="0" w:line="240" w:lineRule="auto"/>
        <w:jc w:val="center"/>
        <w:rPr>
          <w:rFonts w:ascii="Times New Roman" w:hAnsi="Times New Roman" w:cs="Times New Roman"/>
          <w:b/>
        </w:rPr>
      </w:pPr>
      <w:r>
        <w:pict>
          <v:shape id="_x0000_i1340" type="#_x0000_t75" style="width:425.25pt;height:380.25pt" filled="t">
            <v:fill color2="black"/>
            <v:imagedata r:id="rId356" o:title="" croptop="-43f" cropbottom="-43f" cropleft="-39f" cropright="-39f"/>
          </v:shape>
        </w:pict>
      </w:r>
    </w:p>
    <w:p w:rsidR="006C4E31" w:rsidRDefault="006C4E31" w:rsidP="00BC289E">
      <w:pPr>
        <w:pStyle w:val="34"/>
        <w:jc w:val="center"/>
        <w:outlineLvl w:val="0"/>
      </w:pPr>
      <w:bookmarkStart w:id="213" w:name="_Ref426536155"/>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179</w:t>
      </w:r>
      <w:r w:rsidR="005723F5" w:rsidRPr="00606B29">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Закладка «Каналы»</w:t>
      </w:r>
    </w:p>
    <w:p w:rsidR="006C4E31" w:rsidRDefault="00EC5AC5">
      <w:pPr>
        <w:tabs>
          <w:tab w:val="left" w:pos="0"/>
        </w:tabs>
        <w:spacing w:after="0" w:line="240" w:lineRule="auto"/>
        <w:jc w:val="center"/>
        <w:rPr>
          <w:rFonts w:ascii="Times New Roman" w:hAnsi="Times New Roman" w:cs="Times New Roman"/>
          <w:b/>
        </w:rPr>
      </w:pPr>
      <w:r>
        <w:lastRenderedPageBreak/>
        <w:pict>
          <v:shape id="_x0000_i1341" type="#_x0000_t75" style="width:477pt;height:294pt" filled="t">
            <v:fill color2="black"/>
            <v:imagedata r:id="rId357" o:title="" croptop="-56f" cropbottom="-56f" cropleft="-34f" cropright="-34f"/>
          </v:shape>
        </w:pict>
      </w:r>
    </w:p>
    <w:p w:rsidR="006C4E31" w:rsidRDefault="006C4E31" w:rsidP="00BC289E">
      <w:pPr>
        <w:pStyle w:val="34"/>
        <w:tabs>
          <w:tab w:val="left" w:pos="0"/>
        </w:tabs>
        <w:jc w:val="center"/>
        <w:outlineLvl w:val="0"/>
      </w:pPr>
      <w:bookmarkStart w:id="214" w:name="_Ref426545576"/>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180</w:t>
      </w:r>
      <w:r w:rsidR="005723F5" w:rsidRPr="00606B29">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5723F5">
      <w:pPr>
        <w:tabs>
          <w:tab w:val="left" w:pos="0"/>
        </w:tabs>
        <w:spacing w:after="0" w:line="240" w:lineRule="auto"/>
        <w:jc w:val="center"/>
        <w:rPr>
          <w:rFonts w:ascii="Times New Roman" w:hAnsi="Times New Roman" w:cs="Times New Roman"/>
          <w:b/>
        </w:rPr>
      </w:pPr>
      <w:r w:rsidRPr="005723F5">
        <w:pict>
          <v:line id="_x0000_s1039" style="position:absolute;left:0;text-align:left;flip:x y;z-index:3" from="223.15pt,84.7pt" to="269.4pt,95.95pt" strokecolor="red" strokeweight=".35mm">
            <v:stroke endarrow="block" color2="aqua" joinstyle="miter" endcap="square"/>
          </v:line>
        </w:pict>
      </w:r>
      <w:r w:rsidR="00EC5AC5">
        <w:pict>
          <v:shape id="_x0000_i1342" type="#_x0000_t75" style="width:427.5pt;height:142.5pt" filled="t">
            <v:fill color2="black"/>
            <v:imagedata r:id="rId358"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181</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EC5AC5">
      <w:pPr>
        <w:tabs>
          <w:tab w:val="left" w:pos="0"/>
        </w:tabs>
        <w:spacing w:after="0" w:line="240" w:lineRule="auto"/>
        <w:jc w:val="center"/>
        <w:rPr>
          <w:rFonts w:ascii="Times New Roman" w:hAnsi="Times New Roman" w:cs="Times New Roman"/>
          <w:b/>
        </w:rPr>
      </w:pPr>
      <w:r>
        <w:lastRenderedPageBreak/>
        <w:pict>
          <v:shape id="_x0000_i1343" type="#_x0000_t75" style="width:459pt;height:402.75pt" filled="t">
            <v:fill color2="black"/>
            <v:imagedata r:id="rId359"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182</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5" w:name="_Toc3545767"/>
      <w:r>
        <w:rPr>
          <w:rFonts w:ascii="Times New Roman" w:hAnsi="Times New Roman" w:cs="Times New Roman"/>
        </w:rPr>
        <w:lastRenderedPageBreak/>
        <w:t>10 Комплекс инструктажа и тренажа (КИТ)</w:t>
      </w:r>
      <w:bookmarkEnd w:id="21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6" w:name="_Toc3545768"/>
      <w:r>
        <w:rPr>
          <w:sz w:val="28"/>
          <w:szCs w:val="28"/>
        </w:rPr>
        <w:t>10.1 Конфигурирование ЦТРС Тренажера</w:t>
      </w:r>
      <w:bookmarkEnd w:id="21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rPr>
        <w:pict>
          <v:shape id="_x0000_i1344" type="#_x0000_t75" style="width:317.25pt;height:119.25pt" filled="t">
            <v:fill color2="black"/>
            <v:imagedata r:id="rId360"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183</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E239C5" w:rsidRPr="00E239C5">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lang w:eastAsia="ru-RU"/>
        </w:rPr>
        <w:pict>
          <v:shape id="_x0000_i1345" type="#_x0000_t75" style="width:294.75pt;height:102.75pt" filled="t">
            <v:fill color2="black"/>
            <v:imagedata r:id="rId361" o:title="" croptop="-158f" cropbottom="-158f" cropleft="-56f" cropright="-56f"/>
          </v:shape>
        </w:pict>
      </w:r>
    </w:p>
    <w:p w:rsidR="006C4E31" w:rsidRDefault="006C4E31" w:rsidP="00BC289E">
      <w:pPr>
        <w:pStyle w:val="82"/>
        <w:jc w:val="center"/>
        <w:outlineLvl w:val="0"/>
      </w:pPr>
      <w:bookmarkStart w:id="217" w:name="_Ref473550732"/>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184</w:t>
      </w:r>
      <w:r w:rsidR="005723F5"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E239C5" w:rsidRPr="00E239C5">
          <w:rPr>
            <w:rFonts w:ascii="Times New Roman" w:hAnsi="Times New Roman" w:cs="Times New Roman"/>
            <w:sz w:val="24"/>
            <w:szCs w:val="24"/>
          </w:rPr>
          <w:t>Рисунк</w:t>
        </w:r>
        <w:r w:rsidR="00E239C5">
          <w:rPr>
            <w:rFonts w:ascii="Times New Roman" w:hAnsi="Times New Roman" w:cs="Times New Roman"/>
            <w:sz w:val="24"/>
            <w:szCs w:val="24"/>
          </w:rPr>
          <w:t>е</w:t>
        </w:r>
        <w:r w:rsidR="00E239C5" w:rsidRPr="00E239C5">
          <w:rPr>
            <w:rFonts w:ascii="Times New Roman" w:hAnsi="Times New Roman" w:cs="Times New Roman"/>
            <w:sz w:val="24"/>
            <w:szCs w:val="24"/>
          </w:rPr>
          <w:t xml:space="preserve"> 185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346" type="#_x0000_t75" style="width:461.25pt;height:469.5pt" filled="t">
            <v:fill color2="black"/>
            <v:imagedata r:id="rId362" o:title="" croptop="-30f" cropbottom="-30f" cropleft="-24f" cropright="-24f"/>
          </v:shape>
        </w:pict>
      </w:r>
    </w:p>
    <w:p w:rsidR="006C4E31" w:rsidRDefault="006C4E31" w:rsidP="00BC289E">
      <w:pPr>
        <w:pStyle w:val="82"/>
        <w:jc w:val="center"/>
        <w:outlineLvl w:val="0"/>
      </w:pPr>
      <w:bookmarkStart w:id="218" w:name="_Ref473552598"/>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185</w:t>
      </w:r>
      <w:r w:rsidR="005723F5"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E239C5" w:rsidRPr="00E239C5">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186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rPr>
          <w:rFonts w:ascii="Times New Roman" w:hAnsi="Times New Roman" w:cs="Times New Roman"/>
          <w:b/>
        </w:rPr>
      </w:pPr>
      <w:r w:rsidRPr="005723F5">
        <w:rPr>
          <w:rFonts w:ascii="Times New Roman" w:hAnsi="Times New Roman" w:cs="Times New Roman"/>
          <w:sz w:val="24"/>
          <w:szCs w:val="24"/>
        </w:rPr>
        <w:pict>
          <v:shape id="_x0000_i1347" type="#_x0000_t75" style="width:483.75pt;height:145.5pt" filled="t">
            <v:fill color2="black"/>
            <v:imagedata r:id="rId363" o:title="" croptop="-79f" cropbottom="-79f" cropleft="-24f" cropright="-24f"/>
          </v:shape>
        </w:pict>
      </w:r>
    </w:p>
    <w:p w:rsidR="006C4E31" w:rsidRDefault="006C4E31" w:rsidP="00BC289E">
      <w:pPr>
        <w:pStyle w:val="82"/>
        <w:jc w:val="center"/>
        <w:outlineLvl w:val="0"/>
      </w:pPr>
      <w:bookmarkStart w:id="219" w:name="_Ref473629551"/>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186</w:t>
      </w:r>
      <w:r w:rsidR="005723F5"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E239C5" w:rsidRPr="00E239C5">
          <w:rPr>
            <w:rFonts w:ascii="Times New Roman" w:hAnsi="Times New Roman" w:cs="Times New Roman"/>
            <w:sz w:val="24"/>
            <w:szCs w:val="24"/>
          </w:rPr>
          <w:t>Рисунок 187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lastRenderedPageBreak/>
        <w:pict>
          <v:shape id="_x0000_i1348" type="#_x0000_t75" style="width:472.5pt;height:480.75pt" filled="t">
            <v:fill color2="black"/>
            <v:imagedata r:id="rId364" o:title="" croptop="-30f" cropbottom="-30f" cropleft="-24f" cropright="-24f"/>
          </v:shape>
        </w:pict>
      </w:r>
    </w:p>
    <w:p w:rsidR="006C4E31" w:rsidRDefault="006C4E31" w:rsidP="00BC289E">
      <w:pPr>
        <w:pStyle w:val="82"/>
        <w:jc w:val="center"/>
        <w:outlineLvl w:val="0"/>
      </w:pPr>
      <w:bookmarkStart w:id="220" w:name="_Ref474156510"/>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187</w:t>
      </w:r>
      <w:r w:rsidR="005723F5"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49" type="#_x0000_t75" style="width:259.5pt;height:73.5pt" filled="t">
            <v:fill color2="black"/>
            <v:imagedata r:id="rId365"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188</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lastRenderedPageBreak/>
        <w:pict>
          <v:shape id="_x0000_i1350" type="#_x0000_t75" style="width:259.5pt;height:48.75pt" filled="t">
            <v:fill color2="black"/>
            <v:imagedata r:id="rId366"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189</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E239C5" w:rsidRPr="00E239C5">
          <w:rPr>
            <w:rFonts w:ascii="Times New Roman" w:hAnsi="Times New Roman" w:cs="Times New Roman"/>
            <w:sz w:val="24"/>
            <w:szCs w:val="24"/>
          </w:rPr>
          <w:t>Рисунок 190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351" type="#_x0000_t75" style="width:480pt;height:115.5pt" filled="t">
            <v:fill color2="black"/>
            <v:imagedata r:id="rId367" o:title="" croptop="-113f" cropbottom="-113f" cropleft="-27f" cropright="-27f"/>
          </v:shape>
        </w:pict>
      </w:r>
    </w:p>
    <w:p w:rsidR="006C4E31" w:rsidRDefault="006C4E31" w:rsidP="00BC289E">
      <w:pPr>
        <w:pStyle w:val="82"/>
        <w:jc w:val="center"/>
        <w:outlineLvl w:val="0"/>
      </w:pPr>
      <w:bookmarkStart w:id="221" w:name="_Ref474158333"/>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190</w:t>
      </w:r>
      <w:r w:rsidR="005723F5"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52" type="#_x0000_t75" style="width:273pt;height:70.5pt" filled="t">
            <v:fill color2="black"/>
            <v:imagedata r:id="rId368"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191</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lastRenderedPageBreak/>
        <w:pict>
          <v:shape id="_x0000_i1353" type="#_x0000_t75" style="width:377.25pt;height:237pt" filled="t">
            <v:fill color2="black"/>
            <v:imagedata r:id="rId369"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192</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E239C5" w:rsidRPr="00E239C5">
          <w:rPr>
            <w:rFonts w:ascii="Times New Roman" w:hAnsi="Times New Roman" w:cs="Times New Roman"/>
            <w:sz w:val="24"/>
            <w:szCs w:val="24"/>
          </w:rPr>
          <w:t>Рисунок 193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rPr>
        <w:lastRenderedPageBreak/>
        <w:pict>
          <v:shape id="_x0000_i1354" type="#_x0000_t75" style="width:459pt;height:345pt" filled="t">
            <v:fill color2="black"/>
            <v:imagedata r:id="rId370" o:title="" croptop="-40f" cropbottom="-40f" cropleft="-24f" cropright="-24f"/>
          </v:shape>
        </w:pict>
      </w:r>
    </w:p>
    <w:p w:rsidR="006C4E31" w:rsidRDefault="006C4E31" w:rsidP="00BC289E">
      <w:pPr>
        <w:pStyle w:val="82"/>
        <w:jc w:val="center"/>
        <w:outlineLvl w:val="0"/>
      </w:pPr>
      <w:bookmarkStart w:id="222" w:name="_Ref473809078"/>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193</w:t>
      </w:r>
      <w:r w:rsidR="005723F5"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E239C5" w:rsidRPr="00E239C5">
          <w:rPr>
            <w:rFonts w:ascii="Times New Roman" w:hAnsi="Times New Roman" w:cs="Times New Roman"/>
            <w:sz w:val="24"/>
            <w:szCs w:val="24"/>
          </w:rPr>
          <w:t>Рисунок 194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rPr>
          <w:rFonts w:ascii="Times New Roman" w:hAnsi="Times New Roman" w:cs="Times New Roman"/>
          <w:b/>
        </w:rPr>
      </w:pPr>
      <w:r w:rsidRPr="005723F5">
        <w:rPr>
          <w:rFonts w:ascii="Times New Roman" w:hAnsi="Times New Roman" w:cs="Times New Roman"/>
          <w:sz w:val="24"/>
          <w:szCs w:val="24"/>
        </w:rPr>
        <w:pict>
          <v:shape id="_x0000_i1355" type="#_x0000_t75" style="width:483.75pt;height:145.5pt" filled="t">
            <v:fill color2="black"/>
            <v:imagedata r:id="rId363" o:title="" croptop="-79f" cropbottom="-79f" cropleft="-24f" cropright="-24f"/>
          </v:shape>
        </w:pict>
      </w:r>
    </w:p>
    <w:p w:rsidR="006C4E31" w:rsidRDefault="006C4E31" w:rsidP="00BC289E">
      <w:pPr>
        <w:pStyle w:val="82"/>
        <w:jc w:val="center"/>
        <w:outlineLvl w:val="0"/>
      </w:pPr>
      <w:bookmarkStart w:id="223" w:name="_Ref473811699"/>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194</w:t>
      </w:r>
      <w:r w:rsidR="005723F5"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4" w:name="_Toc3545769"/>
      <w:r>
        <w:rPr>
          <w:sz w:val="28"/>
          <w:szCs w:val="28"/>
        </w:rPr>
        <w:lastRenderedPageBreak/>
        <w:t>10.2 Конфигурирование БЛИ-А КИТ</w:t>
      </w:r>
      <w:bookmarkEnd w:id="2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ind w:left="1622" w:hanging="1622"/>
        <w:jc w:val="center"/>
        <w:rPr>
          <w:rFonts w:ascii="Times New Roman" w:hAnsi="Times New Roman" w:cs="Times New Roman"/>
          <w:b/>
        </w:rPr>
      </w:pPr>
      <w:r w:rsidRPr="005723F5">
        <w:rPr>
          <w:lang w:val="en-US"/>
        </w:rPr>
        <w:pict>
          <v:shape id="_x0000_i1356" type="#_x0000_t75" style="width:497.25pt;height:352.5pt" filled="t">
            <v:fill color2="black"/>
            <v:imagedata r:id="rId37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195</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5" w:name="_Toc3545770"/>
      <w:r>
        <w:rPr>
          <w:sz w:val="26"/>
          <w:szCs w:val="26"/>
        </w:rPr>
        <w:t xml:space="preserve">10.2.1 </w:t>
      </w:r>
      <w:r>
        <w:rPr>
          <w:sz w:val="26"/>
          <w:szCs w:val="26"/>
          <w:lang w:val="en-US"/>
        </w:rPr>
        <w:t>VOIP</w:t>
      </w:r>
      <w:r>
        <w:rPr>
          <w:sz w:val="26"/>
          <w:szCs w:val="26"/>
        </w:rPr>
        <w:t xml:space="preserve"> пиры</w:t>
      </w:r>
      <w:bookmarkEnd w:id="22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5723F5">
      <w:pPr>
        <w:ind w:firstLine="284"/>
        <w:jc w:val="both"/>
      </w:pPr>
      <w:hyperlink r:id="rId372"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5723F5">
      <w:pPr>
        <w:numPr>
          <w:ilvl w:val="0"/>
          <w:numId w:val="12"/>
        </w:numPr>
        <w:suppressAutoHyphens w:val="0"/>
        <w:spacing w:after="0" w:line="240" w:lineRule="auto"/>
        <w:ind w:hanging="294"/>
        <w:jc w:val="both"/>
      </w:pPr>
      <w:hyperlink r:id="rId373"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5723F5">
      <w:pPr>
        <w:ind w:firstLine="709"/>
        <w:jc w:val="both"/>
      </w:pPr>
      <w:hyperlink r:id="rId37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75"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7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7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6" w:name="_Toc3545771"/>
      <w:r>
        <w:rPr>
          <w:sz w:val="26"/>
          <w:szCs w:val="26"/>
        </w:rPr>
        <w:lastRenderedPageBreak/>
        <w:t>10.2.2 Паттерны</w:t>
      </w:r>
      <w:bookmarkEnd w:id="22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left="1622" w:hanging="1622"/>
        <w:jc w:val="center"/>
        <w:rPr>
          <w:rFonts w:ascii="Times New Roman" w:hAnsi="Times New Roman" w:cs="Times New Roman"/>
          <w:b/>
        </w:rPr>
      </w:pPr>
      <w:r w:rsidRPr="005723F5">
        <w:rPr>
          <w:rFonts w:ascii="Times New Roman" w:hAnsi="Times New Roman" w:cs="Times New Roman"/>
          <w:sz w:val="24"/>
          <w:szCs w:val="24"/>
          <w:lang w:val="en-US"/>
        </w:rPr>
        <w:pict>
          <v:shape id="_x0000_i1357" type="#_x0000_t75" style="width:497.25pt;height:353.25pt" filled="t">
            <v:fill color2="black"/>
            <v:imagedata r:id="rId378"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196</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7" w:name="_Toc3545772"/>
      <w:r>
        <w:rPr>
          <w:sz w:val="26"/>
          <w:szCs w:val="26"/>
        </w:rPr>
        <w:t>10.2.3 Файлы</w:t>
      </w:r>
      <w:bookmarkEnd w:id="227"/>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EC5AC5">
      <w:pPr>
        <w:spacing w:after="0" w:line="240" w:lineRule="auto"/>
        <w:jc w:val="both"/>
        <w:rPr>
          <w:rFonts w:ascii="Times New Roman" w:hAnsi="Times New Roman" w:cs="Times New Roman"/>
          <w:b/>
        </w:rPr>
      </w:pPr>
      <w:r w:rsidRPr="005723F5">
        <w:rPr>
          <w:rFonts w:ascii="Times New Roman" w:hAnsi="Times New Roman" w:cs="Times New Roman"/>
          <w:sz w:val="24"/>
          <w:szCs w:val="24"/>
        </w:rPr>
        <w:pict>
          <v:shape id="_x0000_i1358" type="#_x0000_t75" style="width:497.25pt;height:142.5pt" filled="t">
            <v:fill color2="black"/>
            <v:imagedata r:id="rId379"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197</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28" w:name="_Toc3545773"/>
      <w:r>
        <w:rPr>
          <w:rFonts w:ascii="Times New Roman" w:hAnsi="Times New Roman" w:cs="Times New Roman"/>
        </w:rPr>
        <w:lastRenderedPageBreak/>
        <w:t>11 Настройка системы аварийного оповещения</w:t>
      </w:r>
      <w:bookmarkEnd w:id="228"/>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29" w:name="_Toc354577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29"/>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E239C5" w:rsidRPr="00E239C5">
          <w:rPr>
            <w:rFonts w:ascii="Times New Roman" w:hAnsi="Times New Roman" w:cs="Times New Roman"/>
            <w:sz w:val="24"/>
            <w:szCs w:val="24"/>
          </w:rPr>
          <w:t>Рисунок 198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jc w:val="center"/>
        <w:rPr>
          <w:rFonts w:ascii="Times New Roman" w:hAnsi="Times New Roman" w:cs="Times New Roman"/>
          <w:b/>
        </w:rPr>
      </w:pPr>
      <w:r w:rsidRPr="005723F5">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5723F5">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EC5AC5" w:rsidRPr="005723F5">
        <w:rPr>
          <w:rFonts w:ascii="Times New Roman" w:hAnsi="Times New Roman" w:cs="Times New Roman"/>
          <w:sz w:val="24"/>
          <w:szCs w:val="24"/>
        </w:rPr>
        <w:pict>
          <v:shape id="_x0000_i1359" type="#_x0000_t75" style="width:468.75pt;height:491.25pt" filled="t">
            <v:fill color2="black"/>
            <v:imagedata r:id="rId380" o:title="" croptop="-5f" cropbottom="-5f" cropleft="-6f" cropright="-6f"/>
          </v:shape>
        </w:pict>
      </w:r>
    </w:p>
    <w:p w:rsidR="006C4E31" w:rsidRDefault="006C4E31" w:rsidP="00BC289E">
      <w:pPr>
        <w:pStyle w:val="82"/>
        <w:spacing w:line="240" w:lineRule="auto"/>
        <w:jc w:val="center"/>
        <w:outlineLvl w:val="0"/>
      </w:pPr>
      <w:bookmarkStart w:id="230" w:name="_Ref482529892"/>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198</w:t>
      </w:r>
      <w:r w:rsidR="005723F5" w:rsidRPr="00606B29">
        <w:rPr>
          <w:rFonts w:ascii="Times New Roman" w:hAnsi="Times New Roman" w:cs="Times New Roman"/>
          <w:b/>
          <w:i w:val="0"/>
          <w:sz w:val="22"/>
          <w:szCs w:val="22"/>
        </w:rPr>
        <w:fldChar w:fldCharType="end"/>
      </w:r>
      <w:bookmarkEnd w:id="230"/>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lang w:val="en-US"/>
        </w:rPr>
        <w:pict>
          <v:shape id="_x0000_i1360" type="#_x0000_t75" style="width:120pt;height:21pt" filled="t">
            <v:fill color2="black"/>
            <v:imagedata r:id="rId381"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lang w:val="en-US"/>
        </w:rPr>
        <w:pict>
          <v:shape id="_x0000_i1361" type="#_x0000_t75" style="width:56.25pt;height:21pt" filled="t">
            <v:fill color2="black"/>
            <v:imagedata r:id="rId121"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E239C5" w:rsidRPr="00E239C5">
          <w:rPr>
            <w:rFonts w:ascii="Times New Roman" w:hAnsi="Times New Roman" w:cs="Times New Roman"/>
            <w:sz w:val="24"/>
          </w:rPr>
          <w:t>Рисунок 198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ind w:firstLine="284"/>
        <w:jc w:val="both"/>
      </w:pPr>
      <w:r w:rsidRPr="005723F5">
        <w:rPr>
          <w:rFonts w:ascii="Times New Roman" w:hAnsi="Times New Roman" w:cs="Times New Roman"/>
          <w:sz w:val="24"/>
        </w:rPr>
        <w:pict>
          <v:shape id="_x0000_i1362" type="#_x0000_t75" style="width:23.25pt;height:22.5pt" filled="t">
            <v:fill color2="black"/>
            <v:imagedata r:id="rId38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ind w:firstLine="284"/>
        <w:jc w:val="both"/>
      </w:pPr>
      <w:r w:rsidRPr="005723F5">
        <w:rPr>
          <w:rFonts w:ascii="Times New Roman" w:hAnsi="Times New Roman" w:cs="Times New Roman"/>
          <w:sz w:val="24"/>
        </w:rPr>
        <w:pict>
          <v:shape id="_x0000_i1363" type="#_x0000_t75" style="width:23.25pt;height:22.5pt" filled="t">
            <v:fill color2="black"/>
            <v:imagedata r:id="rId38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lang w:val="en-US"/>
        </w:rPr>
        <w:pict>
          <v:shape id="_x0000_i1364" type="#_x0000_t75" style="width:23.25pt;height:22.5pt" filled="t">
            <v:fill color2="black"/>
            <v:imagedata r:id="rId38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EC5AC5">
      <w:pPr>
        <w:spacing w:after="0" w:line="240" w:lineRule="auto"/>
        <w:ind w:firstLine="284"/>
        <w:jc w:val="both"/>
      </w:pPr>
      <w:r w:rsidRPr="005723F5">
        <w:rPr>
          <w:rFonts w:ascii="Times New Roman" w:hAnsi="Times New Roman" w:cs="Times New Roman"/>
          <w:sz w:val="24"/>
        </w:rPr>
        <w:pict>
          <v:shape id="_x0000_i1365" type="#_x0000_t75" style="width:23.25pt;height:22.5pt" filled="t">
            <v:fill color2="black"/>
            <v:imagedata r:id="rId38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E239C5" w:rsidRPr="00E239C5">
          <w:rPr>
            <w:rFonts w:ascii="Times New Roman" w:hAnsi="Times New Roman" w:cs="Times New Roman"/>
            <w:sz w:val="24"/>
            <w:szCs w:val="24"/>
          </w:rPr>
          <w:t>Рисунок 199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rPr>
        <w:lastRenderedPageBreak/>
        <w:pict>
          <v:shape id="_x0000_i1366" type="#_x0000_t75" style="width:467.25pt;height:170.25pt" filled="t">
            <v:fill color2="black"/>
            <v:imagedata r:id="rId386" o:title="" croptop="32498f" cropbottom="5229f"/>
          </v:shape>
        </w:pict>
      </w:r>
    </w:p>
    <w:p w:rsidR="006C4E31" w:rsidRDefault="006C4E31" w:rsidP="00BC289E">
      <w:pPr>
        <w:pStyle w:val="82"/>
        <w:jc w:val="center"/>
        <w:outlineLvl w:val="0"/>
      </w:pPr>
      <w:bookmarkStart w:id="231" w:name="_Ref482782605"/>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199</w:t>
      </w:r>
      <w:r w:rsidR="005723F5" w:rsidRPr="00606B29">
        <w:rPr>
          <w:rFonts w:ascii="Times New Roman" w:hAnsi="Times New Roman" w:cs="Times New Roman"/>
          <w:b/>
          <w:i w:val="0"/>
          <w:sz w:val="22"/>
          <w:szCs w:val="22"/>
        </w:rPr>
        <w:fldChar w:fldCharType="end"/>
      </w:r>
      <w:bookmarkEnd w:id="231"/>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2" w:name="_Toc3545775"/>
      <w:r>
        <w:rPr>
          <w:rFonts w:ascii="Times New Roman" w:hAnsi="Times New Roman" w:cs="Times New Roman"/>
        </w:rPr>
        <w:lastRenderedPageBreak/>
        <w:t>12 Система мониторинга</w:t>
      </w:r>
      <w:bookmarkEnd w:id="232"/>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EC5AC5" w:rsidP="005145D3">
      <w:pPr>
        <w:spacing w:after="0" w:line="240" w:lineRule="auto"/>
        <w:ind w:firstLine="284"/>
        <w:jc w:val="both"/>
        <w:rPr>
          <w:rFonts w:ascii="Times New Roman" w:hAnsi="Times New Roman" w:cs="Times New Roman"/>
          <w:sz w:val="24"/>
          <w:szCs w:val="24"/>
        </w:rPr>
      </w:pPr>
      <w:r w:rsidRPr="005723F5">
        <w:rPr>
          <w:rFonts w:ascii="Times New Roman" w:hAnsi="Times New Roman" w:cs="Times New Roman"/>
          <w:sz w:val="24"/>
          <w:szCs w:val="24"/>
        </w:rPr>
        <w:pict>
          <v:shape id="_x0000_i1367" type="#_x0000_t75" style="width:78.75pt;height:21.75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EC5AC5" w:rsidP="005145D3">
      <w:pPr>
        <w:spacing w:after="0" w:line="240" w:lineRule="auto"/>
        <w:ind w:firstLine="284"/>
        <w:jc w:val="both"/>
        <w:rPr>
          <w:rFonts w:ascii="Times New Roman" w:hAnsi="Times New Roman" w:cs="Times New Roman"/>
          <w:sz w:val="18"/>
          <w:szCs w:val="18"/>
        </w:rPr>
      </w:pPr>
      <w:r w:rsidRPr="005723F5">
        <w:rPr>
          <w:rFonts w:ascii="Times New Roman" w:hAnsi="Times New Roman" w:cs="Times New Roman"/>
          <w:sz w:val="18"/>
          <w:szCs w:val="18"/>
        </w:rPr>
        <w:pict>
          <v:shape id="_x0000_i1368" type="#_x0000_t75" style="width:78.75pt;height:20.25pt">
            <v:imagedata r:id="rId38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EC5AC5" w:rsidP="005145D3">
      <w:pPr>
        <w:spacing w:after="0" w:line="240" w:lineRule="auto"/>
        <w:ind w:firstLine="284"/>
        <w:jc w:val="both"/>
        <w:rPr>
          <w:rFonts w:ascii="Times New Roman" w:hAnsi="Times New Roman" w:cs="Times New Roman"/>
          <w:sz w:val="18"/>
          <w:szCs w:val="18"/>
        </w:rPr>
      </w:pPr>
      <w:r w:rsidRPr="005723F5">
        <w:rPr>
          <w:rFonts w:ascii="Times New Roman" w:hAnsi="Times New Roman" w:cs="Times New Roman"/>
          <w:sz w:val="18"/>
          <w:szCs w:val="18"/>
        </w:rPr>
        <w:pict>
          <v:shape id="_x0000_i1369" type="#_x0000_t75" style="width:78.75pt;height:20.25pt">
            <v:imagedata r:id="rId38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200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EC5AC5" w:rsidP="005145D3">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70" type="#_x0000_t75" style="width:257.25pt;height:165pt">
            <v:imagedata r:id="rId389" o:title="LEMZ32"/>
          </v:shape>
        </w:pict>
      </w:r>
    </w:p>
    <w:p w:rsidR="005145D3" w:rsidRDefault="005145D3" w:rsidP="005145D3">
      <w:pPr>
        <w:pStyle w:val="90"/>
        <w:jc w:val="center"/>
        <w:outlineLvl w:val="0"/>
      </w:pPr>
      <w:bookmarkStart w:id="233" w:name="_Ref514259769"/>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200</w:t>
      </w:r>
      <w:r w:rsidR="005723F5"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EC5AC5"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5723F5">
        <w:rPr>
          <w:rFonts w:ascii="Times New Roman" w:hAnsi="Times New Roman" w:cs="Times New Roman"/>
          <w:sz w:val="24"/>
          <w:szCs w:val="24"/>
        </w:rPr>
        <w:pict>
          <v:shape id="_x0000_i1371" type="#_x0000_t75" style="width:176.25pt;height:23.25pt">
            <v:imagedata r:id="rId39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5723F5" w:rsidP="006325D4">
      <w:pPr>
        <w:spacing w:after="0" w:line="240" w:lineRule="auto"/>
        <w:jc w:val="both"/>
        <w:rPr>
          <w:rFonts w:ascii="Times New Roman" w:hAnsi="Times New Roman" w:cs="Times New Roman"/>
          <w:sz w:val="24"/>
          <w:szCs w:val="24"/>
        </w:rPr>
      </w:pPr>
      <w:r w:rsidRPr="005723F5">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E92641" w:rsidRDefault="00E92641"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E92641" w:rsidRDefault="00E92641"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5723F5">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E92641" w:rsidRDefault="00E92641"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E92641" w:rsidRDefault="00E92641"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5723F5">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E92641" w:rsidRDefault="00E92641"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EC5AC5" w:rsidRPr="005723F5">
        <w:rPr>
          <w:rFonts w:ascii="Times New Roman" w:hAnsi="Times New Roman" w:cs="Times New Roman"/>
          <w:sz w:val="24"/>
          <w:szCs w:val="24"/>
        </w:rPr>
        <w:pict>
          <v:shape id="_x0000_i1372" type="#_x0000_t75" style="width:495pt;height:281.25pt">
            <v:imagedata r:id="rId391" o:title="LEMZ331"/>
          </v:shape>
        </w:pict>
      </w:r>
    </w:p>
    <w:p w:rsidR="005145D3" w:rsidRDefault="005145D3" w:rsidP="005145D3">
      <w:pPr>
        <w:pStyle w:val="34"/>
        <w:jc w:val="center"/>
        <w:outlineLvl w:val="0"/>
      </w:pPr>
      <w:bookmarkStart w:id="234" w:name="_Ref396902962"/>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201</w:t>
      </w:r>
      <w:r w:rsidR="005723F5" w:rsidRPr="00606B29">
        <w:rPr>
          <w:rFonts w:ascii="Times New Roman" w:hAnsi="Times New Roman" w:cs="Times New Roman"/>
          <w:b/>
          <w:i w:val="0"/>
          <w:sz w:val="22"/>
          <w:szCs w:val="22"/>
        </w:rPr>
        <w:fldChar w:fldCharType="end"/>
      </w:r>
      <w:bookmarkEnd w:id="234"/>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EC5AC5">
            <w:pPr>
              <w:spacing w:before="40" w:after="40" w:line="240" w:lineRule="auto"/>
            </w:pPr>
            <w:r w:rsidRPr="005723F5">
              <w:rPr>
                <w:rFonts w:ascii="Times New Roman" w:hAnsi="Times New Roman" w:cs="Times New Roman"/>
                <w:sz w:val="24"/>
                <w:szCs w:val="24"/>
              </w:rPr>
              <w:pict>
                <v:shape id="_x0000_i1373" type="#_x0000_t75" style="width:13.5pt;height:13.5pt" filled="t">
                  <v:fill color2="black"/>
                  <v:imagedata r:id="rId39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C5AC5">
            <w:pPr>
              <w:spacing w:before="40" w:after="40" w:line="240" w:lineRule="auto"/>
            </w:pPr>
            <w:r w:rsidRPr="005723F5">
              <w:rPr>
                <w:rFonts w:ascii="Times New Roman" w:hAnsi="Times New Roman" w:cs="Times New Roman"/>
                <w:sz w:val="24"/>
                <w:szCs w:val="24"/>
              </w:rPr>
              <w:pict>
                <v:shape id="_x0000_i1374" type="#_x0000_t75" style="width:15pt;height:13.5pt" filled="t">
                  <v:fill color2="black"/>
                  <v:imagedata r:id="rId39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C5AC5">
            <w:pPr>
              <w:spacing w:before="40" w:after="0" w:line="240" w:lineRule="auto"/>
            </w:pPr>
            <w:r w:rsidRPr="005723F5">
              <w:rPr>
                <w:rFonts w:ascii="Times New Roman" w:hAnsi="Times New Roman" w:cs="Times New Roman"/>
                <w:sz w:val="24"/>
                <w:szCs w:val="24"/>
              </w:rPr>
              <w:pict>
                <v:shape id="_x0000_i1375" type="#_x0000_t75" style="width:13.5pt;height:13.5pt" filled="t">
                  <v:fill color2="black"/>
                  <v:imagedata r:id="rId39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C5AC5">
            <w:pPr>
              <w:spacing w:before="40" w:after="0" w:line="240" w:lineRule="auto"/>
            </w:pPr>
            <w:r w:rsidRPr="005723F5">
              <w:rPr>
                <w:rFonts w:ascii="Times New Roman" w:eastAsia="Times New Roman" w:hAnsi="Times New Roman" w:cs="Times New Roman"/>
                <w:sz w:val="24"/>
                <w:szCs w:val="24"/>
                <w:lang w:eastAsia="ru-RU"/>
              </w:rPr>
              <w:pict>
                <v:shape id="_x0000_i1376" type="#_x0000_t75" style="width:13.5pt;height:13.5pt" filled="t">
                  <v:fill color2="black"/>
                  <v:imagedata r:id="rId39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EC5AC5">
            <w:pPr>
              <w:spacing w:before="40" w:after="0" w:line="240" w:lineRule="auto"/>
              <w:rPr>
                <w:rFonts w:ascii="Times New Roman" w:eastAsia="Times New Roman" w:hAnsi="Times New Roman" w:cs="Times New Roman"/>
                <w:sz w:val="24"/>
                <w:szCs w:val="24"/>
                <w:lang w:eastAsia="ru-RU"/>
              </w:rPr>
            </w:pPr>
            <w:r w:rsidRPr="005723F5">
              <w:rPr>
                <w:rFonts w:ascii="Times New Roman" w:hAnsi="Times New Roman" w:cs="Times New Roman"/>
                <w:sz w:val="24"/>
                <w:szCs w:val="24"/>
              </w:rPr>
              <w:pict>
                <v:shape id="_x0000_i1377" type="#_x0000_t75" style="width:13.5pt;height:13.5pt" filled="t">
                  <v:fill color2="black"/>
                  <v:imagedata r:id="rId337"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EC5AC5">
            <w:pPr>
              <w:widowControl w:val="0"/>
              <w:spacing w:before="60" w:after="6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378" type="#_x0000_t75" style="width:13.5pt;height:13.5pt" filled="t">
                  <v:fill color2="black"/>
                  <v:imagedata r:id="rId39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EC5AC5">
            <w:pPr>
              <w:widowControl w:val="0"/>
              <w:spacing w:before="60" w:after="6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379" type="#_x0000_t75" style="width:14.25pt;height:13.5pt" filled="t">
                  <v:fill color2="black"/>
                  <v:imagedata r:id="rId39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E239C5" w:rsidRPr="00E239C5">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E239C5" w:rsidRPr="00E239C5">
          <w:rPr>
            <w:rFonts w:ascii="Times New Roman" w:hAnsi="Times New Roman" w:cs="Times New Roman"/>
            <w:sz w:val="24"/>
            <w:szCs w:val="24"/>
          </w:rPr>
          <w:t>Рисунок 202</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EC5AC5">
      <w:pPr>
        <w:spacing w:after="0" w:line="240" w:lineRule="auto"/>
        <w:jc w:val="center"/>
        <w:rPr>
          <w:rFonts w:ascii="Times New Roman" w:hAnsi="Times New Roman" w:cs="Times New Roman"/>
          <w:b/>
        </w:rPr>
      </w:pPr>
      <w:r w:rsidRPr="005723F5">
        <w:rPr>
          <w:lang w:val="en-US"/>
        </w:rPr>
        <w:pict>
          <v:shape id="_x0000_i1380" type="#_x0000_t75" style="width:495.75pt;height:372pt">
            <v:imagedata r:id="rId398"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5" w:name="_Ref396923452"/>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202</w:t>
      </w:r>
      <w:r w:rsidR="005723F5" w:rsidRPr="00606B29">
        <w:rPr>
          <w:rFonts w:ascii="Times New Roman" w:hAnsi="Times New Roman" w:cs="Times New Roman"/>
          <w:b/>
          <w:i w:val="0"/>
          <w:sz w:val="22"/>
          <w:szCs w:val="22"/>
        </w:rPr>
        <w:fldChar w:fldCharType="end"/>
      </w:r>
      <w:bookmarkEnd w:id="235"/>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E239C5" w:rsidRPr="00E239C5">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381" type="#_x0000_t75" style="width:495.75pt;height:271.5pt">
            <v:imagedata r:id="rId399" o:title="LEMZ333"/>
          </v:shape>
        </w:pict>
      </w:r>
    </w:p>
    <w:p w:rsidR="006C4E31" w:rsidRDefault="006C4E31" w:rsidP="00BC289E">
      <w:pPr>
        <w:pStyle w:val="34"/>
        <w:jc w:val="center"/>
        <w:outlineLvl w:val="0"/>
      </w:pPr>
      <w:bookmarkStart w:id="236" w:name="_Ref466368643"/>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203</w:t>
      </w:r>
      <w:r w:rsidR="005723F5"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7" w:name="_Ref396388400"/>
      <w:bookmarkStart w:id="238" w:name="_Toc3545776"/>
      <w:r w:rsidRPr="00C527D0">
        <w:rPr>
          <w:sz w:val="28"/>
          <w:szCs w:val="28"/>
        </w:rPr>
        <w:lastRenderedPageBreak/>
        <w:t>1</w:t>
      </w:r>
      <w:r>
        <w:rPr>
          <w:sz w:val="28"/>
          <w:szCs w:val="28"/>
        </w:rPr>
        <w:t xml:space="preserve">2.1 Журнал </w:t>
      </w:r>
      <w:bookmarkEnd w:id="237"/>
      <w:r>
        <w:rPr>
          <w:sz w:val="28"/>
          <w:szCs w:val="28"/>
        </w:rPr>
        <w:t>мониторинга</w:t>
      </w:r>
      <w:bookmarkEnd w:id="238"/>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E239C5" w:rsidRPr="00E239C5">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382" type="#_x0000_t75" style="width:66pt;height:22.5pt" filled="t">
            <v:fill color2="black"/>
            <v:imagedata r:id="rId40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383" type="#_x0000_t75" style="width:78.75pt;height:22.5pt" filled="t">
            <v:fill color2="black"/>
            <v:imagedata r:id="rId40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5723F5" w:rsidP="001D1813">
      <w:pPr>
        <w:spacing w:after="0" w:line="240" w:lineRule="auto"/>
        <w:jc w:val="center"/>
        <w:rPr>
          <w:rFonts w:ascii="Times New Roman" w:hAnsi="Times New Roman" w:cs="Times New Roman"/>
          <w:sz w:val="24"/>
          <w:szCs w:val="24"/>
        </w:rPr>
      </w:pPr>
      <w:r w:rsidRPr="005723F5">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723F5">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5723F5">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EC5AC5" w:rsidRPr="005723F5">
        <w:rPr>
          <w:rFonts w:ascii="Times New Roman" w:hAnsi="Times New Roman" w:cs="Times New Roman"/>
          <w:sz w:val="24"/>
          <w:szCs w:val="24"/>
        </w:rPr>
        <w:pict>
          <v:shape id="_x0000_i1384" type="#_x0000_t75" style="width:495.75pt;height:269.25pt">
            <v:imagedata r:id="rId402" o:title="LEMZ334"/>
          </v:shape>
        </w:pict>
      </w:r>
    </w:p>
    <w:p w:rsidR="006C4E31" w:rsidRDefault="006C4E31" w:rsidP="00BC289E">
      <w:pPr>
        <w:pStyle w:val="34"/>
        <w:jc w:val="center"/>
        <w:outlineLvl w:val="0"/>
      </w:pPr>
      <w:bookmarkStart w:id="239" w:name="_Ref482197254"/>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204</w:t>
      </w:r>
      <w:r w:rsidR="005723F5"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E239C5" w:rsidRPr="00E239C5">
          <w:rPr>
            <w:rFonts w:ascii="Times New Roman" w:hAnsi="Times New Roman" w:cs="Times New Roman"/>
            <w:sz w:val="24"/>
            <w:szCs w:val="24"/>
          </w:rPr>
          <w:t>Рисунок 205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C5AC5" w:rsidP="00CC4A3D">
      <w:pPr>
        <w:widowControl w:val="0"/>
        <w:spacing w:after="0" w:line="240" w:lineRule="auto"/>
        <w:ind w:firstLine="284"/>
        <w:jc w:val="both"/>
      </w:pPr>
      <w:r w:rsidRPr="005723F5">
        <w:rPr>
          <w:rFonts w:ascii="Times New Roman" w:hAnsi="Times New Roman" w:cs="Times New Roman"/>
          <w:sz w:val="24"/>
          <w:szCs w:val="24"/>
        </w:rPr>
        <w:pict>
          <v:shape id="_x0000_i1385" type="#_x0000_t75" style="width:49.5pt;height:28.5pt" filled="t">
            <v:fill color2="black"/>
            <v:imagedata r:id="rId40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C5AC5" w:rsidP="00CC4A3D">
      <w:pPr>
        <w:widowControl w:val="0"/>
        <w:spacing w:after="0" w:line="240" w:lineRule="auto"/>
        <w:ind w:firstLine="284"/>
        <w:jc w:val="both"/>
      </w:pPr>
      <w:r w:rsidRPr="005723F5">
        <w:rPr>
          <w:rFonts w:ascii="Times New Roman" w:hAnsi="Times New Roman" w:cs="Times New Roman"/>
          <w:sz w:val="24"/>
          <w:szCs w:val="24"/>
        </w:rPr>
        <w:pict>
          <v:shape id="_x0000_i1386" type="#_x0000_t75" style="width:49.5pt;height:28.5pt" filled="t">
            <v:fill color2="black"/>
            <v:imagedata r:id="rId4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jc w:val="center"/>
        <w:rPr>
          <w:rFonts w:ascii="Times New Roman" w:hAnsi="Times New Roman" w:cs="Times New Roman"/>
          <w:b/>
        </w:rPr>
      </w:pPr>
      <w:r w:rsidRPr="005723F5">
        <w:pict>
          <v:rect id="_x0000_s1129" style="position:absolute;left:0;text-align:left;margin-left:231.15pt;margin-top:63.95pt;width:253.65pt;height:62.65pt;z-index:23;mso-wrap-style:none;v-text-anchor:middle" filled="f" strokecolor="red" strokeweight=".53mm">
            <v:stroke color2="aqua" endcap="square"/>
          </v:rect>
        </w:pict>
      </w:r>
      <w:r w:rsidR="00EC5AC5">
        <w:pict>
          <v:shape id="_x0000_i1387" type="#_x0000_t75" style="width:495.75pt;height:267.75pt">
            <v:imagedata r:id="rId405" o:title="LEMZ335"/>
          </v:shape>
        </w:pict>
      </w:r>
    </w:p>
    <w:p w:rsidR="006C4E31" w:rsidRDefault="006C4E31" w:rsidP="00BC289E">
      <w:pPr>
        <w:pStyle w:val="34"/>
        <w:spacing w:after="0"/>
        <w:jc w:val="center"/>
        <w:outlineLvl w:val="0"/>
      </w:pPr>
      <w:bookmarkStart w:id="240" w:name="_Ref396213863"/>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205</w:t>
      </w:r>
      <w:r w:rsidR="005723F5" w:rsidRPr="00606B29">
        <w:rPr>
          <w:rFonts w:ascii="Times New Roman" w:hAnsi="Times New Roman" w:cs="Times New Roman"/>
          <w:b/>
          <w:i w:val="0"/>
          <w:sz w:val="22"/>
          <w:szCs w:val="22"/>
        </w:rPr>
        <w:fldChar w:fldCharType="end"/>
      </w:r>
      <w:bookmarkEnd w:id="240"/>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E239C5" w:rsidRPr="00E239C5">
          <w:rPr>
            <w:rFonts w:ascii="Times New Roman" w:hAnsi="Times New Roman" w:cs="Times New Roman"/>
            <w:sz w:val="24"/>
            <w:szCs w:val="24"/>
          </w:rPr>
          <w:t>Рисунок 205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lang w:val="en-US"/>
        </w:rPr>
        <w:pict>
          <v:shape id="_x0000_i1388" type="#_x0000_t75" style="width:36pt;height:28.5pt" filled="t">
            <v:fill color2="black"/>
            <v:imagedata r:id="rId40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E239C5" w:rsidRPr="00E239C5">
          <w:rPr>
            <w:rFonts w:ascii="Times New Roman" w:hAnsi="Times New Roman" w:cs="Times New Roman"/>
            <w:sz w:val="24"/>
            <w:szCs w:val="24"/>
          </w:rPr>
          <w:t>Рисунок 206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jc w:val="both"/>
      </w:pPr>
      <w:r>
        <w:pict>
          <v:shape id="_x0000_i1389" type="#_x0000_t75" style="width:65.25pt;height:21pt" filled="t">
            <v:fill color2="black"/>
            <v:imagedata r:id="rId40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EC5AC5">
      <w:pPr>
        <w:spacing w:after="0" w:line="240" w:lineRule="auto"/>
        <w:jc w:val="center"/>
        <w:rPr>
          <w:rFonts w:ascii="Times New Roman" w:eastAsia="Times New Roman" w:hAnsi="Times New Roman" w:cs="Times New Roman"/>
          <w:b/>
        </w:rPr>
      </w:pPr>
      <w:r w:rsidRPr="005723F5">
        <w:rPr>
          <w:rFonts w:ascii="Times New Roman" w:hAnsi="Times New Roman" w:cs="Times New Roman"/>
          <w:sz w:val="24"/>
          <w:szCs w:val="24"/>
        </w:rPr>
        <w:pict>
          <v:shape id="_x0000_i1390" type="#_x0000_t75" style="width:495.75pt;height:267pt">
            <v:imagedata r:id="rId408" o:title="LEMZ336"/>
          </v:shape>
        </w:pict>
      </w:r>
    </w:p>
    <w:p w:rsidR="006C4E31" w:rsidRDefault="006C4E31" w:rsidP="00BC289E">
      <w:pPr>
        <w:pStyle w:val="34"/>
        <w:jc w:val="center"/>
        <w:outlineLvl w:val="0"/>
      </w:pPr>
      <w:bookmarkStart w:id="241" w:name="_Ref459729477"/>
      <w:r>
        <w:rPr>
          <w:rFonts w:ascii="Times New Roman" w:eastAsia="Times New Roman" w:hAnsi="Times New Roman" w:cs="Times New Roman"/>
          <w:b/>
          <w:i w:val="0"/>
          <w:iCs w:val="0"/>
          <w:sz w:val="22"/>
          <w:szCs w:val="22"/>
        </w:rPr>
        <w:t xml:space="preserve">Рисунок </w:t>
      </w:r>
      <w:r w:rsidR="005723F5"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723F5" w:rsidRPr="00606B29">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206</w:t>
      </w:r>
      <w:r w:rsidR="005723F5" w:rsidRPr="00606B29">
        <w:rPr>
          <w:rFonts w:ascii="Times New Roman" w:eastAsia="Times New Roman" w:hAnsi="Times New Roman" w:cs="Times New Roman"/>
          <w:b/>
          <w:i w:val="0"/>
          <w:iCs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EC5AC5" w:rsidP="008E719A">
      <w:pPr>
        <w:spacing w:after="0" w:line="240" w:lineRule="auto"/>
        <w:jc w:val="center"/>
        <w:rPr>
          <w:rFonts w:ascii="Times New Roman" w:eastAsia="Times New Roman" w:hAnsi="Times New Roman" w:cs="Times New Roman"/>
          <w:b/>
          <w:highlight w:val="yellow"/>
        </w:rPr>
      </w:pPr>
      <w:r w:rsidRPr="005723F5">
        <w:rPr>
          <w:rFonts w:ascii="Times New Roman" w:hAnsi="Times New Roman" w:cs="Times New Roman"/>
          <w:sz w:val="24"/>
          <w:szCs w:val="24"/>
          <w:highlight w:val="yellow"/>
        </w:rPr>
        <w:pict>
          <v:shape id="_x0000_i1391" type="#_x0000_t75" style="width:404.25pt;height:167.25pt">
            <v:imagedata r:id="rId409"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5723F5"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5723F5" w:rsidRPr="0013150C">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207</w:t>
      </w:r>
      <w:r w:rsidR="005723F5"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E239C5" w:rsidRPr="00E239C5">
          <w:rPr>
            <w:rFonts w:ascii="Times New Roman" w:hAnsi="Times New Roman" w:cs="Times New Roman"/>
            <w:sz w:val="24"/>
            <w:szCs w:val="24"/>
          </w:rPr>
          <w:t>Рисунок 208</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jc w:val="center"/>
        <w:rPr>
          <w:rFonts w:ascii="Times New Roman" w:eastAsia="Times New Roman" w:hAnsi="Times New Roman" w:cs="Times New Roman"/>
          <w:b/>
        </w:rPr>
      </w:pPr>
      <w:r w:rsidRPr="005723F5">
        <w:rPr>
          <w:rFonts w:ascii="Times New Roman" w:hAnsi="Times New Roman" w:cs="Times New Roman"/>
          <w:sz w:val="24"/>
          <w:szCs w:val="24"/>
        </w:rPr>
        <w:pict>
          <v:shape id="_x0000_i1392" type="#_x0000_t75" style="width:305.25pt;height:99.75pt" filled="t">
            <v:fill color2="black"/>
            <v:imagedata r:id="rId410" o:title="" croptop="-131f" cropbottom="-131f" cropleft="-43f" cropright="-43f"/>
          </v:shape>
        </w:pict>
      </w:r>
    </w:p>
    <w:p w:rsidR="006C4E31" w:rsidRDefault="006C4E31" w:rsidP="00BC289E">
      <w:pPr>
        <w:pStyle w:val="34"/>
        <w:jc w:val="center"/>
        <w:outlineLvl w:val="0"/>
      </w:pPr>
      <w:bookmarkStart w:id="242" w:name="_Ref459729527"/>
      <w:r>
        <w:rPr>
          <w:rFonts w:ascii="Times New Roman" w:eastAsia="Times New Roman" w:hAnsi="Times New Roman" w:cs="Times New Roman"/>
          <w:b/>
          <w:i w:val="0"/>
          <w:iCs w:val="0"/>
          <w:sz w:val="22"/>
          <w:szCs w:val="22"/>
        </w:rPr>
        <w:t xml:space="preserve">Рисунок </w:t>
      </w:r>
      <w:r w:rsidR="005723F5"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723F5" w:rsidRPr="00606B29">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208</w:t>
      </w:r>
      <w:r w:rsidR="005723F5" w:rsidRPr="00606B29">
        <w:rPr>
          <w:rFonts w:ascii="Times New Roman" w:eastAsia="Times New Roman" w:hAnsi="Times New Roman" w:cs="Times New Roman"/>
          <w:b/>
          <w:i w:val="0"/>
          <w:iCs w:val="0"/>
          <w:sz w:val="22"/>
          <w:szCs w:val="22"/>
        </w:rPr>
        <w:fldChar w:fldCharType="end"/>
      </w:r>
      <w:bookmarkEnd w:id="242"/>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3" w:name="_Toc3545777"/>
      <w:r w:rsidRPr="00C527D0">
        <w:rPr>
          <w:sz w:val="28"/>
          <w:szCs w:val="28"/>
        </w:rPr>
        <w:lastRenderedPageBreak/>
        <w:t>1</w:t>
      </w:r>
      <w:r>
        <w:rPr>
          <w:sz w:val="28"/>
          <w:szCs w:val="28"/>
        </w:rPr>
        <w:t>2.2 Настройка звукового оповещения событий</w:t>
      </w:r>
      <w:bookmarkEnd w:id="243"/>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EC5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93" type="#_x0000_t75" style="width:384.75pt;height:248.25pt" filled="t">
            <v:fill color2="black"/>
            <v:imagedata r:id="rId41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209</w:t>
      </w:r>
      <w:r w:rsidR="005723F5"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EC5AC5">
      <w:pPr>
        <w:spacing w:after="0" w:line="240" w:lineRule="auto"/>
        <w:ind w:firstLine="284"/>
      </w:pPr>
      <w:r>
        <w:pict>
          <v:shape id="_x0000_i1394" type="#_x0000_t75" style="width:34.5pt;height:23.25pt" filled="t">
            <v:fill color2="black"/>
            <v:imagedata r:id="rId41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EC5AC5">
      <w:pPr>
        <w:spacing w:after="0" w:line="240" w:lineRule="auto"/>
        <w:ind w:firstLine="284"/>
      </w:pPr>
      <w:r>
        <w:pict>
          <v:shape id="_x0000_i1395" type="#_x0000_t75" style="width:36pt;height:23.25pt" filled="t">
            <v:fill color2="black"/>
            <v:imagedata r:id="rId41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4" w:name="_Toc3545778"/>
      <w:r>
        <w:rPr>
          <w:sz w:val="28"/>
          <w:szCs w:val="28"/>
          <w:lang w:val="en-US"/>
        </w:rPr>
        <w:lastRenderedPageBreak/>
        <w:t>1</w:t>
      </w:r>
      <w:r>
        <w:rPr>
          <w:sz w:val="28"/>
          <w:szCs w:val="28"/>
        </w:rPr>
        <w:t>2.3 Статистика по ЦТРС</w:t>
      </w:r>
      <w:bookmarkEnd w:id="244"/>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pPr>
      <w:r w:rsidRPr="005723F5">
        <w:rPr>
          <w:rFonts w:ascii="Times New Roman" w:hAnsi="Times New Roman" w:cs="Times New Roman"/>
          <w:sz w:val="24"/>
          <w:szCs w:val="24"/>
        </w:rPr>
        <w:pict>
          <v:shape id="_x0000_i1396" type="#_x0000_t75" style="width:66pt;height:22.5pt" filled="t">
            <v:fill color2="black"/>
            <v:imagedata r:id="rId40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397" type="#_x0000_t75" style="width:115.5pt;height:21pt" filled="t">
            <v:fill color2="black"/>
            <v:imagedata r:id="rId414"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5723F5">
      <w:pPr>
        <w:spacing w:after="0" w:line="240" w:lineRule="auto"/>
        <w:jc w:val="center"/>
        <w:rPr>
          <w:rFonts w:ascii="Times New Roman" w:hAnsi="Times New Roman" w:cs="Times New Roman"/>
          <w:b/>
        </w:rPr>
      </w:pPr>
      <w:r w:rsidRPr="005723F5">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5723F5">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723F5">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EC5AC5" w:rsidRPr="005723F5">
        <w:rPr>
          <w:rFonts w:ascii="Times New Roman" w:hAnsi="Times New Roman" w:cs="Times New Roman"/>
          <w:sz w:val="24"/>
          <w:szCs w:val="24"/>
        </w:rPr>
        <w:pict>
          <v:shape id="_x0000_i1398" type="#_x0000_t75" style="width:495.75pt;height:267pt">
            <v:imagedata r:id="rId415"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210</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rPr>
              <w:pict>
                <v:shape id="_x0000_i1399" type="#_x0000_t75" style="width:16.5pt;height:16.5pt" filled="t">
                  <v:fill color2="black"/>
                  <v:imagedata r:id="rId416"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lang w:val="en-US"/>
              </w:rPr>
              <w:pict>
                <v:shape id="_x0000_i1400" type="#_x0000_t75" style="width:15.75pt;height:15pt" filled="t">
                  <v:fill color2="black"/>
                  <v:imagedata r:id="rId41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rPr>
              <w:pict>
                <v:shape id="_x0000_i1401" type="#_x0000_t75" style="width:16.5pt;height:16.5pt" filled="t">
                  <v:fill color2="black"/>
                  <v:imagedata r:id="rId418"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lang w:val="en-US"/>
              </w:rPr>
              <w:pict>
                <v:shape id="_x0000_i1402" type="#_x0000_t75" style="width:15pt;height:15.75pt" filled="t">
                  <v:fill color2="black"/>
                  <v:imagedata r:id="rId419"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rPr>
              <w:pict>
                <v:shape id="_x0000_i1403" type="#_x0000_t75" style="width:15.75pt;height:15pt" filled="t">
                  <v:fill color2="black"/>
                  <v:imagedata r:id="rId42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hAnsi="Times New Roman" w:cs="Times New Roman"/>
                <w:sz w:val="24"/>
                <w:szCs w:val="24"/>
              </w:rPr>
            </w:pPr>
            <w:r w:rsidRPr="005723F5">
              <w:rPr>
                <w:rFonts w:ascii="Times New Roman" w:hAnsi="Times New Roman" w:cs="Times New Roman"/>
                <w:sz w:val="24"/>
                <w:szCs w:val="24"/>
              </w:rPr>
              <w:pict>
                <v:shape id="_x0000_i1404" type="#_x0000_t75" style="width:16.5pt;height:16.5pt" filled="t">
                  <v:fill color2="black"/>
                  <v:imagedata r:id="rId421"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lastRenderedPageBreak/>
        <w:pict>
          <v:shape id="_x0000_i1405" type="#_x0000_t75" style="width:49.5pt;height:28.5pt" filled="t">
            <v:fill color2="black"/>
            <v:imagedata r:id="rId4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06" type="#_x0000_t75" style="width:49.5pt;height:28.5pt" filled="t">
            <v:fill color2="black"/>
            <v:imagedata r:id="rId4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E239C5" w:rsidRPr="00E239C5">
          <w:rPr>
            <w:rFonts w:ascii="Times New Roman" w:hAnsi="Times New Roman" w:cs="Times New Roman"/>
            <w:sz w:val="24"/>
            <w:szCs w:val="24"/>
          </w:rPr>
          <w:t>Рисунок 211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C5AC5">
      <w:pPr>
        <w:spacing w:after="0" w:line="240" w:lineRule="auto"/>
        <w:ind w:firstLine="284"/>
        <w:jc w:val="both"/>
      </w:pPr>
      <w:r>
        <w:pict>
          <v:shape id="_x0000_i1407" type="#_x0000_t75" style="width:65.25pt;height:21pt" filled="t">
            <v:fill color2="black"/>
            <v:imagedata r:id="rId40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EC5AC5">
      <w:pPr>
        <w:spacing w:after="0" w:line="240" w:lineRule="auto"/>
        <w:jc w:val="center"/>
        <w:rPr>
          <w:rFonts w:ascii="Times New Roman" w:eastAsia="Times New Roman" w:hAnsi="Times New Roman" w:cs="Times New Roman"/>
          <w:b/>
        </w:rPr>
      </w:pPr>
      <w:r w:rsidRPr="005723F5">
        <w:rPr>
          <w:rFonts w:ascii="Times New Roman" w:hAnsi="Times New Roman" w:cs="Times New Roman"/>
          <w:sz w:val="24"/>
          <w:szCs w:val="24"/>
        </w:rPr>
        <w:pict>
          <v:shape id="_x0000_i1408" type="#_x0000_t75" style="width:495.75pt;height:267pt">
            <v:imagedata r:id="rId422" o:title="LEMZ339"/>
          </v:shape>
        </w:pict>
      </w:r>
    </w:p>
    <w:p w:rsidR="006C4E31" w:rsidRDefault="006C4E31" w:rsidP="00BC289E">
      <w:pPr>
        <w:pStyle w:val="34"/>
        <w:jc w:val="center"/>
        <w:outlineLvl w:val="0"/>
      </w:pPr>
      <w:bookmarkStart w:id="245" w:name="_Ref459729602"/>
      <w:r>
        <w:rPr>
          <w:rFonts w:ascii="Times New Roman" w:eastAsia="Times New Roman" w:hAnsi="Times New Roman" w:cs="Times New Roman"/>
          <w:b/>
          <w:i w:val="0"/>
          <w:iCs w:val="0"/>
          <w:sz w:val="22"/>
          <w:szCs w:val="22"/>
        </w:rPr>
        <w:t xml:space="preserve">Рисунок </w:t>
      </w:r>
      <w:r w:rsidR="005723F5"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723F5" w:rsidRPr="00606B29">
        <w:rPr>
          <w:rFonts w:ascii="Times New Roman" w:eastAsia="Times New Roman" w:hAnsi="Times New Roman" w:cs="Times New Roman"/>
          <w:b/>
          <w:i w:val="0"/>
          <w:iCs w:val="0"/>
          <w:sz w:val="22"/>
          <w:szCs w:val="22"/>
        </w:rPr>
        <w:fldChar w:fldCharType="separate"/>
      </w:r>
      <w:r w:rsidR="00E239C5">
        <w:rPr>
          <w:rFonts w:ascii="Times New Roman" w:eastAsia="Times New Roman" w:hAnsi="Times New Roman" w:cs="Times New Roman"/>
          <w:b/>
          <w:i w:val="0"/>
          <w:iCs w:val="0"/>
          <w:noProof/>
          <w:sz w:val="22"/>
          <w:szCs w:val="22"/>
        </w:rPr>
        <w:t>211</w:t>
      </w:r>
      <w:r w:rsidR="005723F5" w:rsidRPr="00606B29">
        <w:rPr>
          <w:rFonts w:ascii="Times New Roman" w:eastAsia="Times New Roman" w:hAnsi="Times New Roman" w:cs="Times New Roman"/>
          <w:b/>
          <w:i w:val="0"/>
          <w:iCs w:val="0"/>
          <w:sz w:val="22"/>
          <w:szCs w:val="22"/>
        </w:rPr>
        <w:fldChar w:fldCharType="end"/>
      </w:r>
      <w:bookmarkEnd w:id="245"/>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46" w:name="_Toc3545779"/>
      <w:r w:rsidRPr="00C527D0">
        <w:rPr>
          <w:sz w:val="28"/>
          <w:szCs w:val="28"/>
        </w:rPr>
        <w:lastRenderedPageBreak/>
        <w:t>1</w:t>
      </w:r>
      <w:r>
        <w:rPr>
          <w:sz w:val="28"/>
          <w:szCs w:val="28"/>
        </w:rPr>
        <w:t>2.4 Журнал СТКУ</w:t>
      </w:r>
      <w:bookmarkEnd w:id="24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09" type="#_x0000_t75" style="width:66pt;height:22.5pt" filled="t">
            <v:fill color2="black"/>
            <v:imagedata r:id="rId40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10" type="#_x0000_t75" style="width:49.5pt;height:28.5pt" filled="t">
            <v:fill color2="black"/>
            <v:imagedata r:id="rId4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11" type="#_x0000_t75" style="width:49.5pt;height:28.5pt" filled="t">
            <v:fill color2="black"/>
            <v:imagedata r:id="rId4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5723F5">
      <w:pPr>
        <w:spacing w:after="0" w:line="240" w:lineRule="auto"/>
        <w:jc w:val="center"/>
        <w:rPr>
          <w:rFonts w:ascii="Times New Roman" w:hAnsi="Times New Roman" w:cs="Times New Roman"/>
          <w:b/>
        </w:rPr>
      </w:pPr>
      <w:r w:rsidRPr="005723F5">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723F5">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E92641" w:rsidRDefault="00E92641">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EC5AC5" w:rsidRPr="005723F5">
        <w:rPr>
          <w:rFonts w:ascii="Times New Roman" w:eastAsia="Times New Roman" w:hAnsi="Times New Roman" w:cs="Times New Roman"/>
          <w:bCs/>
          <w:sz w:val="24"/>
          <w:szCs w:val="24"/>
        </w:rPr>
        <w:pict>
          <v:shape id="_x0000_i1412" type="#_x0000_t75" style="width:495.75pt;height:267pt">
            <v:imagedata r:id="rId423"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212</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eastAsia="Times New Roman" w:hAnsi="Times New Roman" w:cs="Times New Roman"/>
                <w:bCs/>
                <w:sz w:val="24"/>
                <w:szCs w:val="24"/>
              </w:rPr>
            </w:pPr>
            <w:r w:rsidRPr="005723F5">
              <w:rPr>
                <w:rFonts w:ascii="Times New Roman" w:eastAsia="Times New Roman" w:hAnsi="Times New Roman" w:cs="Times New Roman"/>
                <w:bCs/>
                <w:sz w:val="24"/>
                <w:szCs w:val="24"/>
              </w:rPr>
              <w:pict>
                <v:shape id="_x0000_i1413" type="#_x0000_t75" style="width:14.25pt;height:14.25pt" filled="t">
                  <v:fill color2="black"/>
                  <v:imagedata r:id="rId42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eastAsia="Times New Roman" w:hAnsi="Times New Roman" w:cs="Times New Roman"/>
                <w:bCs/>
                <w:sz w:val="24"/>
                <w:szCs w:val="24"/>
              </w:rPr>
            </w:pPr>
            <w:r w:rsidRPr="005723F5">
              <w:rPr>
                <w:rFonts w:ascii="Times New Roman" w:eastAsia="Times New Roman" w:hAnsi="Times New Roman" w:cs="Times New Roman"/>
                <w:bCs/>
                <w:sz w:val="24"/>
                <w:szCs w:val="24"/>
              </w:rPr>
              <w:pict>
                <v:shape id="_x0000_i1414" type="#_x0000_t75" style="width:14.25pt;height:14.25pt" filled="t">
                  <v:fill color2="black"/>
                  <v:imagedata r:id="rId42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C5AC5">
            <w:pPr>
              <w:spacing w:before="60" w:after="60" w:line="240" w:lineRule="auto"/>
              <w:ind w:left="720"/>
              <w:rPr>
                <w:rFonts w:ascii="Times New Roman" w:eastAsia="Times New Roman" w:hAnsi="Times New Roman" w:cs="Times New Roman"/>
                <w:bCs/>
                <w:sz w:val="24"/>
                <w:szCs w:val="24"/>
              </w:rPr>
            </w:pPr>
            <w:r w:rsidRPr="005723F5">
              <w:rPr>
                <w:rFonts w:ascii="Times New Roman" w:eastAsia="Times New Roman" w:hAnsi="Times New Roman" w:cs="Times New Roman"/>
                <w:bCs/>
                <w:sz w:val="24"/>
                <w:szCs w:val="24"/>
              </w:rPr>
              <w:pict>
                <v:shape id="_x0000_i1415" type="#_x0000_t75" style="width:13.5pt;height:13.5pt" filled="t">
                  <v:fill color2="black"/>
                  <v:imagedata r:id="rId426"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Cs/>
          <w:sz w:val="24"/>
          <w:szCs w:val="24"/>
        </w:rPr>
        <w:lastRenderedPageBreak/>
        <w:pict>
          <v:shape id="_x0000_i1416" type="#_x0000_t75" style="width:495.75pt;height:267pt">
            <v:imagedata r:id="rId427"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213</w:t>
      </w:r>
      <w:r w:rsidR="005723F5"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EC5AC5">
      <w:pPr>
        <w:widowControl w:val="0"/>
        <w:spacing w:after="0" w:line="240" w:lineRule="auto"/>
        <w:ind w:firstLine="284"/>
        <w:jc w:val="both"/>
      </w:pPr>
      <w:r>
        <w:pict>
          <v:shape id="_x0000_i1417" type="#_x0000_t75" style="width:65.25pt;height:21pt" filled="t">
            <v:fill color2="black"/>
            <v:imagedata r:id="rId40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47" w:name="_Toc3545780"/>
      <w:r w:rsidRPr="00C527D0">
        <w:rPr>
          <w:sz w:val="28"/>
          <w:szCs w:val="28"/>
        </w:rPr>
        <w:lastRenderedPageBreak/>
        <w:t>1</w:t>
      </w:r>
      <w:r>
        <w:rPr>
          <w:sz w:val="28"/>
          <w:szCs w:val="28"/>
        </w:rPr>
        <w:t>2.5 Аварийное оповещение</w:t>
      </w:r>
      <w:bookmarkEnd w:id="247"/>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18" type="#_x0000_t75" style="width:66pt;height:22.5pt" filled="t">
            <v:fill color2="black"/>
            <v:imagedata r:id="rId40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19" type="#_x0000_t75" style="width:49.5pt;height:28.5pt" filled="t">
            <v:fill color2="black"/>
            <v:imagedata r:id="rId40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ind w:firstLine="284"/>
        <w:jc w:val="both"/>
      </w:pPr>
      <w:r w:rsidRPr="005723F5">
        <w:rPr>
          <w:rFonts w:ascii="Times New Roman" w:hAnsi="Times New Roman" w:cs="Times New Roman"/>
          <w:sz w:val="24"/>
          <w:szCs w:val="24"/>
        </w:rPr>
        <w:pict>
          <v:shape id="_x0000_i1420" type="#_x0000_t75" style="width:49.5pt;height:28.5pt" filled="t">
            <v:fill color2="black"/>
            <v:imagedata r:id="rId40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E239C5" w:rsidRPr="00E239C5">
          <w:rPr>
            <w:rFonts w:ascii="Times New Roman" w:hAnsi="Times New Roman" w:cs="Times New Roman"/>
            <w:sz w:val="24"/>
            <w:szCs w:val="24"/>
          </w:rPr>
          <w:t>Рисунок 214</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723F5">
      <w:pPr>
        <w:spacing w:after="0" w:line="240" w:lineRule="auto"/>
        <w:jc w:val="center"/>
        <w:rPr>
          <w:rFonts w:ascii="Times New Roman" w:hAnsi="Times New Roman" w:cs="Times New Roman"/>
          <w:b/>
        </w:rPr>
      </w:pPr>
      <w:r w:rsidRPr="005723F5">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5723F5">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5723F5">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E92641" w:rsidRDefault="00E92641">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EC5AC5" w:rsidRPr="005723F5">
        <w:rPr>
          <w:rFonts w:ascii="Times New Roman" w:hAnsi="Times New Roman" w:cs="Times New Roman"/>
          <w:sz w:val="24"/>
        </w:rPr>
        <w:pict>
          <v:shape id="_x0000_i1421" type="#_x0000_t75" style="width:495.75pt;height:267pt">
            <v:imagedata r:id="rId428" o:title="LEMZ342"/>
          </v:shape>
        </w:pict>
      </w:r>
    </w:p>
    <w:p w:rsidR="006C4E31" w:rsidRDefault="006C4E31" w:rsidP="00BC289E">
      <w:pPr>
        <w:pStyle w:val="82"/>
        <w:jc w:val="center"/>
        <w:outlineLvl w:val="0"/>
      </w:pPr>
      <w:bookmarkStart w:id="248" w:name="_Ref486005243"/>
      <w:r>
        <w:rPr>
          <w:rFonts w:ascii="Times New Roman" w:hAnsi="Times New Roman" w:cs="Times New Roman"/>
          <w:b/>
          <w:i w:val="0"/>
          <w:sz w:val="22"/>
          <w:szCs w:val="22"/>
        </w:rPr>
        <w:t xml:space="preserve">Рисунок </w:t>
      </w:r>
      <w:r w:rsidR="005723F5"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723F5" w:rsidRPr="00606B29">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214</w:t>
      </w:r>
      <w:r w:rsidR="005723F5" w:rsidRPr="00606B29">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E239C5" w:rsidRPr="00E239C5">
          <w:rPr>
            <w:rFonts w:ascii="Times New Roman" w:hAnsi="Times New Roman" w:cs="Times New Roman"/>
            <w:sz w:val="24"/>
          </w:rPr>
          <w:t>Рисунок 214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49" w:name="_Toc3545781"/>
      <w:r w:rsidRPr="00C527D0">
        <w:rPr>
          <w:sz w:val="28"/>
          <w:szCs w:val="28"/>
        </w:rPr>
        <w:lastRenderedPageBreak/>
        <w:t>1</w:t>
      </w:r>
      <w:r>
        <w:rPr>
          <w:sz w:val="28"/>
          <w:szCs w:val="28"/>
        </w:rPr>
        <w:t>2.6 Параметры мониторинга</w:t>
      </w:r>
      <w:bookmarkEnd w:id="249"/>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
          <w:bCs/>
          <w:sz w:val="28"/>
          <w:szCs w:val="28"/>
        </w:rPr>
        <w:pict>
          <v:shape id="_x0000_i1422" type="#_x0000_t75" style="width:262.5pt;height:209.25pt" filled="t">
            <v:fill color2="black"/>
            <v:imagedata r:id="rId429"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215</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E239C5" w:rsidRPr="00E239C5">
          <w:rPr>
            <w:rFonts w:ascii="Times New Roman" w:eastAsia="Times New Roman" w:hAnsi="Times New Roman" w:cs="Times New Roman"/>
            <w:bCs/>
            <w:sz w:val="24"/>
            <w:szCs w:val="24"/>
          </w:rPr>
          <w:t>Рисунок 216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
          <w:bCs/>
          <w:sz w:val="28"/>
          <w:szCs w:val="28"/>
        </w:rPr>
        <w:pict>
          <v:shape id="_x0000_i1423" type="#_x0000_t75" style="width:495.75pt;height:282pt">
            <v:imagedata r:id="rId430" o:title="LEMZ110"/>
          </v:shape>
        </w:pict>
      </w:r>
    </w:p>
    <w:p w:rsidR="006C4E31" w:rsidRDefault="006C4E31" w:rsidP="00BC289E">
      <w:pPr>
        <w:pStyle w:val="62"/>
        <w:jc w:val="center"/>
        <w:outlineLvl w:val="0"/>
      </w:pPr>
      <w:bookmarkStart w:id="250" w:name="_Ref467600808"/>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216</w:t>
      </w:r>
      <w:r w:rsidR="005723F5" w:rsidRPr="00625076">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E239C5" w:rsidRPr="00E239C5">
          <w:rPr>
            <w:rFonts w:ascii="Times New Roman" w:hAnsi="Times New Roman" w:cs="Times New Roman"/>
            <w:sz w:val="24"/>
            <w:szCs w:val="24"/>
          </w:rPr>
          <w:t>Рисунок 217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EC5AC5" w:rsidP="00552EB4">
      <w:pPr>
        <w:spacing w:after="0" w:line="240" w:lineRule="auto"/>
        <w:jc w:val="center"/>
        <w:rPr>
          <w:rFonts w:ascii="Times New Roman" w:eastAsia="Times New Roman" w:hAnsi="Times New Roman" w:cs="Times New Roman"/>
          <w:bCs/>
          <w:sz w:val="24"/>
          <w:szCs w:val="24"/>
        </w:rPr>
      </w:pPr>
      <w:r w:rsidRPr="005723F5">
        <w:rPr>
          <w:rFonts w:ascii="Times New Roman" w:eastAsia="Times New Roman" w:hAnsi="Times New Roman" w:cs="Times New Roman"/>
          <w:bCs/>
          <w:sz w:val="24"/>
          <w:szCs w:val="24"/>
        </w:rPr>
        <w:pict>
          <v:shape id="_x0000_i1424" type="#_x0000_t75" style="width:495.75pt;height:141.75pt">
            <v:imagedata r:id="rId431"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51" w:name="_Ref523242461"/>
      <w:r w:rsidRPr="00552EB4">
        <w:rPr>
          <w:rFonts w:ascii="Times New Roman" w:hAnsi="Times New Roman" w:cs="Times New Roman"/>
          <w:b/>
          <w:i w:val="0"/>
          <w:sz w:val="22"/>
          <w:szCs w:val="22"/>
        </w:rPr>
        <w:t xml:space="preserve">Рисунок </w:t>
      </w:r>
      <w:r w:rsidR="005723F5"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5723F5" w:rsidRPr="00552EB4">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217</w:t>
      </w:r>
      <w:r w:rsidR="005723F5" w:rsidRPr="00552EB4">
        <w:rPr>
          <w:rFonts w:ascii="Times New Roman" w:hAnsi="Times New Roman" w:cs="Times New Roman"/>
          <w:b/>
          <w:i w:val="0"/>
          <w:sz w:val="22"/>
          <w:szCs w:val="22"/>
        </w:rPr>
        <w:fldChar w:fldCharType="end"/>
      </w:r>
      <w:bookmarkEnd w:id="251"/>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
          <w:bCs/>
          <w:sz w:val="28"/>
          <w:szCs w:val="28"/>
        </w:rPr>
        <w:pict>
          <v:shape id="_x0000_i1425" type="#_x0000_t75" style="width:495.75pt;height:149.25pt">
            <v:imagedata r:id="rId432"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218</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219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
          <w:bCs/>
          <w:sz w:val="28"/>
          <w:szCs w:val="28"/>
        </w:rPr>
        <w:pict>
          <v:shape id="_x0000_i1426" type="#_x0000_t75" style="width:373.5pt;height:222pt">
            <v:imagedata r:id="rId433" o:title="LEMZ113"/>
          </v:shape>
        </w:pict>
      </w:r>
    </w:p>
    <w:p w:rsidR="006C4E31" w:rsidRDefault="006C4E31" w:rsidP="00BC289E">
      <w:pPr>
        <w:pStyle w:val="62"/>
        <w:jc w:val="center"/>
        <w:outlineLvl w:val="0"/>
      </w:pPr>
      <w:bookmarkStart w:id="252" w:name="_Ref523244092"/>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219</w:t>
      </w:r>
      <w:r w:rsidR="005723F5" w:rsidRPr="00625076">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3" w:name="_Toc3545782"/>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3"/>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5AC5">
      <w:pPr>
        <w:jc w:val="center"/>
        <w:rPr>
          <w:rFonts w:ascii="Times New Roman" w:hAnsi="Times New Roman" w:cs="Times New Roman"/>
          <w:b/>
        </w:rPr>
      </w:pPr>
      <w:r>
        <w:pict>
          <v:shape id="_x0000_i1427" type="#_x0000_t75" style="width:495.75pt;height:209.25pt" filled="t">
            <v:fill color2="black"/>
            <v:imagedata r:id="rId434"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220</w:t>
      </w:r>
      <w:r w:rsidR="005723F5"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EC5AC5">
      <w:pPr>
        <w:pStyle w:val="26"/>
        <w:spacing w:before="0" w:after="0" w:line="240" w:lineRule="auto"/>
        <w:jc w:val="center"/>
        <w:rPr>
          <w:rFonts w:ascii="Times New Roman" w:hAnsi="Times New Roman" w:cs="Times New Roman"/>
          <w:b/>
          <w:i w:val="0"/>
          <w:sz w:val="22"/>
          <w:szCs w:val="22"/>
        </w:rPr>
      </w:pPr>
      <w:r w:rsidRPr="005723F5">
        <w:rPr>
          <w:rFonts w:ascii="Times New Roman" w:hAnsi="Times New Roman" w:cs="Times New Roman"/>
          <w:i w:val="0"/>
          <w:iCs w:val="0"/>
        </w:rPr>
        <w:pict>
          <v:shape id="_x0000_i1428" type="#_x0000_t75" style="width:286.5pt;height:110.25pt" filled="t">
            <v:fill color2="black"/>
            <v:imagedata r:id="rId435"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221</w:t>
      </w:r>
      <w:r w:rsidR="005723F5"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54" w:name="_Toc3545783"/>
      <w:r w:rsidRPr="00C527D0">
        <w:rPr>
          <w:sz w:val="28"/>
          <w:szCs w:val="28"/>
        </w:rPr>
        <w:lastRenderedPageBreak/>
        <w:t>1</w:t>
      </w:r>
      <w:r>
        <w:rPr>
          <w:sz w:val="28"/>
          <w:szCs w:val="28"/>
        </w:rPr>
        <w:t>3.1 Обновление конфигурации Тренажера</w:t>
      </w:r>
      <w:bookmarkEnd w:id="254"/>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EC5AC5">
      <w:pPr>
        <w:spacing w:after="0"/>
        <w:jc w:val="center"/>
        <w:rPr>
          <w:rFonts w:ascii="Times New Roman" w:hAnsi="Times New Roman" w:cs="Times New Roman"/>
          <w:b/>
        </w:rPr>
      </w:pPr>
      <w:r w:rsidRPr="005723F5">
        <w:rPr>
          <w:rFonts w:ascii="Times New Roman" w:hAnsi="Times New Roman" w:cs="Times New Roman"/>
          <w:sz w:val="24"/>
        </w:rPr>
        <w:pict>
          <v:shape id="_x0000_i1429" type="#_x0000_t75" style="width:272.25pt;height:192.75pt" filled="t">
            <v:fill color2="black"/>
            <v:imagedata r:id="rId436"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222</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rPr>
        <w:pict>
          <v:shape id="_x0000_i1430" type="#_x0000_t75" style="width:364.5pt;height:371.25pt" filled="t">
            <v:fill color2="black"/>
            <v:imagedata r:id="rId437"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223</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55" w:name="_Toc3545784"/>
      <w:r>
        <w:rPr>
          <w:sz w:val="28"/>
          <w:szCs w:val="28"/>
        </w:rPr>
        <w:lastRenderedPageBreak/>
        <w:t>13.2 Обновление конфигурации</w:t>
      </w:r>
      <w:bookmarkEnd w:id="255"/>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pict>
          <v:shape id="_x0000_i1431" type="#_x0000_t75" style="width:268.5pt;height:205.5pt">
            <v:imagedata r:id="rId438" o:title="LEMZ30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5723F5" w:rsidRPr="001731B1">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224</w:t>
      </w:r>
      <w:r w:rsidR="005723F5"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EC5AC5">
      <w:pPr>
        <w:pStyle w:val="26"/>
        <w:jc w:val="center"/>
        <w:rPr>
          <w:rFonts w:ascii="Times New Roman" w:hAnsi="Times New Roman" w:cs="Times New Roman"/>
          <w:b/>
          <w:i w:val="0"/>
          <w:sz w:val="22"/>
          <w:szCs w:val="22"/>
        </w:rPr>
      </w:pPr>
      <w:r w:rsidRPr="005723F5">
        <w:rPr>
          <w:rFonts w:ascii="Times New Roman CYR" w:eastAsia="Times New Roman" w:hAnsi="Times New Roman CYR" w:cs="Times New Roman CYR"/>
          <w:b/>
          <w:i w:val="0"/>
          <w:iCs w:val="0"/>
          <w:sz w:val="20"/>
          <w:szCs w:val="20"/>
        </w:rPr>
        <w:pict>
          <v:shape id="_x0000_i1432" type="#_x0000_t75" style="width:213.75pt;height:281.25pt" filled="t">
            <v:fill color2="black"/>
            <v:imagedata r:id="rId439"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225</w:t>
      </w:r>
      <w:r w:rsidR="005723F5"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56" w:name="_Toc3545785"/>
      <w:r w:rsidRPr="00C527D0">
        <w:rPr>
          <w:sz w:val="28"/>
          <w:szCs w:val="28"/>
        </w:rPr>
        <w:lastRenderedPageBreak/>
        <w:t>1</w:t>
      </w:r>
      <w:r>
        <w:rPr>
          <w:sz w:val="28"/>
          <w:szCs w:val="28"/>
        </w:rPr>
        <w:t>3.3 Переадресация вызовов</w:t>
      </w:r>
      <w:bookmarkEnd w:id="256"/>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C5AC5">
      <w:pPr>
        <w:pStyle w:val="34"/>
        <w:spacing w:before="0" w:after="0" w:line="240" w:lineRule="auto"/>
        <w:ind w:firstLine="284"/>
        <w:jc w:val="center"/>
        <w:rPr>
          <w:rFonts w:ascii="Times New Roman" w:hAnsi="Times New Roman" w:cs="Times New Roman"/>
          <w:b/>
          <w:i w:val="0"/>
          <w:sz w:val="22"/>
          <w:szCs w:val="22"/>
        </w:rPr>
      </w:pPr>
      <w:r w:rsidRPr="005723F5">
        <w:rPr>
          <w:rFonts w:ascii="Times New Roman" w:hAnsi="Times New Roman" w:cs="Times New Roman"/>
        </w:rPr>
        <w:pict>
          <v:shape id="_x0000_i1433" type="#_x0000_t75" style="width:375.75pt;height:497.25pt">
            <v:imagedata r:id="rId440"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226</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EC5AC5">
      <w:pPr>
        <w:spacing w:after="0" w:line="240" w:lineRule="auto"/>
        <w:ind w:firstLine="284"/>
        <w:jc w:val="center"/>
        <w:rPr>
          <w:rFonts w:ascii="Times New Roman" w:hAnsi="Times New Roman" w:cs="Times New Roman"/>
          <w:b/>
        </w:rPr>
      </w:pPr>
      <w:r w:rsidRPr="005723F5">
        <w:rPr>
          <w:rFonts w:ascii="Times New Roman" w:hAnsi="Times New Roman" w:cs="Times New Roman"/>
          <w:sz w:val="24"/>
          <w:szCs w:val="24"/>
          <w:lang w:val="en-US"/>
        </w:rPr>
        <w:pict>
          <v:shape id="_x0000_i1434" type="#_x0000_t75" style="width:274.5pt;height:95.25pt">
            <v:imagedata r:id="rId441"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227</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EC5AC5">
      <w:pPr>
        <w:spacing w:after="12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435" type="#_x0000_t75" style="width:48.75pt;height:56.25pt">
            <v:imagedata r:id="rId442"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EC5AC5">
      <w:pPr>
        <w:spacing w:after="120" w:line="240" w:lineRule="auto"/>
        <w:jc w:val="center"/>
        <w:rPr>
          <w:rFonts w:ascii="Times New Roman" w:hAnsi="Times New Roman" w:cs="Times New Roman"/>
          <w:b/>
        </w:rPr>
      </w:pPr>
      <w:r w:rsidRPr="005723F5">
        <w:rPr>
          <w:rFonts w:ascii="Times New Roman" w:hAnsi="Times New Roman" w:cs="Times New Roman"/>
          <w:sz w:val="24"/>
          <w:szCs w:val="24"/>
        </w:rPr>
        <w:pict>
          <v:shape id="_x0000_i1436" type="#_x0000_t75" style="width:386.25pt;height:302.25pt">
            <v:imagedata r:id="rId443"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228</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437" type="#_x0000_t75" style="width:438.75pt;height:519pt">
            <v:imagedata r:id="rId444"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229</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57" w:name="_Toc3545786"/>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57"/>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E239C5" w:rsidRPr="00E239C5">
          <w:rPr>
            <w:rFonts w:ascii="Times New Roman" w:eastAsia="Symbol" w:hAnsi="Times New Roman" w:cs="Times New Roman"/>
            <w:sz w:val="24"/>
            <w:szCs w:val="24"/>
            <w:lang w:eastAsia="ru-RU"/>
          </w:rPr>
          <w:t>Рисунок 230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EC5AC5">
      <w:pPr>
        <w:spacing w:after="0" w:line="240" w:lineRule="auto"/>
        <w:jc w:val="center"/>
        <w:rPr>
          <w:rFonts w:ascii="Times New Roman" w:eastAsia="Symbol" w:hAnsi="Times New Roman" w:cs="Times New Roman"/>
          <w:b/>
        </w:rPr>
      </w:pPr>
      <w:r w:rsidRPr="005723F5">
        <w:rPr>
          <w:rFonts w:ascii="Times New Roman" w:eastAsia="Symbol" w:hAnsi="Times New Roman" w:cs="Times New Roman"/>
          <w:sz w:val="24"/>
          <w:szCs w:val="24"/>
        </w:rPr>
        <w:pict>
          <v:shape id="_x0000_i1438" type="#_x0000_t75" style="width:496.5pt;height:299.25pt">
            <v:imagedata r:id="rId445" o:title="LEMZ330"/>
          </v:shape>
        </w:pict>
      </w:r>
    </w:p>
    <w:p w:rsidR="006C4E31" w:rsidRDefault="006C4E31" w:rsidP="00BC289E">
      <w:pPr>
        <w:pStyle w:val="34"/>
        <w:jc w:val="center"/>
        <w:outlineLvl w:val="0"/>
      </w:pPr>
      <w:bookmarkStart w:id="258" w:name="_Ref420945857"/>
      <w:r>
        <w:rPr>
          <w:rFonts w:ascii="Times New Roman" w:eastAsia="Symbol" w:hAnsi="Times New Roman" w:cs="Times New Roman"/>
          <w:b/>
          <w:i w:val="0"/>
          <w:sz w:val="22"/>
          <w:szCs w:val="22"/>
        </w:rPr>
        <w:t xml:space="preserve">Рисунок </w:t>
      </w:r>
      <w:r w:rsidR="005723F5"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723F5" w:rsidRPr="00625076">
        <w:rPr>
          <w:rFonts w:ascii="Times New Roman" w:eastAsia="Symbol" w:hAnsi="Times New Roman" w:cs="Times New Roman"/>
          <w:b/>
          <w:i w:val="0"/>
          <w:sz w:val="22"/>
          <w:szCs w:val="22"/>
        </w:rPr>
        <w:fldChar w:fldCharType="separate"/>
      </w:r>
      <w:r w:rsidR="00E239C5">
        <w:rPr>
          <w:rFonts w:ascii="Times New Roman" w:eastAsia="Symbol" w:hAnsi="Times New Roman" w:cs="Times New Roman"/>
          <w:b/>
          <w:i w:val="0"/>
          <w:noProof/>
          <w:sz w:val="22"/>
          <w:szCs w:val="22"/>
        </w:rPr>
        <w:t>230</w:t>
      </w:r>
      <w:r w:rsidR="005723F5" w:rsidRPr="00625076">
        <w:rPr>
          <w:rFonts w:ascii="Times New Roman" w:eastAsia="Symbol" w:hAnsi="Times New Roman" w:cs="Times New Roman"/>
          <w:b/>
          <w:i w:val="0"/>
          <w:sz w:val="22"/>
          <w:szCs w:val="22"/>
        </w:rPr>
        <w:fldChar w:fldCharType="end"/>
      </w:r>
      <w:bookmarkEnd w:id="258"/>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231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rPr>
        <w:pict>
          <v:shape id="_x0000_i1439" type="#_x0000_t75" style="width:265.5pt;height:198.75pt" filled="t">
            <v:fill color2="black"/>
            <v:imagedata r:id="rId446" o:title="" croptop="-62f" cropbottom="-62f" cropleft="-46f" cropright="-46f"/>
          </v:shape>
        </w:pict>
      </w:r>
    </w:p>
    <w:p w:rsidR="006C4E31" w:rsidRDefault="006C4E31" w:rsidP="00BC289E">
      <w:pPr>
        <w:pStyle w:val="34"/>
        <w:jc w:val="center"/>
        <w:outlineLvl w:val="0"/>
      </w:pPr>
      <w:bookmarkStart w:id="259" w:name="_Ref421015020"/>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231</w:t>
      </w:r>
      <w:r w:rsidR="005723F5" w:rsidRPr="00625076">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0" w:name="_Toc3545787"/>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0"/>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232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rPr>
        <w:pict>
          <v:shape id="_x0000_i1440" type="#_x0000_t75" style="width:300.75pt;height:116.25pt">
            <v:imagedata r:id="rId447" o:title="LEMZ49"/>
          </v:shape>
        </w:pict>
      </w:r>
    </w:p>
    <w:p w:rsidR="006C4E31" w:rsidRDefault="006C4E31" w:rsidP="00BC289E">
      <w:pPr>
        <w:pStyle w:val="34"/>
        <w:jc w:val="center"/>
        <w:outlineLvl w:val="0"/>
      </w:pPr>
      <w:bookmarkStart w:id="261" w:name="_Ref514074977"/>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232</w:t>
      </w:r>
      <w:r w:rsidR="005723F5" w:rsidRPr="00625076">
        <w:rPr>
          <w:rFonts w:ascii="Times New Roman" w:hAnsi="Times New Roman" w:cs="Times New Roman"/>
          <w:b/>
          <w:i w:val="0"/>
          <w:sz w:val="22"/>
          <w:szCs w:val="22"/>
        </w:rPr>
        <w:fldChar w:fldCharType="end"/>
      </w:r>
      <w:bookmarkEnd w:id="261"/>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233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EC5AC5" w:rsidP="00423097">
      <w:pPr>
        <w:spacing w:after="0" w:line="240" w:lineRule="auto"/>
        <w:ind w:firstLine="284"/>
        <w:jc w:val="center"/>
        <w:rPr>
          <w:rFonts w:ascii="Times New Roman" w:hAnsi="Times New Roman" w:cs="Times New Roman"/>
          <w:sz w:val="24"/>
          <w:szCs w:val="24"/>
        </w:rPr>
      </w:pPr>
      <w:r w:rsidRPr="005723F5">
        <w:rPr>
          <w:rFonts w:ascii="Times New Roman" w:hAnsi="Times New Roman" w:cs="Times New Roman"/>
          <w:sz w:val="24"/>
          <w:szCs w:val="24"/>
        </w:rPr>
        <w:pict>
          <v:shape id="_x0000_i1441" type="#_x0000_t75" style="width:424.5pt;height:386.25pt">
            <v:imagedata r:id="rId448" o:title="LEMZ206"/>
          </v:shape>
        </w:pict>
      </w:r>
    </w:p>
    <w:p w:rsidR="00423097" w:rsidRDefault="00423097" w:rsidP="00423097">
      <w:pPr>
        <w:pStyle w:val="34"/>
        <w:jc w:val="center"/>
        <w:outlineLvl w:val="0"/>
      </w:pPr>
      <w:bookmarkStart w:id="262" w:name="_Ref427141926"/>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233</w:t>
      </w:r>
      <w:r w:rsidR="005723F5" w:rsidRPr="00625076">
        <w:rPr>
          <w:rFonts w:ascii="Times New Roman" w:hAnsi="Times New Roman" w:cs="Times New Roman"/>
          <w:b/>
          <w:i w:val="0"/>
          <w:sz w:val="22"/>
          <w:szCs w:val="22"/>
        </w:rPr>
        <w:fldChar w:fldCharType="end"/>
      </w:r>
      <w:bookmarkEnd w:id="262"/>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E239C5" w:rsidRPr="00E239C5">
          <w:rPr>
            <w:rFonts w:ascii="Times New Roman" w:hAnsi="Times New Roman" w:cs="Times New Roman"/>
            <w:sz w:val="24"/>
            <w:szCs w:val="24"/>
          </w:rPr>
          <w:t>Рисунок 234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EC5AC5" w:rsidP="00574EFE">
      <w:pPr>
        <w:suppressAutoHyphens w:val="0"/>
        <w:spacing w:after="0" w:line="240" w:lineRule="auto"/>
        <w:jc w:val="center"/>
        <w:rPr>
          <w:rFonts w:ascii="Times New Roman" w:hAnsi="Times New Roman" w:cs="Times New Roman"/>
          <w:sz w:val="24"/>
          <w:szCs w:val="24"/>
        </w:rPr>
      </w:pPr>
      <w:r w:rsidRPr="005723F5">
        <w:rPr>
          <w:rFonts w:ascii="Times New Roman" w:hAnsi="Times New Roman" w:cs="Times New Roman"/>
          <w:sz w:val="24"/>
          <w:szCs w:val="24"/>
        </w:rPr>
        <w:pict>
          <v:shape id="_x0000_i1442" type="#_x0000_t75" style="width:445.5pt;height:405.75pt">
            <v:imagedata r:id="rId44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63" w:name="_Ref514085477"/>
      <w:r w:rsidRPr="00574EFE">
        <w:rPr>
          <w:rFonts w:ascii="Times New Roman" w:hAnsi="Times New Roman" w:cs="Times New Roman"/>
          <w:b/>
          <w:i w:val="0"/>
          <w:sz w:val="22"/>
          <w:szCs w:val="22"/>
        </w:rPr>
        <w:t xml:space="preserve">Рисунок </w:t>
      </w:r>
      <w:r w:rsidR="005723F5"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5723F5" w:rsidRPr="00574EFE">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234</w:t>
      </w:r>
      <w:r w:rsidR="005723F5" w:rsidRPr="00574EFE">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EC5AC5">
      <w:pPr>
        <w:suppressAutoHyphens w:val="0"/>
        <w:spacing w:after="0" w:line="240" w:lineRule="auto"/>
        <w:ind w:firstLine="426"/>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43" type="#_x0000_t75" style="width:15pt;height:15pt">
            <v:imagedata r:id="rId45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EC5AC5">
      <w:pPr>
        <w:suppressAutoHyphens w:val="0"/>
        <w:spacing w:after="0" w:line="240" w:lineRule="auto"/>
        <w:ind w:firstLine="426"/>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44" type="#_x0000_t75" style="width:15pt;height:13.5pt">
            <v:imagedata r:id="rId45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E239C5" w:rsidRPr="00E239C5">
          <w:rPr>
            <w:rFonts w:ascii="Times New Roman" w:eastAsia="Symbol" w:hAnsi="Times New Roman" w:cs="Times New Roman"/>
            <w:sz w:val="24"/>
            <w:szCs w:val="24"/>
          </w:rPr>
          <w:t>Рисунок 235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EC5AC5" w:rsidP="00A771FE">
      <w:pPr>
        <w:suppressAutoHyphens w:val="0"/>
        <w:spacing w:after="0" w:line="240" w:lineRule="auto"/>
        <w:jc w:val="center"/>
        <w:rPr>
          <w:rFonts w:ascii="Times New Roman" w:eastAsia="Times New Roman" w:hAnsi="Times New Roman" w:cs="Times New Roman"/>
          <w:iCs/>
          <w:sz w:val="24"/>
          <w:szCs w:val="24"/>
        </w:rPr>
      </w:pPr>
      <w:r w:rsidRPr="005723F5">
        <w:rPr>
          <w:rFonts w:ascii="Times New Roman" w:eastAsia="Times New Roman" w:hAnsi="Times New Roman" w:cs="Times New Roman"/>
          <w:iCs/>
          <w:sz w:val="24"/>
          <w:szCs w:val="24"/>
        </w:rPr>
        <w:pict>
          <v:shape id="_x0000_i1445" type="#_x0000_t75" style="width:445.5pt;height:405.75pt">
            <v:imagedata r:id="rId452" o:title="LEMZ208"/>
          </v:shape>
        </w:pict>
      </w:r>
    </w:p>
    <w:p w:rsidR="006C4E31" w:rsidRDefault="006C4E31" w:rsidP="00BC289E">
      <w:pPr>
        <w:pStyle w:val="34"/>
        <w:jc w:val="center"/>
        <w:outlineLvl w:val="0"/>
      </w:pPr>
      <w:bookmarkStart w:id="264" w:name="_Ref427141988"/>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235</w:t>
      </w:r>
      <w:r w:rsidR="005723F5" w:rsidRPr="00625076">
        <w:rPr>
          <w:rFonts w:ascii="Times New Roman"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65" w:name="_Toc3545788"/>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65"/>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E239C5" w:rsidRPr="00E239C5">
          <w:rPr>
            <w:rFonts w:ascii="Times New Roman" w:hAnsi="Times New Roman" w:cs="Times New Roman"/>
            <w:sz w:val="24"/>
            <w:szCs w:val="24"/>
          </w:rPr>
          <w:t xml:space="preserve">Рисунок </w:t>
        </w:r>
        <w:r w:rsidR="00E239C5" w:rsidRPr="00E239C5">
          <w:rPr>
            <w:rFonts w:ascii="Times New Roman" w:hAnsi="Times New Roman" w:cs="Times New Roman"/>
            <w:noProof/>
            <w:sz w:val="24"/>
            <w:szCs w:val="24"/>
          </w:rPr>
          <w:t>236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EC5AC5" w:rsidP="00B33971">
      <w:pPr>
        <w:spacing w:after="0" w:line="240" w:lineRule="auto"/>
        <w:jc w:val="center"/>
        <w:rPr>
          <w:rFonts w:ascii="Times New Roman" w:hAnsi="Times New Roman" w:cs="Times New Roman"/>
          <w:b/>
        </w:rPr>
      </w:pPr>
      <w:r w:rsidRPr="005723F5">
        <w:rPr>
          <w:rFonts w:ascii="Times New Roman" w:hAnsi="Times New Roman" w:cs="Times New Roman"/>
          <w:sz w:val="24"/>
          <w:szCs w:val="24"/>
          <w:lang w:val="en-US"/>
        </w:rPr>
        <w:pict>
          <v:shape id="_x0000_i1446" type="#_x0000_t75" style="width:300.75pt;height:116.25pt">
            <v:imagedata r:id="rId453" o:title="LEMZ50"/>
          </v:shape>
        </w:pict>
      </w:r>
    </w:p>
    <w:p w:rsidR="00B33971" w:rsidRDefault="00B33971" w:rsidP="00B33971">
      <w:pPr>
        <w:pStyle w:val="34"/>
        <w:jc w:val="center"/>
        <w:outlineLvl w:val="0"/>
      </w:pPr>
      <w:bookmarkStart w:id="266" w:name="_Ref518639694"/>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236</w:t>
      </w:r>
      <w:r w:rsidR="005723F5" w:rsidRPr="00625076">
        <w:rPr>
          <w:rFonts w:ascii="Times New Roman" w:hAnsi="Times New Roman" w:cs="Times New Roman"/>
          <w:b/>
          <w:i w:val="0"/>
          <w:sz w:val="22"/>
          <w:szCs w:val="22"/>
        </w:rPr>
        <w:fldChar w:fldCharType="end"/>
      </w:r>
      <w:bookmarkEnd w:id="266"/>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E239C5" w:rsidRPr="00E239C5">
          <w:rPr>
            <w:rFonts w:ascii="Times New Roman" w:hAnsi="Times New Roman" w:cs="Times New Roman"/>
            <w:sz w:val="24"/>
            <w:szCs w:val="24"/>
          </w:rPr>
          <w:t>Рисунок 237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5723F5"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E92641" w:rsidRDefault="00E92641"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E92641" w:rsidRDefault="00E92641"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E92641" w:rsidRPr="00F10477" w:rsidRDefault="00E92641"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EC5AC5" w:rsidRPr="005723F5">
        <w:rPr>
          <w:rFonts w:ascii="Times New Roman" w:eastAsia="Symbol" w:hAnsi="Times New Roman" w:cs="Times New Roman"/>
          <w:sz w:val="24"/>
          <w:szCs w:val="24"/>
        </w:rPr>
        <w:pict>
          <v:shape id="_x0000_i1447" type="#_x0000_t75" style="width:495.75pt;height:357pt">
            <v:imagedata r:id="rId454"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67" w:name="_Ref518922337"/>
      <w:r w:rsidRPr="009134D7">
        <w:rPr>
          <w:rFonts w:ascii="Times New Roman" w:hAnsi="Times New Roman" w:cs="Times New Roman"/>
          <w:b/>
          <w:i w:val="0"/>
          <w:sz w:val="22"/>
          <w:szCs w:val="22"/>
        </w:rPr>
        <w:t xml:space="preserve">Рисунок </w:t>
      </w:r>
      <w:r w:rsidR="005723F5"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5723F5" w:rsidRPr="009134D7">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237</w:t>
      </w:r>
      <w:r w:rsidR="005723F5" w:rsidRPr="009134D7">
        <w:rPr>
          <w:rFonts w:ascii="Times New Roman" w:hAnsi="Times New Roman" w:cs="Times New Roman"/>
          <w:b/>
          <w:i w:val="0"/>
          <w:sz w:val="22"/>
          <w:szCs w:val="22"/>
        </w:rPr>
        <w:fldChar w:fldCharType="end"/>
      </w:r>
      <w:bookmarkEnd w:id="267"/>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EC5AC5" w:rsidP="00EE60DA">
      <w:pPr>
        <w:spacing w:after="0" w:line="240" w:lineRule="auto"/>
        <w:ind w:firstLine="284"/>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48" type="#_x0000_t75" style="width:21.75pt;height:21.75pt">
            <v:imagedata r:id="rId455"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C5AC5" w:rsidP="00EE60DA">
      <w:pPr>
        <w:spacing w:after="0" w:line="240" w:lineRule="auto"/>
        <w:ind w:firstLine="284"/>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49" type="#_x0000_t75" style="width:21.75pt;height:21.75pt">
            <v:imagedata r:id="rId456"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C5AC5" w:rsidP="00EE60DA">
      <w:pPr>
        <w:spacing w:after="0" w:line="240" w:lineRule="auto"/>
        <w:ind w:firstLine="284"/>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50" type="#_x0000_t75" style="width:20.25pt;height:20.25pt">
            <v:imagedata r:id="rId457"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EC5AC5" w:rsidP="00C35580">
      <w:pPr>
        <w:spacing w:after="0" w:line="240" w:lineRule="auto"/>
        <w:ind w:firstLine="284"/>
        <w:jc w:val="both"/>
        <w:rPr>
          <w:rFonts w:ascii="Times New Roman" w:eastAsia="Symbol" w:hAnsi="Times New Roman" w:cs="Times New Roman"/>
          <w:sz w:val="24"/>
          <w:szCs w:val="24"/>
        </w:rPr>
      </w:pPr>
      <w:r w:rsidRPr="005723F5">
        <w:rPr>
          <w:rFonts w:ascii="Times New Roman" w:eastAsia="Symbol" w:hAnsi="Times New Roman" w:cs="Times New Roman"/>
          <w:sz w:val="24"/>
          <w:szCs w:val="24"/>
        </w:rPr>
        <w:pict>
          <v:shape id="_x0000_i1451" type="#_x0000_t75" style="width:20.25pt;height:20.25pt">
            <v:imagedata r:id="rId458"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68" w:name="_Toc3545789"/>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68"/>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59"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69" w:name="_Toc3545790"/>
      <w:r>
        <w:rPr>
          <w:sz w:val="26"/>
          <w:szCs w:val="26"/>
        </w:rPr>
        <w:lastRenderedPageBreak/>
        <w:t>15.</w:t>
      </w:r>
      <w:r w:rsidR="00D817AE">
        <w:rPr>
          <w:sz w:val="26"/>
          <w:szCs w:val="26"/>
        </w:rPr>
        <w:t>2</w:t>
      </w:r>
      <w:r>
        <w:rPr>
          <w:sz w:val="26"/>
          <w:szCs w:val="26"/>
        </w:rPr>
        <w:t>.1 Превышение лимита транзакций</w:t>
      </w:r>
      <w:bookmarkEnd w:id="269"/>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0" w:name="_Toc3545791"/>
      <w:r>
        <w:rPr>
          <w:rFonts w:ascii="Times New Roman" w:hAnsi="Times New Roman" w:cs="Times New Roman"/>
        </w:rPr>
        <w:lastRenderedPageBreak/>
        <w:t>16 Смена пользователя</w:t>
      </w:r>
      <w:bookmarkEnd w:id="270"/>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rPr>
        <w:pict>
          <v:shape id="_x0000_i1452" type="#_x0000_t75" style="width:145.5pt;height:51pt" filled="t">
            <v:fill color2="black"/>
            <v:imagedata r:id="rId460"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238</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EC5AC5">
      <w:pPr>
        <w:spacing w:after="0" w:line="240" w:lineRule="auto"/>
        <w:jc w:val="center"/>
        <w:rPr>
          <w:rFonts w:ascii="Times New Roman" w:eastAsia="Symbol" w:hAnsi="Times New Roman" w:cs="Times New Roman"/>
          <w:b/>
        </w:rPr>
      </w:pPr>
      <w:r w:rsidRPr="005723F5">
        <w:rPr>
          <w:rFonts w:ascii="Times New Roman" w:eastAsia="Symbol" w:hAnsi="Times New Roman" w:cs="Times New Roman"/>
          <w:sz w:val="24"/>
          <w:szCs w:val="24"/>
        </w:rPr>
        <w:pict>
          <v:shape id="_x0000_i1453" type="#_x0000_t75" style="width:249pt;height:199.5pt">
            <v:imagedata r:id="rId461"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5723F5"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723F5" w:rsidRPr="00625076">
        <w:rPr>
          <w:rFonts w:ascii="Times New Roman" w:eastAsia="Symbol" w:hAnsi="Times New Roman" w:cs="Times New Roman"/>
          <w:b/>
          <w:i w:val="0"/>
          <w:sz w:val="22"/>
          <w:szCs w:val="22"/>
        </w:rPr>
        <w:fldChar w:fldCharType="separate"/>
      </w:r>
      <w:r w:rsidR="00E239C5">
        <w:rPr>
          <w:rFonts w:ascii="Times New Roman" w:eastAsia="Symbol" w:hAnsi="Times New Roman" w:cs="Times New Roman"/>
          <w:b/>
          <w:i w:val="0"/>
          <w:noProof/>
          <w:sz w:val="22"/>
          <w:szCs w:val="22"/>
        </w:rPr>
        <w:t>239</w:t>
      </w:r>
      <w:r w:rsidR="005723F5"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eastAsia="Times New Roman" w:hAnsi="Times New Roman" w:cs="Times New Roman"/>
          <w:b/>
          <w:bCs/>
          <w:kern w:val="1"/>
          <w:sz w:val="32"/>
          <w:szCs w:val="32"/>
        </w:rPr>
        <w:pict>
          <v:shape id="_x0000_i1454" type="#_x0000_t75" style="width:495pt;height:222.75pt">
            <v:imagedata r:id="rId462"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240</w:t>
      </w:r>
      <w:r w:rsidR="005723F5"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1" w:name="_Toc3545792"/>
      <w:r>
        <w:rPr>
          <w:rFonts w:ascii="Times New Roman" w:hAnsi="Times New Roman" w:cs="Times New Roman"/>
        </w:rPr>
        <w:lastRenderedPageBreak/>
        <w:t>17 Управление питанием</w:t>
      </w:r>
      <w:bookmarkEnd w:id="271"/>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E239C5" w:rsidRPr="00E239C5">
          <w:rPr>
            <w:rFonts w:ascii="Times New Roman" w:hAnsi="Times New Roman" w:cs="Times New Roman"/>
            <w:sz w:val="24"/>
            <w:szCs w:val="24"/>
          </w:rPr>
          <w:t>Рисунок 241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5AC5">
      <w:pPr>
        <w:spacing w:after="0" w:line="240" w:lineRule="auto"/>
        <w:jc w:val="center"/>
        <w:rPr>
          <w:rFonts w:ascii="Times New Roman" w:hAnsi="Times New Roman" w:cs="Times New Roman"/>
          <w:b/>
        </w:rPr>
      </w:pPr>
      <w:r w:rsidRPr="005723F5">
        <w:rPr>
          <w:rFonts w:ascii="Times New Roman" w:hAnsi="Times New Roman" w:cs="Times New Roman"/>
          <w:sz w:val="24"/>
          <w:szCs w:val="24"/>
          <w:lang w:eastAsia="ru-RU"/>
        </w:rPr>
        <w:pict>
          <v:shape id="_x0000_i1455" type="#_x0000_t75" style="width:363pt;height:153.75pt">
            <v:imagedata r:id="rId463" o:title="LEMZ329"/>
          </v:shape>
        </w:pict>
      </w:r>
    </w:p>
    <w:p w:rsidR="006C4E31" w:rsidRDefault="006C4E31" w:rsidP="00BC289E">
      <w:pPr>
        <w:pStyle w:val="82"/>
        <w:jc w:val="center"/>
        <w:outlineLvl w:val="0"/>
      </w:pPr>
      <w:bookmarkStart w:id="272" w:name="_Ref480466680"/>
      <w:r>
        <w:rPr>
          <w:rFonts w:ascii="Times New Roman" w:hAnsi="Times New Roman" w:cs="Times New Roman"/>
          <w:b/>
          <w:i w:val="0"/>
          <w:sz w:val="22"/>
          <w:szCs w:val="22"/>
        </w:rPr>
        <w:t xml:space="preserve">Рисунок </w:t>
      </w:r>
      <w:r w:rsidR="005723F5"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723F5" w:rsidRPr="00625076">
        <w:rPr>
          <w:rFonts w:ascii="Times New Roman" w:hAnsi="Times New Roman" w:cs="Times New Roman"/>
          <w:b/>
          <w:i w:val="0"/>
          <w:sz w:val="22"/>
          <w:szCs w:val="22"/>
        </w:rPr>
        <w:fldChar w:fldCharType="separate"/>
      </w:r>
      <w:r w:rsidR="00E239C5">
        <w:rPr>
          <w:rFonts w:ascii="Times New Roman" w:hAnsi="Times New Roman" w:cs="Times New Roman"/>
          <w:b/>
          <w:i w:val="0"/>
          <w:noProof/>
          <w:sz w:val="22"/>
          <w:szCs w:val="22"/>
        </w:rPr>
        <w:t>241</w:t>
      </w:r>
      <w:r w:rsidR="005723F5" w:rsidRPr="00625076">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73" w:name="_Toc3545793"/>
      <w:r>
        <w:rPr>
          <w:rFonts w:ascii="Times New Roman" w:hAnsi="Times New Roman" w:cs="Times New Roman"/>
          <w:lang w:eastAsia="ru-RU"/>
        </w:rPr>
        <w:lastRenderedPageBreak/>
        <w:t>Приложение А</w:t>
      </w:r>
      <w:bookmarkEnd w:id="273"/>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74" w:name="_Toc3545794"/>
      <w:r>
        <w:rPr>
          <w:sz w:val="28"/>
          <w:szCs w:val="28"/>
          <w:lang w:eastAsia="ru-RU"/>
        </w:rPr>
        <w:t>Настройка принтера Epson LX-350</w:t>
      </w:r>
      <w:bookmarkEnd w:id="274"/>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EC5AC5">
      <w:pPr>
        <w:spacing w:after="0" w:line="240" w:lineRule="auto"/>
        <w:jc w:val="center"/>
        <w:rPr>
          <w:rFonts w:ascii="Times New Roman" w:eastAsia="Times New Roman" w:hAnsi="Times New Roman" w:cs="Times New Roman"/>
          <w:b/>
          <w:iCs/>
          <w:lang w:eastAsia="ru-RU"/>
        </w:rPr>
      </w:pPr>
      <w:r w:rsidRPr="005723F5">
        <w:rPr>
          <w:lang w:val="en-US"/>
        </w:rPr>
        <w:pict>
          <v:shape id="_x0000_i1456" type="#_x0000_t75" style="width:404.25pt;height:195.75pt" filled="t">
            <v:fill color2="black"/>
            <v:imagedata r:id="rId464"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C5AC5">
      <w:pPr>
        <w:spacing w:after="0" w:line="240" w:lineRule="auto"/>
        <w:ind w:firstLine="284"/>
        <w:jc w:val="center"/>
        <w:rPr>
          <w:rFonts w:ascii="Times New Roman" w:eastAsia="Times New Roman" w:hAnsi="Times New Roman" w:cs="Times New Roman"/>
          <w:b/>
          <w:iCs/>
          <w:lang w:eastAsia="ru-RU"/>
        </w:rPr>
      </w:pPr>
      <w:r w:rsidRPr="005723F5">
        <w:rPr>
          <w:rFonts w:ascii="Times New Roman" w:eastAsia="Times New Roman" w:hAnsi="Times New Roman" w:cs="Times New Roman"/>
          <w:sz w:val="24"/>
          <w:szCs w:val="24"/>
          <w:lang w:eastAsia="ru-RU"/>
        </w:rPr>
        <w:lastRenderedPageBreak/>
        <w:pict>
          <v:shape id="_x0000_i1457" type="#_x0000_t75" style="width:496.5pt;height:529.5pt" filled="t">
            <v:fill color2="black"/>
            <v:imagedata r:id="rId465"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EC5AC5">
      <w:pPr>
        <w:spacing w:before="280" w:after="280" w:line="240" w:lineRule="auto"/>
        <w:jc w:val="center"/>
        <w:rPr>
          <w:rFonts w:ascii="Times New Roman" w:eastAsia="Times New Roman" w:hAnsi="Times New Roman" w:cs="Times New Roman"/>
          <w:b/>
          <w:iCs/>
          <w:lang w:eastAsia="ru-RU"/>
        </w:rPr>
      </w:pPr>
      <w:r w:rsidRPr="005723F5">
        <w:rPr>
          <w:rFonts w:ascii="Times New Roman" w:eastAsia="Times New Roman" w:hAnsi="Times New Roman" w:cs="Times New Roman"/>
          <w:sz w:val="24"/>
          <w:szCs w:val="24"/>
          <w:lang w:eastAsia="ru-RU"/>
        </w:rPr>
        <w:pict>
          <v:shape id="_x0000_i1458" type="#_x0000_t75" style="width:496.5pt;height:333pt" filled="t">
            <v:fill color2="black"/>
            <v:imagedata r:id="rId466"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75" w:name="_Toc3545795"/>
      <w:r>
        <w:rPr>
          <w:rFonts w:ascii="Times New Roman" w:hAnsi="Times New Roman" w:cs="Times New Roman"/>
          <w:lang w:eastAsia="ru-RU"/>
        </w:rPr>
        <w:lastRenderedPageBreak/>
        <w:t>Приложение Б</w:t>
      </w:r>
      <w:bookmarkEnd w:id="275"/>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76" w:name="_Toc3545796"/>
      <w:r>
        <w:rPr>
          <w:rStyle w:val="21"/>
          <w:lang w:eastAsia="ru-RU"/>
        </w:rPr>
        <w:t>Параметры усиления</w:t>
      </w:r>
      <w:bookmarkEnd w:id="276"/>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77" w:name="_Toc3545797"/>
      <w:r>
        <w:rPr>
          <w:rFonts w:ascii="Times New Roman" w:hAnsi="Times New Roman" w:cs="Times New Roman"/>
          <w:lang w:eastAsia="ru-RU"/>
        </w:rPr>
        <w:lastRenderedPageBreak/>
        <w:t>Лист регистрации изменений</w:t>
      </w:r>
      <w:bookmarkEnd w:id="277"/>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67"/>
      <w:footerReference w:type="default" r:id="rId468"/>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1" w:author="natasha" w:date="2017-04-07T12:59:00Z" w:initials="n">
    <w:p w:rsidR="00E92641" w:rsidRDefault="00E92641">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4B3F" w:rsidRDefault="00864B3F" w:rsidP="006C4E31">
      <w:pPr>
        <w:spacing w:after="0" w:line="240" w:lineRule="auto"/>
      </w:pPr>
      <w:r>
        <w:separator/>
      </w:r>
    </w:p>
  </w:endnote>
  <w:endnote w:type="continuationSeparator" w:id="1">
    <w:p w:rsidR="00864B3F" w:rsidRDefault="00864B3F"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641" w:rsidRPr="00724531" w:rsidRDefault="005723F5">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E92641"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EC5AC5">
      <w:rPr>
        <w:rFonts w:ascii="Times New Roman" w:hAnsi="Times New Roman" w:cs="Times New Roman"/>
        <w:noProof/>
        <w:sz w:val="24"/>
        <w:szCs w:val="24"/>
      </w:rPr>
      <w:t>88</w:t>
    </w:r>
    <w:r w:rsidRPr="00724531">
      <w:rPr>
        <w:rFonts w:ascii="Times New Roman" w:hAnsi="Times New Roman" w:cs="Times New Roman"/>
        <w:sz w:val="24"/>
        <w:szCs w:val="24"/>
      </w:rPr>
      <w:fldChar w:fldCharType="end"/>
    </w:r>
  </w:p>
  <w:p w:rsidR="00E92641" w:rsidRDefault="00E92641">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4B3F" w:rsidRDefault="00864B3F" w:rsidP="006C4E31">
      <w:pPr>
        <w:spacing w:after="0" w:line="240" w:lineRule="auto"/>
      </w:pPr>
      <w:r>
        <w:separator/>
      </w:r>
    </w:p>
  </w:footnote>
  <w:footnote w:type="continuationSeparator" w:id="1">
    <w:p w:rsidR="00864B3F" w:rsidRDefault="00864B3F"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641" w:rsidRDefault="00E92641"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10" type="#_x0000_t75" style="width:13.5pt;height:12pt" o:bullet="t" filled="t">
        <v:fill color2="black"/>
        <v:imagedata r:id="rId1" o:title=""/>
      </v:shape>
    </w:pict>
  </w:numPicBullet>
  <w:numPicBullet w:numPicBulletId="1">
    <w:pict>
      <v:shape id="_x0000_i2211" type="#_x0000_t75" style="width:13.5pt;height:12pt" o:bullet="t" filled="t">
        <v:fill color2="black"/>
        <v:imagedata r:id="rId2" o:title=""/>
      </v:shape>
    </w:pict>
  </w:numPicBullet>
  <w:numPicBullet w:numPicBulletId="2">
    <w:pict>
      <v:shape id="_x0000_i2212" type="#_x0000_t75" style="width:15pt;height:12.75pt" o:bullet="t" filled="t">
        <v:fill color2="black"/>
        <v:imagedata r:id="rId3" o:title=""/>
      </v:shape>
    </w:pict>
  </w:numPicBullet>
  <w:numPicBullet w:numPicBulletId="3">
    <w:pict>
      <v:shape id="_x0000_i2213" type="#_x0000_t75" style="width:13.5pt;height:12pt" o:bullet="t" filled="t">
        <v:fill color2="black"/>
        <v:imagedata r:id="rId4" o:title=""/>
      </v:shape>
    </w:pict>
  </w:numPicBullet>
  <w:numPicBullet w:numPicBulletId="4">
    <w:pict>
      <v:shape id="_x0000_i2214" type="#_x0000_t75" style="width:12.75pt;height:12.75pt" o:bullet="t">
        <v:imagedata r:id="rId5" o:title="arrow_down"/>
      </v:shape>
    </w:pict>
  </w:numPicBullet>
  <w:numPicBullet w:numPicBulletId="5">
    <w:pict>
      <v:shape id="_x0000_i2215" type="#_x0000_t75" style="width:11.25pt;height:7.5pt" o:bullet="t">
        <v:imagedata r:id="rId6" o:title="lf"/>
      </v:shape>
    </w:pict>
  </w:numPicBullet>
  <w:numPicBullet w:numPicBulletId="6">
    <w:pict>
      <v:shape id="_x0000_i2216" type="#_x0000_t75" style="width:10.5pt;height:10.5pt" o:bullet="t">
        <v:imagedata r:id="rId7" o:title="Флаг выставлен"/>
      </v:shape>
    </w:pict>
  </w:numPicBullet>
  <w:numPicBullet w:numPicBulletId="7">
    <w:pict>
      <v:shape id="_x0000_i2217" type="#_x0000_t75" style="width:15.75pt;height:15.75pt" o:bullet="t" filled="t">
        <v:fill color2="black"/>
        <v:imagedata r:id="rId8" o:title="" croptop="-832f" cropbottom="-832f" cropleft="-832f" cropright="-832f"/>
      </v:shape>
    </w:pict>
  </w:numPicBullet>
  <w:numPicBullet w:numPicBulletId="8">
    <w:pict>
      <v:shape id="_x0000_i2218" type="#_x0000_t75" style="width:15.75pt;height:15.7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49E1"/>
    <w:rsid w:val="00024CEA"/>
    <w:rsid w:val="000253D3"/>
    <w:rsid w:val="00025954"/>
    <w:rsid w:val="000267F8"/>
    <w:rsid w:val="000305B5"/>
    <w:rsid w:val="00030801"/>
    <w:rsid w:val="00030C8F"/>
    <w:rsid w:val="00030E2A"/>
    <w:rsid w:val="00040DA8"/>
    <w:rsid w:val="00045F37"/>
    <w:rsid w:val="00046256"/>
    <w:rsid w:val="00046FE5"/>
    <w:rsid w:val="00051F9F"/>
    <w:rsid w:val="00052D42"/>
    <w:rsid w:val="00054B3A"/>
    <w:rsid w:val="00054E35"/>
    <w:rsid w:val="0005612D"/>
    <w:rsid w:val="00061190"/>
    <w:rsid w:val="00061B5E"/>
    <w:rsid w:val="00062311"/>
    <w:rsid w:val="00063116"/>
    <w:rsid w:val="0006341B"/>
    <w:rsid w:val="00066807"/>
    <w:rsid w:val="00070F26"/>
    <w:rsid w:val="00072D9A"/>
    <w:rsid w:val="00073FA0"/>
    <w:rsid w:val="00074404"/>
    <w:rsid w:val="000816D8"/>
    <w:rsid w:val="00081A00"/>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4584"/>
    <w:rsid w:val="000D5FB2"/>
    <w:rsid w:val="000E1674"/>
    <w:rsid w:val="000E1D7C"/>
    <w:rsid w:val="000E4BB3"/>
    <w:rsid w:val="000F0EC4"/>
    <w:rsid w:val="0010052B"/>
    <w:rsid w:val="00100FF9"/>
    <w:rsid w:val="001039E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7566"/>
    <w:rsid w:val="0016105F"/>
    <w:rsid w:val="0016480A"/>
    <w:rsid w:val="00164C20"/>
    <w:rsid w:val="00170C14"/>
    <w:rsid w:val="00171CE4"/>
    <w:rsid w:val="001731B1"/>
    <w:rsid w:val="001737CC"/>
    <w:rsid w:val="00177293"/>
    <w:rsid w:val="00183614"/>
    <w:rsid w:val="001853EF"/>
    <w:rsid w:val="00190F63"/>
    <w:rsid w:val="00194581"/>
    <w:rsid w:val="00195C29"/>
    <w:rsid w:val="00197B3E"/>
    <w:rsid w:val="001A11A9"/>
    <w:rsid w:val="001A1EE0"/>
    <w:rsid w:val="001A2C0D"/>
    <w:rsid w:val="001A7715"/>
    <w:rsid w:val="001B0D28"/>
    <w:rsid w:val="001B43AA"/>
    <w:rsid w:val="001B5067"/>
    <w:rsid w:val="001B7289"/>
    <w:rsid w:val="001C11F4"/>
    <w:rsid w:val="001C618A"/>
    <w:rsid w:val="001C6240"/>
    <w:rsid w:val="001C6365"/>
    <w:rsid w:val="001D1813"/>
    <w:rsid w:val="001D3140"/>
    <w:rsid w:val="001D316E"/>
    <w:rsid w:val="001D64B9"/>
    <w:rsid w:val="001E05F0"/>
    <w:rsid w:val="001E290B"/>
    <w:rsid w:val="001E2B0D"/>
    <w:rsid w:val="001E6401"/>
    <w:rsid w:val="001E70DC"/>
    <w:rsid w:val="001F3B0D"/>
    <w:rsid w:val="001F3DB4"/>
    <w:rsid w:val="001F7F01"/>
    <w:rsid w:val="002007C5"/>
    <w:rsid w:val="002032B0"/>
    <w:rsid w:val="00205182"/>
    <w:rsid w:val="00205E38"/>
    <w:rsid w:val="00210ADA"/>
    <w:rsid w:val="00214EB1"/>
    <w:rsid w:val="00215BB5"/>
    <w:rsid w:val="00216E66"/>
    <w:rsid w:val="00221ED7"/>
    <w:rsid w:val="00222142"/>
    <w:rsid w:val="00225AC5"/>
    <w:rsid w:val="00230E5A"/>
    <w:rsid w:val="00231D23"/>
    <w:rsid w:val="002327E7"/>
    <w:rsid w:val="0023562D"/>
    <w:rsid w:val="00237129"/>
    <w:rsid w:val="0024049B"/>
    <w:rsid w:val="0024278D"/>
    <w:rsid w:val="0024347A"/>
    <w:rsid w:val="00243A83"/>
    <w:rsid w:val="0024412F"/>
    <w:rsid w:val="002441BE"/>
    <w:rsid w:val="00252E7C"/>
    <w:rsid w:val="00255ACA"/>
    <w:rsid w:val="0025642D"/>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4C78"/>
    <w:rsid w:val="002A6914"/>
    <w:rsid w:val="002A6EF9"/>
    <w:rsid w:val="002B0622"/>
    <w:rsid w:val="002B0F25"/>
    <w:rsid w:val="002B2051"/>
    <w:rsid w:val="002C080C"/>
    <w:rsid w:val="002D469B"/>
    <w:rsid w:val="002D7924"/>
    <w:rsid w:val="002E155B"/>
    <w:rsid w:val="002E177F"/>
    <w:rsid w:val="002E3D21"/>
    <w:rsid w:val="002F3FDA"/>
    <w:rsid w:val="002F4588"/>
    <w:rsid w:val="002F4BC2"/>
    <w:rsid w:val="002F530C"/>
    <w:rsid w:val="002F7C54"/>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50DCA"/>
    <w:rsid w:val="0035151B"/>
    <w:rsid w:val="003526EE"/>
    <w:rsid w:val="003570B1"/>
    <w:rsid w:val="00360041"/>
    <w:rsid w:val="00361371"/>
    <w:rsid w:val="003636C0"/>
    <w:rsid w:val="00363BA5"/>
    <w:rsid w:val="00363C6C"/>
    <w:rsid w:val="003648E0"/>
    <w:rsid w:val="003705DD"/>
    <w:rsid w:val="0037291D"/>
    <w:rsid w:val="0037528E"/>
    <w:rsid w:val="00376647"/>
    <w:rsid w:val="00376AB5"/>
    <w:rsid w:val="0038130A"/>
    <w:rsid w:val="003818A3"/>
    <w:rsid w:val="00381A38"/>
    <w:rsid w:val="00386D27"/>
    <w:rsid w:val="00387CC9"/>
    <w:rsid w:val="003914CE"/>
    <w:rsid w:val="00394135"/>
    <w:rsid w:val="00395D5E"/>
    <w:rsid w:val="00395F4B"/>
    <w:rsid w:val="003A090A"/>
    <w:rsid w:val="003A171E"/>
    <w:rsid w:val="003A3BB2"/>
    <w:rsid w:val="003B2462"/>
    <w:rsid w:val="003C352C"/>
    <w:rsid w:val="003C3CE5"/>
    <w:rsid w:val="003C7911"/>
    <w:rsid w:val="003D1A6D"/>
    <w:rsid w:val="003D1A85"/>
    <w:rsid w:val="003D1C97"/>
    <w:rsid w:val="003D2444"/>
    <w:rsid w:val="003E2D92"/>
    <w:rsid w:val="003E4783"/>
    <w:rsid w:val="003E4B8B"/>
    <w:rsid w:val="003F28F1"/>
    <w:rsid w:val="003F3813"/>
    <w:rsid w:val="003F6949"/>
    <w:rsid w:val="00401458"/>
    <w:rsid w:val="00401B4A"/>
    <w:rsid w:val="00402A4D"/>
    <w:rsid w:val="00403EE7"/>
    <w:rsid w:val="00405AD8"/>
    <w:rsid w:val="004116F8"/>
    <w:rsid w:val="00412E4D"/>
    <w:rsid w:val="004137DC"/>
    <w:rsid w:val="00414120"/>
    <w:rsid w:val="00420429"/>
    <w:rsid w:val="00423097"/>
    <w:rsid w:val="00425314"/>
    <w:rsid w:val="004258B8"/>
    <w:rsid w:val="004260C0"/>
    <w:rsid w:val="00427512"/>
    <w:rsid w:val="00431102"/>
    <w:rsid w:val="0043376A"/>
    <w:rsid w:val="00433865"/>
    <w:rsid w:val="00436D34"/>
    <w:rsid w:val="004512BF"/>
    <w:rsid w:val="00451480"/>
    <w:rsid w:val="00453DBC"/>
    <w:rsid w:val="0045621C"/>
    <w:rsid w:val="00457AF8"/>
    <w:rsid w:val="00457D39"/>
    <w:rsid w:val="00461814"/>
    <w:rsid w:val="004728F0"/>
    <w:rsid w:val="0047681E"/>
    <w:rsid w:val="00481E26"/>
    <w:rsid w:val="004836F6"/>
    <w:rsid w:val="00484F4D"/>
    <w:rsid w:val="00490023"/>
    <w:rsid w:val="00493461"/>
    <w:rsid w:val="00495637"/>
    <w:rsid w:val="004958F5"/>
    <w:rsid w:val="0049630B"/>
    <w:rsid w:val="00496E05"/>
    <w:rsid w:val="004A1F8B"/>
    <w:rsid w:val="004A4B78"/>
    <w:rsid w:val="004B1605"/>
    <w:rsid w:val="004B2B02"/>
    <w:rsid w:val="004B3296"/>
    <w:rsid w:val="004B3630"/>
    <w:rsid w:val="004B3866"/>
    <w:rsid w:val="004B3869"/>
    <w:rsid w:val="004B4392"/>
    <w:rsid w:val="004B7EC0"/>
    <w:rsid w:val="004C2BF4"/>
    <w:rsid w:val="004C42D8"/>
    <w:rsid w:val="004C5799"/>
    <w:rsid w:val="004D6CCE"/>
    <w:rsid w:val="004D7975"/>
    <w:rsid w:val="004E08AC"/>
    <w:rsid w:val="004E49D1"/>
    <w:rsid w:val="004E50C3"/>
    <w:rsid w:val="004F2DD9"/>
    <w:rsid w:val="004F5227"/>
    <w:rsid w:val="004F58F0"/>
    <w:rsid w:val="00501ECC"/>
    <w:rsid w:val="0050342F"/>
    <w:rsid w:val="00503501"/>
    <w:rsid w:val="005062AB"/>
    <w:rsid w:val="005105B0"/>
    <w:rsid w:val="00511278"/>
    <w:rsid w:val="00512DE5"/>
    <w:rsid w:val="005145D3"/>
    <w:rsid w:val="005158E2"/>
    <w:rsid w:val="00523B39"/>
    <w:rsid w:val="0052598C"/>
    <w:rsid w:val="00526B6F"/>
    <w:rsid w:val="00542180"/>
    <w:rsid w:val="0054323B"/>
    <w:rsid w:val="005451BD"/>
    <w:rsid w:val="00547D47"/>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B26"/>
    <w:rsid w:val="005F33E9"/>
    <w:rsid w:val="005F593E"/>
    <w:rsid w:val="00600A85"/>
    <w:rsid w:val="00601705"/>
    <w:rsid w:val="0060241B"/>
    <w:rsid w:val="00604323"/>
    <w:rsid w:val="0060566C"/>
    <w:rsid w:val="00606B29"/>
    <w:rsid w:val="006075DA"/>
    <w:rsid w:val="00612B97"/>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580F"/>
    <w:rsid w:val="00646C21"/>
    <w:rsid w:val="00647781"/>
    <w:rsid w:val="006478B8"/>
    <w:rsid w:val="00647A79"/>
    <w:rsid w:val="00655544"/>
    <w:rsid w:val="00655C42"/>
    <w:rsid w:val="00656632"/>
    <w:rsid w:val="00660975"/>
    <w:rsid w:val="00663A66"/>
    <w:rsid w:val="006647E5"/>
    <w:rsid w:val="0066521F"/>
    <w:rsid w:val="00665E63"/>
    <w:rsid w:val="00666722"/>
    <w:rsid w:val="0066743D"/>
    <w:rsid w:val="00672192"/>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599E"/>
    <w:rsid w:val="006D5B75"/>
    <w:rsid w:val="006D62C3"/>
    <w:rsid w:val="006D7817"/>
    <w:rsid w:val="006D78E9"/>
    <w:rsid w:val="006E0D7B"/>
    <w:rsid w:val="006E1C28"/>
    <w:rsid w:val="006E3087"/>
    <w:rsid w:val="006E4034"/>
    <w:rsid w:val="006E5976"/>
    <w:rsid w:val="006E6755"/>
    <w:rsid w:val="006E7BE0"/>
    <w:rsid w:val="006F4806"/>
    <w:rsid w:val="0070080C"/>
    <w:rsid w:val="0070343C"/>
    <w:rsid w:val="00704CBF"/>
    <w:rsid w:val="007067CE"/>
    <w:rsid w:val="00710344"/>
    <w:rsid w:val="007149B4"/>
    <w:rsid w:val="00714CB1"/>
    <w:rsid w:val="007216A4"/>
    <w:rsid w:val="0072425B"/>
    <w:rsid w:val="00724531"/>
    <w:rsid w:val="00725432"/>
    <w:rsid w:val="00727BA2"/>
    <w:rsid w:val="00731F64"/>
    <w:rsid w:val="007322CE"/>
    <w:rsid w:val="00734C08"/>
    <w:rsid w:val="0073563A"/>
    <w:rsid w:val="007428A3"/>
    <w:rsid w:val="00742C1C"/>
    <w:rsid w:val="00742E81"/>
    <w:rsid w:val="00743467"/>
    <w:rsid w:val="00745EA4"/>
    <w:rsid w:val="00752809"/>
    <w:rsid w:val="0075554B"/>
    <w:rsid w:val="0076024B"/>
    <w:rsid w:val="00770838"/>
    <w:rsid w:val="00773A7C"/>
    <w:rsid w:val="00773DA9"/>
    <w:rsid w:val="00776B65"/>
    <w:rsid w:val="00782F71"/>
    <w:rsid w:val="0079092A"/>
    <w:rsid w:val="00791DAD"/>
    <w:rsid w:val="007957DB"/>
    <w:rsid w:val="00795D54"/>
    <w:rsid w:val="0079611A"/>
    <w:rsid w:val="007A145F"/>
    <w:rsid w:val="007B1F82"/>
    <w:rsid w:val="007B40E4"/>
    <w:rsid w:val="007B56DE"/>
    <w:rsid w:val="007B726A"/>
    <w:rsid w:val="007B7FBD"/>
    <w:rsid w:val="007C11C1"/>
    <w:rsid w:val="007C1A0E"/>
    <w:rsid w:val="007C21A6"/>
    <w:rsid w:val="007C320A"/>
    <w:rsid w:val="007C4344"/>
    <w:rsid w:val="007C4C8C"/>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74C6"/>
    <w:rsid w:val="00821622"/>
    <w:rsid w:val="008236D2"/>
    <w:rsid w:val="0082465E"/>
    <w:rsid w:val="00825496"/>
    <w:rsid w:val="008265A3"/>
    <w:rsid w:val="008275C9"/>
    <w:rsid w:val="00830A78"/>
    <w:rsid w:val="00834B1B"/>
    <w:rsid w:val="00835E97"/>
    <w:rsid w:val="00840A63"/>
    <w:rsid w:val="00841013"/>
    <w:rsid w:val="00842BFA"/>
    <w:rsid w:val="00844188"/>
    <w:rsid w:val="0085138C"/>
    <w:rsid w:val="00852299"/>
    <w:rsid w:val="00860907"/>
    <w:rsid w:val="00861452"/>
    <w:rsid w:val="00864A3B"/>
    <w:rsid w:val="00864B3F"/>
    <w:rsid w:val="00864F2A"/>
    <w:rsid w:val="008670FC"/>
    <w:rsid w:val="00871BC6"/>
    <w:rsid w:val="00882454"/>
    <w:rsid w:val="00884F79"/>
    <w:rsid w:val="00891ABF"/>
    <w:rsid w:val="00892CA8"/>
    <w:rsid w:val="00893BBA"/>
    <w:rsid w:val="008977CE"/>
    <w:rsid w:val="00897DFF"/>
    <w:rsid w:val="008A0849"/>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F70"/>
    <w:rsid w:val="008F1FA2"/>
    <w:rsid w:val="008F238B"/>
    <w:rsid w:val="008F28D4"/>
    <w:rsid w:val="008F5FFE"/>
    <w:rsid w:val="009072E4"/>
    <w:rsid w:val="00907B9F"/>
    <w:rsid w:val="00910AC6"/>
    <w:rsid w:val="00912466"/>
    <w:rsid w:val="009134D7"/>
    <w:rsid w:val="009137D0"/>
    <w:rsid w:val="009140D0"/>
    <w:rsid w:val="00914C43"/>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D37"/>
    <w:rsid w:val="00991284"/>
    <w:rsid w:val="00991973"/>
    <w:rsid w:val="00991F14"/>
    <w:rsid w:val="00993A1D"/>
    <w:rsid w:val="009A4C36"/>
    <w:rsid w:val="009A5085"/>
    <w:rsid w:val="009B04AB"/>
    <w:rsid w:val="009B0756"/>
    <w:rsid w:val="009B11E6"/>
    <w:rsid w:val="009B1F1A"/>
    <w:rsid w:val="009B2045"/>
    <w:rsid w:val="009B25E5"/>
    <w:rsid w:val="009B6CED"/>
    <w:rsid w:val="009C0B54"/>
    <w:rsid w:val="009C289E"/>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6F76"/>
    <w:rsid w:val="00A11A39"/>
    <w:rsid w:val="00A11E3F"/>
    <w:rsid w:val="00A17F94"/>
    <w:rsid w:val="00A20143"/>
    <w:rsid w:val="00A2148E"/>
    <w:rsid w:val="00A24CCD"/>
    <w:rsid w:val="00A303AE"/>
    <w:rsid w:val="00A305DF"/>
    <w:rsid w:val="00A32A99"/>
    <w:rsid w:val="00A34829"/>
    <w:rsid w:val="00A5065B"/>
    <w:rsid w:val="00A50710"/>
    <w:rsid w:val="00A5133B"/>
    <w:rsid w:val="00A517AC"/>
    <w:rsid w:val="00A51C6E"/>
    <w:rsid w:val="00A53958"/>
    <w:rsid w:val="00A564A9"/>
    <w:rsid w:val="00A5731C"/>
    <w:rsid w:val="00A638D8"/>
    <w:rsid w:val="00A720E9"/>
    <w:rsid w:val="00A75501"/>
    <w:rsid w:val="00A771FE"/>
    <w:rsid w:val="00A77A86"/>
    <w:rsid w:val="00A77F27"/>
    <w:rsid w:val="00A81BE3"/>
    <w:rsid w:val="00A83A89"/>
    <w:rsid w:val="00A90FF6"/>
    <w:rsid w:val="00A9245A"/>
    <w:rsid w:val="00A93A15"/>
    <w:rsid w:val="00AA1E96"/>
    <w:rsid w:val="00AB0421"/>
    <w:rsid w:val="00AB491E"/>
    <w:rsid w:val="00AB6501"/>
    <w:rsid w:val="00AB6C6F"/>
    <w:rsid w:val="00AC0BDD"/>
    <w:rsid w:val="00AC0C2A"/>
    <w:rsid w:val="00AC2A3B"/>
    <w:rsid w:val="00AC56AF"/>
    <w:rsid w:val="00AC73B7"/>
    <w:rsid w:val="00AD3491"/>
    <w:rsid w:val="00AD3793"/>
    <w:rsid w:val="00AD3A2F"/>
    <w:rsid w:val="00AD3C4F"/>
    <w:rsid w:val="00AD3F76"/>
    <w:rsid w:val="00AD4C30"/>
    <w:rsid w:val="00AE1997"/>
    <w:rsid w:val="00AE4EEC"/>
    <w:rsid w:val="00AE5B31"/>
    <w:rsid w:val="00AE5D74"/>
    <w:rsid w:val="00AE66D2"/>
    <w:rsid w:val="00AF21D9"/>
    <w:rsid w:val="00AF2427"/>
    <w:rsid w:val="00AF40E0"/>
    <w:rsid w:val="00B040D2"/>
    <w:rsid w:val="00B057F6"/>
    <w:rsid w:val="00B05D6B"/>
    <w:rsid w:val="00B13B49"/>
    <w:rsid w:val="00B14140"/>
    <w:rsid w:val="00B164BE"/>
    <w:rsid w:val="00B201C5"/>
    <w:rsid w:val="00B21BCE"/>
    <w:rsid w:val="00B23532"/>
    <w:rsid w:val="00B236DB"/>
    <w:rsid w:val="00B3008A"/>
    <w:rsid w:val="00B31DDD"/>
    <w:rsid w:val="00B328D9"/>
    <w:rsid w:val="00B33971"/>
    <w:rsid w:val="00B4010D"/>
    <w:rsid w:val="00B4034E"/>
    <w:rsid w:val="00B4287A"/>
    <w:rsid w:val="00B463DC"/>
    <w:rsid w:val="00B47633"/>
    <w:rsid w:val="00B51CFE"/>
    <w:rsid w:val="00B52636"/>
    <w:rsid w:val="00B57BA2"/>
    <w:rsid w:val="00B62898"/>
    <w:rsid w:val="00B63507"/>
    <w:rsid w:val="00B63B79"/>
    <w:rsid w:val="00B66715"/>
    <w:rsid w:val="00B72D8C"/>
    <w:rsid w:val="00B7474C"/>
    <w:rsid w:val="00B80802"/>
    <w:rsid w:val="00B828D9"/>
    <w:rsid w:val="00B85794"/>
    <w:rsid w:val="00B87220"/>
    <w:rsid w:val="00B87B90"/>
    <w:rsid w:val="00B913EB"/>
    <w:rsid w:val="00B92E7A"/>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1B83"/>
    <w:rsid w:val="00BD3E22"/>
    <w:rsid w:val="00BD4BE8"/>
    <w:rsid w:val="00BE2325"/>
    <w:rsid w:val="00BE2E18"/>
    <w:rsid w:val="00BE306C"/>
    <w:rsid w:val="00BE4145"/>
    <w:rsid w:val="00BE50BA"/>
    <w:rsid w:val="00BF2494"/>
    <w:rsid w:val="00BF257F"/>
    <w:rsid w:val="00C02FBD"/>
    <w:rsid w:val="00C04A2C"/>
    <w:rsid w:val="00C04AFD"/>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B02A0"/>
    <w:rsid w:val="00CB0D32"/>
    <w:rsid w:val="00CB0FC2"/>
    <w:rsid w:val="00CB397C"/>
    <w:rsid w:val="00CB3A85"/>
    <w:rsid w:val="00CC06B5"/>
    <w:rsid w:val="00CC177A"/>
    <w:rsid w:val="00CC4800"/>
    <w:rsid w:val="00CC4A3D"/>
    <w:rsid w:val="00CC57B3"/>
    <w:rsid w:val="00CC5873"/>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AAF"/>
    <w:rsid w:val="00D3021E"/>
    <w:rsid w:val="00D30AEB"/>
    <w:rsid w:val="00D315A2"/>
    <w:rsid w:val="00D32536"/>
    <w:rsid w:val="00D331BE"/>
    <w:rsid w:val="00D338E2"/>
    <w:rsid w:val="00D3537F"/>
    <w:rsid w:val="00D35638"/>
    <w:rsid w:val="00D37926"/>
    <w:rsid w:val="00D3793F"/>
    <w:rsid w:val="00D417E4"/>
    <w:rsid w:val="00D436F2"/>
    <w:rsid w:val="00D46C9A"/>
    <w:rsid w:val="00D46CDC"/>
    <w:rsid w:val="00D54A3A"/>
    <w:rsid w:val="00D55C50"/>
    <w:rsid w:val="00D56581"/>
    <w:rsid w:val="00D56BFB"/>
    <w:rsid w:val="00D57818"/>
    <w:rsid w:val="00D64BE0"/>
    <w:rsid w:val="00D64CAA"/>
    <w:rsid w:val="00D736F4"/>
    <w:rsid w:val="00D73E88"/>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542"/>
    <w:rsid w:val="00DC255B"/>
    <w:rsid w:val="00DC3F02"/>
    <w:rsid w:val="00DC4CBB"/>
    <w:rsid w:val="00DC67FC"/>
    <w:rsid w:val="00DC7EA2"/>
    <w:rsid w:val="00DD050F"/>
    <w:rsid w:val="00DD4C43"/>
    <w:rsid w:val="00DD538F"/>
    <w:rsid w:val="00DD5404"/>
    <w:rsid w:val="00DD5D56"/>
    <w:rsid w:val="00DD6832"/>
    <w:rsid w:val="00DD7BEF"/>
    <w:rsid w:val="00DE2CBA"/>
    <w:rsid w:val="00DE4B7C"/>
    <w:rsid w:val="00DE6E78"/>
    <w:rsid w:val="00DF14BB"/>
    <w:rsid w:val="00DF2921"/>
    <w:rsid w:val="00DF47AB"/>
    <w:rsid w:val="00DF535F"/>
    <w:rsid w:val="00DF6685"/>
    <w:rsid w:val="00DF670D"/>
    <w:rsid w:val="00E03A1A"/>
    <w:rsid w:val="00E04270"/>
    <w:rsid w:val="00E04FA8"/>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10E8"/>
    <w:rsid w:val="00E3194C"/>
    <w:rsid w:val="00E34706"/>
    <w:rsid w:val="00E36496"/>
    <w:rsid w:val="00E423B2"/>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BE7"/>
    <w:rsid w:val="00EB6343"/>
    <w:rsid w:val="00EC2037"/>
    <w:rsid w:val="00EC5AC5"/>
    <w:rsid w:val="00EC6228"/>
    <w:rsid w:val="00EC7DE5"/>
    <w:rsid w:val="00ED3FB4"/>
    <w:rsid w:val="00ED433C"/>
    <w:rsid w:val="00ED6117"/>
    <w:rsid w:val="00EE0C62"/>
    <w:rsid w:val="00EE3E97"/>
    <w:rsid w:val="00EE49D5"/>
    <w:rsid w:val="00EE500B"/>
    <w:rsid w:val="00EE60DA"/>
    <w:rsid w:val="00EE74A0"/>
    <w:rsid w:val="00EF49D5"/>
    <w:rsid w:val="00EF54B3"/>
    <w:rsid w:val="00EF5FBC"/>
    <w:rsid w:val="00EF7E24"/>
    <w:rsid w:val="00F00368"/>
    <w:rsid w:val="00F01D22"/>
    <w:rsid w:val="00F03EF9"/>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BED"/>
    <w:rsid w:val="00F422E7"/>
    <w:rsid w:val="00F464BB"/>
    <w:rsid w:val="00F51B23"/>
    <w:rsid w:val="00F52797"/>
    <w:rsid w:val="00F62B53"/>
    <w:rsid w:val="00F67AC6"/>
    <w:rsid w:val="00F71399"/>
    <w:rsid w:val="00F766D5"/>
    <w:rsid w:val="00F82A63"/>
    <w:rsid w:val="00F83D40"/>
    <w:rsid w:val="00F84AD4"/>
    <w:rsid w:val="00F85F4F"/>
    <w:rsid w:val="00F870F7"/>
    <w:rsid w:val="00F90C9E"/>
    <w:rsid w:val="00F971CF"/>
    <w:rsid w:val="00FA073C"/>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642"/>
    <w:rsid w:val="00FE264D"/>
    <w:rsid w:val="00FE3B90"/>
    <w:rsid w:val="00FE4FC0"/>
    <w:rsid w:val="00FE5485"/>
    <w:rsid w:val="00FE5E78"/>
    <w:rsid w:val="00FE5F45"/>
    <w:rsid w:val="00FE79F2"/>
    <w:rsid w:val="00FE7B89"/>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7282">
      <o:colormenu v:ext="edit" fillcolor="none [4]" strokecolor="none [1]" shadowcolor="none [2]"/>
    </o:shapedefaults>
    <o:shapelayout v:ext="edit">
      <o:idmap v:ext="edit" data="1,17,45,91"/>
      <o:rules v:ext="edit">
        <o:r id="V:Rule5" type="connector" idref="#_x0000_s1137"/>
        <o:r id="V:Rule6" type="connector" idref="#_x0000_s1140"/>
        <o:r id="V:Rule7" type="connector" idref="#_x0000_s1143"/>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59.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png"/><Relationship Id="rId366" Type="http://schemas.openxmlformats.org/officeDocument/2006/relationships/image" Target="media/image326.jpeg"/><Relationship Id="rId170" Type="http://schemas.openxmlformats.org/officeDocument/2006/relationships/image" Target="media/image147.pn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hyperlink" Target="sip:1001@192.168.12.201:5000" TargetMode="External"/><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52.jpeg"/><Relationship Id="rId279" Type="http://schemas.openxmlformats.org/officeDocument/2006/relationships/image" Target="media/image244.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hyperlink" Target="https://ru.wikipedia.org/wiki/&#1057;&#1077;&#1090;&#1077;&#1074;&#1086;&#1081;_&#1087;&#1088;&#1086;&#1090;&#1086;&#1082;&#1086;&#1083;" TargetMode="External"/><Relationship Id="rId304" Type="http://schemas.openxmlformats.org/officeDocument/2006/relationships/image" Target="media/image264.jpe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oleObject" Target="embeddings/oleObject1.bin"/><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hyperlink" Target="sip:&#1085;&#1086;&#1084;&#1077;&#1088;[@ip_&#1072;&#1076;&#1088;&#1077;&#1089;[:&#1087;&#1086;&#1088;&#1090;" TargetMode="External"/><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5.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comments" Target="comments.xml"/><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49.jpeg"/><Relationship Id="rId259" Type="http://schemas.openxmlformats.org/officeDocument/2006/relationships/image" Target="media/image226.jpeg"/><Relationship Id="rId424" Type="http://schemas.openxmlformats.org/officeDocument/2006/relationships/image" Target="media/image374.jpeg"/><Relationship Id="rId466" Type="http://schemas.openxmlformats.org/officeDocument/2006/relationships/image" Target="media/image415.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193" Type="http://schemas.openxmlformats.org/officeDocument/2006/relationships/image" Target="media/image170.jpeg"/><Relationship Id="rId207" Type="http://schemas.openxmlformats.org/officeDocument/2006/relationships/image" Target="media/image184.jpeg"/><Relationship Id="rId228" Type="http://schemas.openxmlformats.org/officeDocument/2006/relationships/image" Target="media/image205.jpeg"/><Relationship Id="rId249" Type="http://schemas.openxmlformats.org/officeDocument/2006/relationships/hyperlink" Target="sip:conf" TargetMode="External"/><Relationship Id="rId414" Type="http://schemas.openxmlformats.org/officeDocument/2006/relationships/image" Target="media/image364.jpeg"/><Relationship Id="rId435" Type="http://schemas.openxmlformats.org/officeDocument/2006/relationships/image" Target="media/image385.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6.jpeg"/><Relationship Id="rId260" Type="http://schemas.openxmlformats.org/officeDocument/2006/relationships/hyperlink" Target="sip:&#1085;&#1086;&#1084;&#1077;&#1088;[@ip_&#1072;&#1076;&#1088;&#1077;&#1089;[:&#1087;&#1086;&#1088;&#1090;" TargetMode="External"/><Relationship Id="rId281" Type="http://schemas.openxmlformats.org/officeDocument/2006/relationships/image" Target="media/image246.png"/><Relationship Id="rId316" Type="http://schemas.openxmlformats.org/officeDocument/2006/relationships/image" Target="media/image276.jpeg"/><Relationship Id="rId337" Type="http://schemas.openxmlformats.org/officeDocument/2006/relationships/image" Target="media/image297.jpe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5.jpe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354.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header" Target="header1.xml"/><Relationship Id="rId250" Type="http://schemas.openxmlformats.org/officeDocument/2006/relationships/hyperlink" Target="sip:1001@192.168.12.201:5000" TargetMode="External"/><Relationship Id="rId271" Type="http://schemas.openxmlformats.org/officeDocument/2006/relationships/image" Target="media/image237.jpeg"/><Relationship Id="rId292" Type="http://schemas.openxmlformats.org/officeDocument/2006/relationships/hyperlink" Target="https://ru.wikipedia.org/wiki/TCP/IP" TargetMode="External"/><Relationship Id="rId306" Type="http://schemas.openxmlformats.org/officeDocument/2006/relationships/image" Target="media/image266.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oleObject" Target="embeddings/oleObject2.bin"/><Relationship Id="rId110" Type="http://schemas.openxmlformats.org/officeDocument/2006/relationships/image" Target="media/image87.jpeg"/><Relationship Id="rId131" Type="http://schemas.openxmlformats.org/officeDocument/2006/relationships/image" Target="media/image108.jpeg"/><Relationship Id="rId327" Type="http://schemas.openxmlformats.org/officeDocument/2006/relationships/image" Target="media/image287.pn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34.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image" Target="media/image227.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8.jpeg"/><Relationship Id="rId282" Type="http://schemas.openxmlformats.org/officeDocument/2006/relationships/image" Target="media/image247.jpeg"/><Relationship Id="rId317" Type="http://schemas.openxmlformats.org/officeDocument/2006/relationships/image" Target="media/image277.png"/><Relationship Id="rId338" Type="http://schemas.openxmlformats.org/officeDocument/2006/relationships/image" Target="media/image298.jpe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6.jpeg"/><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jpe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hyperlink" Target="sip:1001@192.168.12.201:5000" TargetMode="External"/><Relationship Id="rId468" Type="http://schemas.openxmlformats.org/officeDocument/2006/relationships/footer" Target="footer1.xml"/><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4.jpeg"/><Relationship Id="rId307" Type="http://schemas.openxmlformats.org/officeDocument/2006/relationships/image" Target="media/image267.jpeg"/><Relationship Id="rId328" Type="http://schemas.openxmlformats.org/officeDocument/2006/relationships/image" Target="media/image288.png"/><Relationship Id="rId349" Type="http://schemas.openxmlformats.org/officeDocument/2006/relationships/image" Target="media/image309.jpeg"/><Relationship Id="rId88" Type="http://schemas.openxmlformats.org/officeDocument/2006/relationships/image" Target="media/image70.png"/><Relationship Id="rId111" Type="http://schemas.openxmlformats.org/officeDocument/2006/relationships/image" Target="media/image88.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png"/><Relationship Id="rId381" Type="http://schemas.openxmlformats.org/officeDocument/2006/relationships/image" Target="media/image335.jpeg"/><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image" Target="media/image228.jpeg"/><Relationship Id="rId283" Type="http://schemas.openxmlformats.org/officeDocument/2006/relationships/image" Target="media/image6.gif"/><Relationship Id="rId318" Type="http://schemas.openxmlformats.org/officeDocument/2006/relationships/image" Target="media/image278.pn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jpe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4.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fontTable" Target="fontTable.xml"/><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hyperlink" Target="sip:1001@192.168.12.201:5000" TargetMode="External"/><Relationship Id="rId273" Type="http://schemas.openxmlformats.org/officeDocument/2006/relationships/image" Target="media/image239.jpeg"/><Relationship Id="rId294" Type="http://schemas.openxmlformats.org/officeDocument/2006/relationships/image" Target="media/image255.png"/><Relationship Id="rId308" Type="http://schemas.openxmlformats.org/officeDocument/2006/relationships/image" Target="media/image268.jpeg"/><Relationship Id="rId329" Type="http://schemas.openxmlformats.org/officeDocument/2006/relationships/image" Target="media/image289.pn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oleObject" Target="embeddings/oleObject3.bin"/><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jpe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image" Target="media/image336.jpeg"/><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hyperlink" Target="http://ib-aid.com" TargetMode="External"/><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image" Target="media/image229.jpeg"/><Relationship Id="rId284" Type="http://schemas.openxmlformats.org/officeDocument/2006/relationships/image" Target="media/image248.png"/><Relationship Id="rId319" Type="http://schemas.openxmlformats.org/officeDocument/2006/relationships/image" Target="media/image279.jpeg"/><Relationship Id="rId470" Type="http://schemas.openxmlformats.org/officeDocument/2006/relationships/theme" Target="theme/theme1.xml"/><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image" Target="media/image71.png"/><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hyperlink" Target="sip:&#1085;&#1086;&#1084;&#1077;&#1088;" TargetMode="External"/><Relationship Id="rId393" Type="http://schemas.openxmlformats.org/officeDocument/2006/relationships/image" Target="media/image3.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hyperlink" Target="sip:conf" TargetMode="External"/><Relationship Id="rId274" Type="http://schemas.openxmlformats.org/officeDocument/2006/relationships/image" Target="media/image5.png"/><Relationship Id="rId295" Type="http://schemas.openxmlformats.org/officeDocument/2006/relationships/image" Target="media/image256.jpeg"/><Relationship Id="rId309" Type="http://schemas.openxmlformats.org/officeDocument/2006/relationships/image" Target="media/image269.jpeg"/><Relationship Id="rId460" Type="http://schemas.openxmlformats.org/officeDocument/2006/relationships/image" Target="media/image409.jpeg"/><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image" Target="media/image337.jpeg"/><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image" Target="media/image230.jpeg"/><Relationship Id="rId285" Type="http://schemas.openxmlformats.org/officeDocument/2006/relationships/image" Target="media/image249.jpeg"/><Relationship Id="rId450" Type="http://schemas.openxmlformats.org/officeDocument/2006/relationships/image" Target="media/image400.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oleObject" Target="embeddings/oleObject4.bin"/><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jpeg"/><Relationship Id="rId373" Type="http://schemas.openxmlformats.org/officeDocument/2006/relationships/hyperlink" Target="sip:&#1085;&#1086;&#1084;&#1077;&#1088;" TargetMode="External"/><Relationship Id="rId394" Type="http://schemas.openxmlformats.org/officeDocument/2006/relationships/image" Target="media/image2.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hyperlink" Target="sip:reg" TargetMode="External"/><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0.png"/><Relationship Id="rId296" Type="http://schemas.openxmlformats.org/officeDocument/2006/relationships/image" Target="media/image257.jpeg"/><Relationship Id="rId300" Type="http://schemas.openxmlformats.org/officeDocument/2006/relationships/image" Target="media/image260.jpeg"/><Relationship Id="rId461" Type="http://schemas.openxmlformats.org/officeDocument/2006/relationships/image" Target="media/image410.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png"/><Relationship Id="rId363" Type="http://schemas.openxmlformats.org/officeDocument/2006/relationships/image" Target="media/image323.jpeg"/><Relationship Id="rId384" Type="http://schemas.openxmlformats.org/officeDocument/2006/relationships/image" Target="media/image338.jpeg"/><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image" Target="media/image231.jpeg"/><Relationship Id="rId286" Type="http://schemas.openxmlformats.org/officeDocument/2006/relationships/image" Target="media/image250.jpeg"/><Relationship Id="rId451" Type="http://schemas.openxmlformats.org/officeDocument/2006/relationships/image" Target="media/image401.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hyperlink" Target="sip:&#1085;&#1086;&#1084;&#1077;&#1088;[@ip_&#1072;&#1076;&#1088;&#1077;&#1089;[:&#1087;&#1086;&#1088;&#1090;" TargetMode="External"/><Relationship Id="rId395" Type="http://schemas.openxmlformats.org/officeDocument/2006/relationships/image" Target="media/image1.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image" Target="media/image72.png"/><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hyperlink" Target="sip:conf" TargetMode="External"/><Relationship Id="rId276" Type="http://schemas.openxmlformats.org/officeDocument/2006/relationships/image" Target="media/image241.jpeg"/><Relationship Id="rId297" Type="http://schemas.openxmlformats.org/officeDocument/2006/relationships/hyperlink" Target="sip:IL-251@192.168.12.251:5060" TargetMode="External"/><Relationship Id="rId441" Type="http://schemas.openxmlformats.org/officeDocument/2006/relationships/image" Target="media/image391.jpeg"/><Relationship Id="rId462" Type="http://schemas.openxmlformats.org/officeDocument/2006/relationships/image" Target="media/image411.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1.jpeg"/><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image" Target="media/image232.jpeg"/><Relationship Id="rId287" Type="http://schemas.openxmlformats.org/officeDocument/2006/relationships/image" Target="media/image251.jpe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oleObject" Target="embeddings/oleObject5.bin"/><Relationship Id="rId189" Type="http://schemas.openxmlformats.org/officeDocument/2006/relationships/image" Target="media/image166.jpeg"/><Relationship Id="rId375" Type="http://schemas.openxmlformats.org/officeDocument/2006/relationships/hyperlink" Target="sip:1001@192.168.12.201:5000" TargetMode="External"/><Relationship Id="rId396" Type="http://schemas.openxmlformats.org/officeDocument/2006/relationships/image" Target="media/image346.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reg" TargetMode="External"/><Relationship Id="rId277" Type="http://schemas.openxmlformats.org/officeDocument/2006/relationships/image" Target="media/image242.png"/><Relationship Id="rId298" Type="http://schemas.openxmlformats.org/officeDocument/2006/relationships/image" Target="media/image258.jpeg"/><Relationship Id="rId400" Type="http://schemas.openxmlformats.org/officeDocument/2006/relationships/image" Target="media/image350.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2.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2.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png"/><Relationship Id="rId365" Type="http://schemas.openxmlformats.org/officeDocument/2006/relationships/image" Target="media/image325.jpeg"/><Relationship Id="rId386" Type="http://schemas.openxmlformats.org/officeDocument/2006/relationships/image" Target="media/image340.jpeg"/><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3.jpeg"/><Relationship Id="rId288" Type="http://schemas.openxmlformats.org/officeDocument/2006/relationships/image" Target="media/image252.jpe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106" Type="http://schemas.openxmlformats.org/officeDocument/2006/relationships/image" Target="media/image7.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image" Target="media/image73.jpeg"/><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hyperlink" Target="sip:1001@192.168.12.201:5000" TargetMode="External"/><Relationship Id="rId397" Type="http://schemas.openxmlformats.org/officeDocument/2006/relationships/image" Target="media/image347.jpeg"/><Relationship Id="rId4" Type="http://schemas.openxmlformats.org/officeDocument/2006/relationships/settings" Target="settings.xml"/><Relationship Id="rId180" Type="http://schemas.openxmlformats.org/officeDocument/2006/relationships/image" Target="media/image157.pn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image" Target="media/image224.jpeg"/><Relationship Id="rId278" Type="http://schemas.openxmlformats.org/officeDocument/2006/relationships/image" Target="media/image243.png"/><Relationship Id="rId401" Type="http://schemas.openxmlformats.org/officeDocument/2006/relationships/image" Target="media/image351.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3.jpeg"/><Relationship Id="rId303" Type="http://schemas.openxmlformats.org/officeDocument/2006/relationships/image" Target="media/image263.jpeg"/><Relationship Id="rId42" Type="http://schemas.openxmlformats.org/officeDocument/2006/relationships/image" Target="media/image29.jpeg"/><Relationship Id="rId84" Type="http://schemas.openxmlformats.org/officeDocument/2006/relationships/image" Target="media/image68.pn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hyperlink" Target="sip:&#1085;&#1086;&#1084;&#1077;&#1088;" TargetMode="External"/><Relationship Id="rId412" Type="http://schemas.openxmlformats.org/officeDocument/2006/relationships/image" Target="media/image362.jpeg"/><Relationship Id="rId107" Type="http://schemas.openxmlformats.org/officeDocument/2006/relationships/image" Target="media/image84.jpeg"/><Relationship Id="rId289" Type="http://schemas.openxmlformats.org/officeDocument/2006/relationships/image" Target="media/image253.jpe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48.jpeg"/><Relationship Id="rId95" Type="http://schemas.openxmlformats.org/officeDocument/2006/relationships/image" Target="media/image74.jpe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image" Target="media/image225.jpeg"/><Relationship Id="rId465" Type="http://schemas.openxmlformats.org/officeDocument/2006/relationships/image" Target="media/image414.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5.jpeg"/><Relationship Id="rId434" Type="http://schemas.openxmlformats.org/officeDocument/2006/relationships/image" Target="media/image384.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5.pn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2.jpeg"/><Relationship Id="rId403" Type="http://schemas.openxmlformats.org/officeDocument/2006/relationships/image" Target="media/image35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hyperlink" Target="https://ru.wikipedia.org/wiki/IP-&#1072;&#1076;&#1088;&#1077;&#1089;" TargetMode="External"/><Relationship Id="rId305" Type="http://schemas.openxmlformats.org/officeDocument/2006/relationships/image" Target="media/image265.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69.png"/><Relationship Id="rId151" Type="http://schemas.openxmlformats.org/officeDocument/2006/relationships/image" Target="media/image128.jpeg"/><Relationship Id="rId389" Type="http://schemas.openxmlformats.org/officeDocument/2006/relationships/image" Target="media/image343.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9BF897-E2FA-4B6E-8527-249B55B64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17340</TotalTime>
  <Pages>226</Pages>
  <Words>40039</Words>
  <Characters>228227</Characters>
  <Application>Microsoft Office Word</Application>
  <DocSecurity>0</DocSecurity>
  <Lines>1901</Lines>
  <Paragraphs>535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267731</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159</cp:revision>
  <cp:lastPrinted>2019-03-05T09:56:00Z</cp:lastPrinted>
  <dcterms:created xsi:type="dcterms:W3CDTF">2018-09-06T12:55:00Z</dcterms:created>
  <dcterms:modified xsi:type="dcterms:W3CDTF">2019-03-19T14:06:00Z</dcterms:modified>
</cp:coreProperties>
</file>